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1EDCD5" w14:textId="77777777" w:rsidR="007B06B0" w:rsidRPr="00651EC0" w:rsidRDefault="00651EC0" w:rsidP="00651EC0">
      <w:pPr>
        <w:spacing w:line="1400" w:lineRule="exact"/>
        <w:ind w:left="134"/>
        <w:jc w:val="center"/>
        <w:rPr>
          <w:rFonts w:asciiTheme="minorHAnsi" w:eastAsia="Arial" w:hAnsiTheme="minorHAnsi" w:cstheme="minorHAnsi"/>
          <w:sz w:val="72"/>
          <w:szCs w:val="72"/>
        </w:rPr>
      </w:pPr>
      <w:r w:rsidRPr="00651EC0">
        <w:rPr>
          <w:rFonts w:asciiTheme="minorHAnsi" w:hAnsiTheme="minorHAnsi" w:cstheme="minorHAnsi"/>
          <w:sz w:val="16"/>
          <w:szCs w:val="16"/>
        </w:rPr>
        <w:pict w14:anchorId="05737775"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36pt;margin-top:63.2pt;width:57.15pt;height:20pt;z-index:-1636;mso-position-horizontal-relative:page" filled="f" stroked="f">
            <v:textbox inset="0,0,0,0">
              <w:txbxContent>
                <w:p w14:paraId="793D5400" w14:textId="1DCC6A7B" w:rsidR="007B06B0" w:rsidRDefault="007B06B0">
                  <w:pPr>
                    <w:spacing w:line="400" w:lineRule="exact"/>
                    <w:ind w:right="-8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</w:p>
              </w:txbxContent>
            </v:textbox>
            <w10:wrap anchorx="page"/>
          </v:shape>
        </w:pict>
      </w:r>
      <w:r w:rsidRPr="00651EC0">
        <w:rPr>
          <w:rFonts w:asciiTheme="minorHAnsi" w:eastAsia="Arial" w:hAnsiTheme="minorHAnsi" w:cstheme="minorHAnsi"/>
          <w:b/>
          <w:spacing w:val="5"/>
          <w:w w:val="103"/>
          <w:position w:val="-8"/>
          <w:sz w:val="72"/>
          <w:szCs w:val="72"/>
        </w:rPr>
        <w:t>T</w:t>
      </w:r>
      <w:r w:rsidRPr="00651EC0">
        <w:rPr>
          <w:rFonts w:asciiTheme="minorHAnsi" w:eastAsia="Arial" w:hAnsiTheme="minorHAnsi" w:cstheme="minorHAnsi"/>
          <w:b/>
          <w:spacing w:val="4"/>
          <w:w w:val="103"/>
          <w:position w:val="-8"/>
          <w:sz w:val="72"/>
          <w:szCs w:val="72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w w:val="108"/>
          <w:position w:val="-8"/>
          <w:sz w:val="72"/>
          <w:szCs w:val="7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94"/>
          <w:position w:val="-8"/>
          <w:sz w:val="72"/>
          <w:szCs w:val="72"/>
        </w:rPr>
        <w:t>n</w:t>
      </w:r>
      <w:r w:rsidRPr="00651EC0">
        <w:rPr>
          <w:rFonts w:asciiTheme="minorHAnsi" w:eastAsia="Arial" w:hAnsiTheme="minorHAnsi" w:cstheme="minorHAnsi"/>
          <w:b/>
          <w:spacing w:val="5"/>
          <w:w w:val="107"/>
          <w:position w:val="-8"/>
          <w:sz w:val="72"/>
          <w:szCs w:val="72"/>
        </w:rPr>
        <w:t>R</w:t>
      </w:r>
      <w:r w:rsidRPr="00651EC0">
        <w:rPr>
          <w:rFonts w:asciiTheme="minorHAnsi" w:eastAsia="Arial" w:hAnsiTheme="minorHAnsi" w:cstheme="minorHAnsi"/>
          <w:b/>
          <w:spacing w:val="2"/>
          <w:w w:val="102"/>
          <w:position w:val="-8"/>
          <w:sz w:val="72"/>
          <w:szCs w:val="72"/>
        </w:rPr>
        <w:t>e</w:t>
      </w:r>
      <w:r w:rsidRPr="00651EC0">
        <w:rPr>
          <w:rFonts w:asciiTheme="minorHAnsi" w:eastAsia="Arial" w:hAnsiTheme="minorHAnsi" w:cstheme="minorHAnsi"/>
          <w:b/>
          <w:spacing w:val="1"/>
          <w:w w:val="109"/>
          <w:position w:val="-8"/>
          <w:sz w:val="72"/>
          <w:szCs w:val="72"/>
        </w:rPr>
        <w:t>s</w:t>
      </w:r>
      <w:r w:rsidRPr="00651EC0">
        <w:rPr>
          <w:rFonts w:asciiTheme="minorHAnsi" w:eastAsia="Arial" w:hAnsiTheme="minorHAnsi" w:cstheme="minorHAnsi"/>
          <w:b/>
          <w:spacing w:val="8"/>
          <w:w w:val="102"/>
          <w:position w:val="-8"/>
          <w:sz w:val="72"/>
          <w:szCs w:val="72"/>
        </w:rPr>
        <w:t>u</w:t>
      </w:r>
      <w:r w:rsidRPr="00651EC0">
        <w:rPr>
          <w:rFonts w:asciiTheme="minorHAnsi" w:eastAsia="Arial" w:hAnsiTheme="minorHAnsi" w:cstheme="minorHAnsi"/>
          <w:b/>
          <w:spacing w:val="5"/>
          <w:w w:val="104"/>
          <w:position w:val="-8"/>
          <w:sz w:val="72"/>
          <w:szCs w:val="72"/>
        </w:rPr>
        <w:t>m</w:t>
      </w:r>
      <w:r w:rsidRPr="00651EC0">
        <w:rPr>
          <w:rFonts w:asciiTheme="minorHAnsi" w:eastAsia="Arial" w:hAnsiTheme="minorHAnsi" w:cstheme="minorHAnsi"/>
          <w:b/>
          <w:spacing w:val="3"/>
          <w:w w:val="110"/>
          <w:position w:val="-8"/>
          <w:sz w:val="72"/>
          <w:szCs w:val="72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w w:val="105"/>
          <w:position w:val="-8"/>
          <w:sz w:val="72"/>
          <w:szCs w:val="72"/>
        </w:rPr>
        <w:t>G</w:t>
      </w:r>
      <w:r w:rsidRPr="00651EC0">
        <w:rPr>
          <w:rFonts w:asciiTheme="minorHAnsi" w:eastAsia="Arial" w:hAnsiTheme="minorHAnsi" w:cstheme="minorHAnsi"/>
          <w:b/>
          <w:w w:val="96"/>
          <w:position w:val="-8"/>
          <w:sz w:val="72"/>
          <w:szCs w:val="72"/>
        </w:rPr>
        <w:t>u</w:t>
      </w:r>
      <w:r w:rsidRPr="00651EC0">
        <w:rPr>
          <w:rFonts w:asciiTheme="minorHAnsi" w:eastAsia="Arial" w:hAnsiTheme="minorHAnsi" w:cstheme="minorHAnsi"/>
          <w:b/>
          <w:spacing w:val="4"/>
          <w:w w:val="78"/>
          <w:position w:val="-8"/>
          <w:sz w:val="72"/>
          <w:szCs w:val="72"/>
        </w:rPr>
        <w:t>i</w:t>
      </w:r>
      <w:r w:rsidRPr="00651EC0">
        <w:rPr>
          <w:rFonts w:asciiTheme="minorHAnsi" w:eastAsia="Arial" w:hAnsiTheme="minorHAnsi" w:cstheme="minorHAnsi"/>
          <w:b/>
          <w:w w:val="96"/>
          <w:position w:val="-8"/>
          <w:sz w:val="72"/>
          <w:szCs w:val="72"/>
        </w:rPr>
        <w:t>d</w:t>
      </w:r>
      <w:r w:rsidRPr="00651EC0">
        <w:rPr>
          <w:rFonts w:asciiTheme="minorHAnsi" w:eastAsia="Arial" w:hAnsiTheme="minorHAnsi" w:cstheme="minorHAnsi"/>
          <w:b/>
          <w:position w:val="-8"/>
          <w:sz w:val="72"/>
          <w:szCs w:val="72"/>
        </w:rPr>
        <w:t>e</w:t>
      </w:r>
    </w:p>
    <w:p w14:paraId="683DDA09" w14:textId="77777777" w:rsidR="007B06B0" w:rsidRPr="00651EC0" w:rsidRDefault="007B06B0">
      <w:pPr>
        <w:spacing w:before="9" w:line="100" w:lineRule="exact"/>
        <w:rPr>
          <w:rFonts w:asciiTheme="minorHAnsi" w:hAnsiTheme="minorHAnsi" w:cstheme="minorHAnsi"/>
          <w:sz w:val="10"/>
          <w:szCs w:val="10"/>
        </w:rPr>
      </w:pPr>
    </w:p>
    <w:p w14:paraId="27E2694E" w14:textId="77B44778" w:rsidR="007B06B0" w:rsidRPr="00651EC0" w:rsidRDefault="00651EC0">
      <w:pPr>
        <w:ind w:left="24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z w:val="40"/>
          <w:szCs w:val="40"/>
        </w:rPr>
        <w:t>A</w:t>
      </w:r>
      <w:r w:rsidRPr="00651EC0">
        <w:rPr>
          <w:rFonts w:asciiTheme="minorHAnsi" w:eastAsia="Arial" w:hAnsiTheme="minorHAnsi" w:cstheme="minorHAnsi"/>
          <w:b/>
          <w:spacing w:val="70"/>
          <w:sz w:val="40"/>
          <w:szCs w:val="40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3"/>
          <w:sz w:val="40"/>
          <w:szCs w:val="40"/>
        </w:rPr>
        <w:t>r</w:t>
      </w:r>
      <w:r w:rsidRPr="00651EC0">
        <w:rPr>
          <w:rFonts w:asciiTheme="minorHAnsi" w:eastAsia="Arial" w:hAnsiTheme="minorHAnsi" w:cstheme="minorHAnsi"/>
          <w:b/>
          <w:spacing w:val="4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sz w:val="40"/>
          <w:szCs w:val="40"/>
        </w:rPr>
        <w:t>su</w:t>
      </w:r>
      <w:r w:rsidRPr="00651EC0">
        <w:rPr>
          <w:rFonts w:asciiTheme="minorHAnsi" w:eastAsia="Arial" w:hAnsiTheme="minorHAnsi" w:cstheme="minorHAnsi"/>
          <w:b/>
          <w:spacing w:val="7"/>
          <w:sz w:val="40"/>
          <w:szCs w:val="40"/>
        </w:rPr>
        <w:t>m</w:t>
      </w:r>
      <w:r w:rsidRPr="00651EC0">
        <w:rPr>
          <w:rFonts w:asciiTheme="minorHAnsi" w:eastAsia="Arial" w:hAnsiTheme="minorHAnsi" w:cstheme="minorHAnsi"/>
          <w:b/>
          <w:sz w:val="40"/>
          <w:szCs w:val="40"/>
        </w:rPr>
        <w:t xml:space="preserve">e </w:t>
      </w:r>
      <w:r w:rsidRPr="00651EC0">
        <w:rPr>
          <w:rFonts w:asciiTheme="minorHAnsi" w:eastAsia="Arial" w:hAnsiTheme="minorHAnsi" w:cstheme="minorHAnsi"/>
          <w:b/>
          <w:spacing w:val="27"/>
          <w:sz w:val="40"/>
          <w:szCs w:val="40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2"/>
          <w:w w:val="72"/>
          <w:sz w:val="40"/>
          <w:szCs w:val="40"/>
        </w:rPr>
        <w:t>i</w:t>
      </w:r>
      <w:r w:rsidRPr="00651EC0">
        <w:rPr>
          <w:rFonts w:asciiTheme="minorHAnsi" w:eastAsia="Arial" w:hAnsiTheme="minorHAnsi" w:cstheme="minorHAnsi"/>
          <w:b/>
          <w:w w:val="104"/>
          <w:sz w:val="40"/>
          <w:szCs w:val="40"/>
        </w:rPr>
        <w:t>s</w:t>
      </w:r>
      <w:r w:rsidRPr="00651EC0">
        <w:rPr>
          <w:rFonts w:asciiTheme="minorHAnsi" w:eastAsia="Arial" w:hAnsiTheme="minorHAnsi" w:cstheme="minorHAnsi"/>
          <w:b/>
          <w:spacing w:val="-20"/>
          <w:sz w:val="40"/>
          <w:szCs w:val="40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orga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  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>
        <w:rPr>
          <w:rFonts w:asciiTheme="minorHAnsi" w:eastAsia="Arial" w:hAnsiTheme="minorHAnsi" w:cstheme="minorHAnsi"/>
          <w:spacing w:val="25"/>
          <w:sz w:val="24"/>
          <w:szCs w:val="24"/>
        </w:rPr>
        <w:tab/>
      </w:r>
      <w:r>
        <w:rPr>
          <w:rFonts w:asciiTheme="minorHAnsi" w:eastAsia="Arial" w:hAnsiTheme="minorHAnsi" w:cstheme="minorHAnsi"/>
          <w:spacing w:val="25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b/>
          <w:spacing w:val="-7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kn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b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be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7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b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w w:val="9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3"/>
          <w:w w:val="9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7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w w:val="68"/>
          <w:sz w:val="24"/>
          <w:szCs w:val="24"/>
        </w:rPr>
        <w:t>:</w:t>
      </w:r>
    </w:p>
    <w:p w14:paraId="33EEAD9A" w14:textId="77777777" w:rsidR="007B06B0" w:rsidRPr="00651EC0" w:rsidRDefault="00651EC0">
      <w:pPr>
        <w:spacing w:before="11" w:line="260" w:lineRule="exact"/>
        <w:ind w:left="254"/>
        <w:rPr>
          <w:rFonts w:asciiTheme="minorHAnsi" w:eastAsia="Arial" w:hAnsiTheme="minorHAnsi" w:cstheme="minorHAnsi"/>
          <w:sz w:val="24"/>
          <w:szCs w:val="24"/>
        </w:rPr>
        <w:sectPr w:rsidR="007B06B0" w:rsidRPr="00651EC0">
          <w:pgSz w:w="15840" w:h="12240" w:orient="landscape"/>
          <w:pgMar w:top="860" w:right="880" w:bottom="280" w:left="620" w:header="720" w:footer="720" w:gutter="0"/>
          <w:cols w:space="720"/>
        </w:sectPr>
      </w:pP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9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w w:val="99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99"/>
          <w:position w:val="-1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99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9"/>
          <w:position w:val="-1"/>
          <w:sz w:val="24"/>
          <w:szCs w:val="24"/>
        </w:rPr>
        <w:t>oy</w:t>
      </w:r>
      <w:r w:rsidRPr="00651EC0">
        <w:rPr>
          <w:rFonts w:asciiTheme="minorHAnsi" w:eastAsia="Arial" w:hAnsiTheme="minorHAnsi" w:cstheme="minorHAnsi"/>
          <w:spacing w:val="-3"/>
          <w:w w:val="99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9"/>
          <w:position w:val="-1"/>
          <w:sz w:val="24"/>
          <w:szCs w:val="24"/>
        </w:rPr>
        <w:t>r.</w:t>
      </w:r>
      <w:r w:rsidRPr="00651EC0">
        <w:rPr>
          <w:rFonts w:asciiTheme="minorHAnsi" w:eastAsia="Arial" w:hAnsiTheme="minorHAnsi" w:cstheme="minorHAnsi"/>
          <w:spacing w:val="51"/>
          <w:w w:val="99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44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8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3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emp</w:t>
      </w:r>
      <w:r w:rsidRPr="00651EC0">
        <w:rPr>
          <w:rFonts w:asciiTheme="minorHAnsi" w:eastAsia="Arial" w:hAnsiTheme="minorHAnsi" w:cstheme="minorHAnsi"/>
          <w:spacing w:val="-1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nt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103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w w:val="74"/>
          <w:position w:val="-1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position w:val="-1"/>
          <w:sz w:val="24"/>
          <w:szCs w:val="24"/>
        </w:rPr>
        <w:t>pr</w:t>
      </w:r>
      <w:r w:rsidRPr="00651EC0">
        <w:rPr>
          <w:rFonts w:asciiTheme="minorHAnsi" w:eastAsia="Arial" w:hAnsiTheme="minorHAnsi" w:cstheme="minorHAnsi"/>
          <w:spacing w:val="-1"/>
          <w:w w:val="98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98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ob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u</w:t>
      </w:r>
    </w:p>
    <w:p w14:paraId="6686C5BC" w14:textId="77777777" w:rsidR="007B06B0" w:rsidRPr="00651EC0" w:rsidRDefault="00651EC0">
      <w:pPr>
        <w:spacing w:before="3"/>
        <w:ind w:left="249" w:right="-23" w:firstLine="10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0"/>
          <w:w w:val="7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4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1"/>
          <w:w w:val="7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sk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ill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5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6"/>
          <w:w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x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 xml:space="preserve">s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5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6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bo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.   </w:t>
      </w:r>
      <w:r w:rsidRPr="00651EC0">
        <w:rPr>
          <w:rFonts w:asciiTheme="minorHAnsi" w:eastAsia="Arial" w:hAnsiTheme="minorHAnsi" w:cstheme="minorHAnsi"/>
          <w:spacing w:val="28"/>
          <w:w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89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1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22"/>
          <w:w w:val="5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a 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 xml:space="preserve">s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yp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gh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5B5CA080" w14:textId="77777777" w:rsidR="007B06B0" w:rsidRPr="00651EC0" w:rsidRDefault="007B06B0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0B863B39" w14:textId="77777777" w:rsidR="007B06B0" w:rsidRPr="00651EC0" w:rsidRDefault="00651EC0">
      <w:pPr>
        <w:ind w:left="244" w:right="-41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5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 f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lli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61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4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10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11"/>
          <w:w w:val="5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te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5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 xml:space="preserve">l </w:t>
      </w:r>
      <w:r w:rsidRPr="00651EC0">
        <w:rPr>
          <w:rFonts w:asciiTheme="minorHAnsi" w:eastAsia="Arial" w:hAnsiTheme="minorHAnsi" w:cstheme="minorHAnsi"/>
          <w:spacing w:val="16"/>
          <w:w w:val="7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nee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5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5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fu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5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 xml:space="preserve">e 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4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w w:val="110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10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37"/>
          <w:w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37"/>
          <w:w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upe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so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.  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33"/>
          <w:sz w:val="24"/>
          <w:szCs w:val="24"/>
        </w:rPr>
        <w:t xml:space="preserve">f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6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9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w w:val="96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6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6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32"/>
          <w:w w:val="9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rch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uc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h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pp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so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eop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as</w:t>
      </w:r>
      <w:r w:rsidRPr="00651EC0">
        <w:rPr>
          <w:rFonts w:asciiTheme="minorHAnsi" w:eastAsia="Arial" w:hAnsiTheme="minorHAnsi" w:cstheme="minorHAnsi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w w:val="9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8"/>
          <w:w w:val="8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05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ccur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de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il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9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abo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x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>.</w:t>
      </w:r>
    </w:p>
    <w:p w14:paraId="379AC2B0" w14:textId="77777777" w:rsidR="007B06B0" w:rsidRPr="00651EC0" w:rsidRDefault="007B06B0">
      <w:pPr>
        <w:spacing w:before="2" w:line="140" w:lineRule="exact"/>
        <w:rPr>
          <w:rFonts w:asciiTheme="minorHAnsi" w:hAnsiTheme="minorHAnsi" w:cstheme="minorHAnsi"/>
          <w:sz w:val="14"/>
          <w:szCs w:val="14"/>
        </w:rPr>
      </w:pPr>
    </w:p>
    <w:p w14:paraId="472BB0A1" w14:textId="77777777" w:rsidR="007B06B0" w:rsidRPr="00651EC0" w:rsidRDefault="00651EC0">
      <w:pPr>
        <w:ind w:left="3321" w:right="291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6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w w:val="94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-2"/>
          <w:w w:val="97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2"/>
          <w:w w:val="8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w w:val="7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88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2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w w:val="98"/>
          <w:sz w:val="24"/>
          <w:szCs w:val="24"/>
        </w:rPr>
        <w:t>p</w:t>
      </w:r>
    </w:p>
    <w:p w14:paraId="7223F065" w14:textId="77777777" w:rsidR="007B06B0" w:rsidRPr="00651EC0" w:rsidRDefault="00651EC0">
      <w:pPr>
        <w:spacing w:line="240" w:lineRule="exact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•   </w:t>
      </w:r>
      <w:r w:rsidRPr="00651EC0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EVE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6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YTH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b/>
          <w:spacing w:val="6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w w:val="67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3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y</w:t>
      </w:r>
    </w:p>
    <w:p w14:paraId="67CA3FB6" w14:textId="77777777" w:rsidR="007B06B0" w:rsidRPr="00651EC0" w:rsidRDefault="00651EC0">
      <w:pPr>
        <w:spacing w:line="260" w:lineRule="exact"/>
        <w:ind w:left="360" w:right="392" w:firstLine="5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pr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61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10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-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9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b </w:t>
      </w:r>
      <w:r w:rsidRPr="00651EC0">
        <w:rPr>
          <w:rFonts w:asciiTheme="minorHAnsi" w:eastAsia="Arial" w:hAnsiTheme="minorHAnsi" w:cstheme="minorHAnsi"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54FB0E0B" w14:textId="77777777" w:rsidR="007B06B0" w:rsidRPr="00651EC0" w:rsidRDefault="007B06B0">
      <w:pPr>
        <w:spacing w:before="2" w:line="120" w:lineRule="exact"/>
        <w:rPr>
          <w:rFonts w:asciiTheme="minorHAnsi" w:hAnsiTheme="minorHAnsi" w:cstheme="minorHAnsi"/>
          <w:sz w:val="13"/>
          <w:szCs w:val="13"/>
        </w:rPr>
      </w:pPr>
    </w:p>
    <w:p w14:paraId="3E56AF89" w14:textId="77777777" w:rsidR="007B06B0" w:rsidRPr="00651EC0" w:rsidRDefault="00651EC0">
      <w:pPr>
        <w:tabs>
          <w:tab w:val="left" w:pos="360"/>
        </w:tabs>
        <w:ind w:left="365" w:right="377" w:hanging="36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spacing w:val="-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rr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5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97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07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67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w w:val="10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w w:val="9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2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2"/>
          <w:w w:val="113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b/>
          <w:w w:val="105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pag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6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b/>
          <w:w w:val="82"/>
          <w:sz w:val="24"/>
          <w:szCs w:val="24"/>
        </w:rPr>
        <w:t>.</w:t>
      </w:r>
    </w:p>
    <w:p w14:paraId="1E98F80F" w14:textId="77777777" w:rsidR="007B06B0" w:rsidRPr="00651EC0" w:rsidRDefault="007B06B0">
      <w:pPr>
        <w:spacing w:before="5" w:line="120" w:lineRule="exact"/>
        <w:rPr>
          <w:rFonts w:asciiTheme="minorHAnsi" w:hAnsiTheme="minorHAnsi" w:cstheme="minorHAnsi"/>
          <w:sz w:val="13"/>
          <w:szCs w:val="13"/>
        </w:rPr>
      </w:pPr>
    </w:p>
    <w:p w14:paraId="6D711064" w14:textId="77777777" w:rsidR="007B06B0" w:rsidRPr="00651EC0" w:rsidRDefault="00651EC0">
      <w:pPr>
        <w:tabs>
          <w:tab w:val="left" w:pos="360"/>
        </w:tabs>
        <w:ind w:left="350" w:right="373" w:hanging="350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spacing w:val="-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w w:val="94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w w:val="10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7"/>
          <w:w w:val="10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w w:val="12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2"/>
          <w:w w:val="9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w w:val="67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5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lli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6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5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mm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sho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a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fu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84"/>
          <w:sz w:val="24"/>
          <w:szCs w:val="24"/>
        </w:rPr>
        <w:t xml:space="preserve">h </w:t>
      </w:r>
      <w:r w:rsidRPr="00651EC0">
        <w:rPr>
          <w:rFonts w:asciiTheme="minorHAnsi" w:eastAsia="Arial" w:hAnsiTheme="minorHAnsi" w:cstheme="minorHAnsi"/>
          <w:spacing w:val="29"/>
          <w:w w:val="8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5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b 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s 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-2"/>
          <w:w w:val="9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258ECE55" w14:textId="77777777" w:rsidR="007B06B0" w:rsidRPr="00651EC0" w:rsidRDefault="007B06B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728E4C0C" w14:textId="77777777" w:rsidR="007B06B0" w:rsidRPr="00651EC0" w:rsidRDefault="00651EC0">
      <w:pPr>
        <w:tabs>
          <w:tab w:val="left" w:pos="360"/>
        </w:tabs>
        <w:ind w:left="355" w:right="391" w:hanging="355"/>
        <w:jc w:val="both"/>
        <w:rPr>
          <w:rFonts w:asciiTheme="minorHAnsi" w:eastAsia="Arial" w:hAnsiTheme="minorHAnsi" w:cstheme="minorHAnsi"/>
          <w:sz w:val="24"/>
          <w:szCs w:val="24"/>
        </w:rPr>
        <w:sectPr w:rsidR="007B06B0" w:rsidRPr="00651EC0">
          <w:type w:val="continuous"/>
          <w:pgSz w:w="15840" w:h="12240" w:orient="landscape"/>
          <w:pgMar w:top="860" w:right="880" w:bottom="280" w:left="620" w:header="720" w:footer="720" w:gutter="0"/>
          <w:cols w:num="2" w:space="720" w:equalWidth="0">
            <w:col w:w="8066" w:space="650"/>
            <w:col w:w="5624"/>
          </w:cols>
        </w:sectPr>
      </w:pPr>
      <w:r w:rsidRPr="00651EC0">
        <w:rPr>
          <w:rFonts w:asciiTheme="minorHAnsi" w:eastAsia="Arial" w:hAnsiTheme="minorHAnsi" w:cstheme="minorHAnsi"/>
          <w:b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b/>
          <w:spacing w:val="-6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Hav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3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op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5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83"/>
          <w:sz w:val="24"/>
          <w:szCs w:val="24"/>
        </w:rPr>
        <w:t xml:space="preserve">in </w:t>
      </w:r>
      <w:r w:rsidRPr="00651EC0">
        <w:rPr>
          <w:rFonts w:asciiTheme="minorHAnsi" w:eastAsia="Arial" w:hAnsiTheme="minorHAnsi" w:cstheme="minorHAnsi"/>
          <w:spacing w:val="18"/>
          <w:w w:val="8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7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3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as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4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4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l. </w:t>
      </w:r>
      <w:r w:rsidRPr="00651EC0">
        <w:rPr>
          <w:rFonts w:asciiTheme="minorHAnsi" w:eastAsia="Arial" w:hAnsiTheme="minorHAnsi" w:cstheme="minorHAnsi"/>
          <w:spacing w:val="5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spacing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5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w </w:t>
      </w:r>
      <w:r w:rsidRPr="00651EC0">
        <w:rPr>
          <w:rFonts w:asciiTheme="minorHAnsi" w:eastAsia="Arial" w:hAnsiTheme="minorHAnsi" w:cstheme="minorHAnsi"/>
          <w:spacing w:val="4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6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</w:p>
    <w:p w14:paraId="580858E7" w14:textId="42685977" w:rsidR="007B06B0" w:rsidRPr="00651EC0" w:rsidRDefault="00651EC0">
      <w:pPr>
        <w:spacing w:before="29"/>
        <w:ind w:left="258" w:right="-2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5"/>
          <w:w w:val="9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spacing w:val="-3"/>
          <w:w w:val="11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1"/>
          <w:w w:val="7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w w:val="9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w w:val="8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w w:val="98"/>
          <w:sz w:val="24"/>
          <w:szCs w:val="24"/>
        </w:rPr>
        <w:t>ry</w:t>
      </w:r>
      <w:r w:rsidRPr="00651EC0">
        <w:rPr>
          <w:rFonts w:asciiTheme="minorHAnsi" w:eastAsia="Arial" w:hAnsiTheme="minorHAnsi" w:cstheme="minorHAnsi"/>
          <w:b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b/>
          <w:spacing w:val="-5"/>
          <w:w w:val="10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un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b/>
          <w:spacing w:val="-2"/>
          <w:w w:val="97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w w:val="8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(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)</w:t>
      </w:r>
    </w:p>
    <w:p w14:paraId="5347692A" w14:textId="77777777" w:rsidR="007B06B0" w:rsidRPr="00651EC0" w:rsidRDefault="00651EC0">
      <w:pPr>
        <w:spacing w:before="1"/>
        <w:ind w:left="239" w:right="777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i/>
          <w:spacing w:val="-4"/>
        </w:rPr>
        <w:t>617</w:t>
      </w:r>
      <w:r w:rsidRPr="00651EC0">
        <w:rPr>
          <w:rFonts w:asciiTheme="minorHAnsi" w:eastAsia="Arial" w:hAnsiTheme="minorHAnsi" w:cstheme="minorHAnsi"/>
          <w:i/>
          <w:spacing w:val="-2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423</w:t>
      </w:r>
      <w:r w:rsidRPr="00651EC0">
        <w:rPr>
          <w:rFonts w:asciiTheme="minorHAnsi" w:eastAsia="Arial" w:hAnsiTheme="minorHAnsi" w:cstheme="minorHAnsi"/>
          <w:i/>
          <w:spacing w:val="-3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375</w:t>
      </w:r>
      <w:r w:rsidRPr="00651EC0">
        <w:rPr>
          <w:rFonts w:asciiTheme="minorHAnsi" w:eastAsia="Arial" w:hAnsiTheme="minorHAnsi" w:cstheme="minorHAnsi"/>
          <w:i/>
        </w:rPr>
        <w:t>5</w:t>
      </w:r>
      <w:r w:rsidRPr="00651EC0">
        <w:rPr>
          <w:rFonts w:asciiTheme="minorHAnsi" w:eastAsia="Arial" w:hAnsiTheme="minorHAnsi" w:cstheme="minorHAnsi"/>
          <w:i/>
          <w:spacing w:val="40"/>
        </w:rPr>
        <w:t xml:space="preserve"> </w:t>
      </w:r>
      <w:r w:rsidRPr="00651EC0">
        <w:rPr>
          <w:rFonts w:asciiTheme="minorHAnsi" w:eastAsia="Arial" w:hAnsiTheme="minorHAnsi" w:cstheme="minorHAnsi"/>
          <w:i/>
          <w:w w:val="36"/>
        </w:rPr>
        <w:t xml:space="preserve">]   </w:t>
      </w:r>
      <w:r w:rsidRPr="00651EC0">
        <w:rPr>
          <w:rFonts w:asciiTheme="minorHAnsi" w:eastAsia="Arial" w:hAnsiTheme="minorHAnsi" w:cstheme="minorHAnsi"/>
          <w:i/>
          <w:spacing w:val="1"/>
          <w:w w:val="36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b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i/>
          <w:spacing w:val="-2"/>
          <w:w w:val="108"/>
        </w:rPr>
        <w:t>t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on</w:t>
      </w:r>
      <w:r w:rsidRPr="00651EC0">
        <w:rPr>
          <w:rFonts w:asciiTheme="minorHAnsi" w:eastAsia="Arial" w:hAnsiTheme="minorHAnsi" w:cstheme="minorHAnsi"/>
          <w:i/>
          <w:spacing w:val="-4"/>
          <w:w w:val="107"/>
        </w:rPr>
        <w:t>p</w:t>
      </w:r>
      <w:r w:rsidRPr="00651EC0">
        <w:rPr>
          <w:rFonts w:asciiTheme="minorHAnsi" w:eastAsia="Arial" w:hAnsiTheme="minorHAnsi" w:cstheme="minorHAnsi"/>
          <w:i/>
          <w:spacing w:val="-2"/>
          <w:w w:val="123"/>
        </w:rPr>
        <w:t>i</w:t>
      </w:r>
      <w:r w:rsidRPr="00651EC0">
        <w:rPr>
          <w:rFonts w:asciiTheme="minorHAnsi" w:eastAsia="Arial" w:hAnsiTheme="minorHAnsi" w:cstheme="minorHAnsi"/>
          <w:i/>
          <w:spacing w:val="-4"/>
        </w:rPr>
        <w:t>c</w:t>
      </w:r>
      <w:r w:rsidRPr="00651EC0">
        <w:rPr>
          <w:rFonts w:asciiTheme="minorHAnsi" w:eastAsia="Arial" w:hAnsiTheme="minorHAnsi" w:cstheme="minorHAnsi"/>
          <w:i/>
          <w:spacing w:val="-2"/>
          <w:w w:val="81"/>
        </w:rPr>
        <w:t>.</w:t>
      </w:r>
      <w:r w:rsidRPr="00651EC0">
        <w:rPr>
          <w:rFonts w:asciiTheme="minorHAnsi" w:eastAsia="Arial" w:hAnsiTheme="minorHAnsi" w:cstheme="minorHAnsi"/>
          <w:i/>
          <w:spacing w:val="-5"/>
          <w:w w:val="112"/>
        </w:rPr>
        <w:t>o</w:t>
      </w:r>
      <w:r w:rsidRPr="00651EC0">
        <w:rPr>
          <w:rFonts w:asciiTheme="minorHAnsi" w:eastAsia="Arial" w:hAnsiTheme="minorHAnsi" w:cstheme="minorHAnsi"/>
          <w:i/>
          <w:w w:val="104"/>
        </w:rPr>
        <w:t>rg</w:t>
      </w:r>
    </w:p>
    <w:p w14:paraId="759A4287" w14:textId="77777777" w:rsidR="007B06B0" w:rsidRPr="00651EC0" w:rsidRDefault="00651EC0">
      <w:pPr>
        <w:spacing w:line="220" w:lineRule="exact"/>
        <w:ind w:left="239" w:right="-21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4"/>
        </w:rPr>
        <w:t>Fo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43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B</w:t>
      </w:r>
      <w:r w:rsidRPr="00651EC0">
        <w:rPr>
          <w:rFonts w:asciiTheme="minorHAnsi" w:eastAsia="Arial" w:hAnsiTheme="minorHAnsi" w:cstheme="minorHAnsi"/>
          <w:spacing w:val="-4"/>
        </w:rPr>
        <w:t>os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</w:rPr>
        <w:t xml:space="preserve">n </w:t>
      </w:r>
      <w:r w:rsidRPr="00651EC0">
        <w:rPr>
          <w:rFonts w:asciiTheme="minorHAnsi" w:eastAsia="Arial" w:hAnsiTheme="minorHAnsi" w:cstheme="minorHAnsi"/>
          <w:spacing w:val="5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Pub</w:t>
      </w:r>
      <w:r w:rsidRPr="00651EC0">
        <w:rPr>
          <w:rFonts w:asciiTheme="minorHAnsi" w:eastAsia="Arial" w:hAnsiTheme="minorHAnsi" w:cstheme="minorHAnsi"/>
          <w:spacing w:val="-2"/>
        </w:rPr>
        <w:t>li</w:t>
      </w:r>
      <w:r w:rsidRPr="00651EC0">
        <w:rPr>
          <w:rFonts w:asciiTheme="minorHAnsi" w:eastAsia="Arial" w:hAnsiTheme="minorHAnsi" w:cstheme="minorHAnsi"/>
        </w:rPr>
        <w:t xml:space="preserve">c </w:t>
      </w:r>
      <w:r w:rsidRPr="00651EC0">
        <w:rPr>
          <w:rFonts w:asciiTheme="minorHAnsi" w:eastAsia="Arial" w:hAnsiTheme="minorHAnsi" w:cstheme="minorHAnsi"/>
          <w:spacing w:val="4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7"/>
        </w:rPr>
        <w:t>S</w:t>
      </w:r>
      <w:r w:rsidRPr="00651EC0">
        <w:rPr>
          <w:rFonts w:asciiTheme="minorHAnsi" w:eastAsia="Arial" w:hAnsiTheme="minorHAnsi" w:cstheme="minorHAnsi"/>
          <w:spacing w:val="-4"/>
          <w:w w:val="110"/>
        </w:rPr>
        <w:t>c</w:t>
      </w:r>
      <w:r w:rsidRPr="00651EC0">
        <w:rPr>
          <w:rFonts w:asciiTheme="minorHAnsi" w:eastAsia="Arial" w:hAnsiTheme="minorHAnsi" w:cstheme="minorHAnsi"/>
          <w:spacing w:val="-4"/>
          <w:w w:val="94"/>
        </w:rPr>
        <w:t>h</w:t>
      </w:r>
      <w:r w:rsidRPr="00651EC0">
        <w:rPr>
          <w:rFonts w:asciiTheme="minorHAnsi" w:eastAsia="Arial" w:hAnsiTheme="minorHAnsi" w:cstheme="minorHAnsi"/>
          <w:spacing w:val="-4"/>
          <w:w w:val="107"/>
        </w:rPr>
        <w:t>oo</w:t>
      </w:r>
      <w:r w:rsidRPr="00651EC0">
        <w:rPr>
          <w:rFonts w:asciiTheme="minorHAnsi" w:eastAsia="Arial" w:hAnsiTheme="minorHAnsi" w:cstheme="minorHAnsi"/>
          <w:w w:val="67"/>
        </w:rPr>
        <w:t>l</w:t>
      </w:r>
      <w:r w:rsidRPr="00651EC0">
        <w:rPr>
          <w:rFonts w:asciiTheme="minorHAnsi" w:eastAsia="Arial" w:hAnsiTheme="minorHAnsi" w:cstheme="minorHAnsi"/>
        </w:rPr>
        <w:t xml:space="preserve">  </w:t>
      </w:r>
      <w:r w:rsidRPr="00651EC0">
        <w:rPr>
          <w:rFonts w:asciiTheme="minorHAnsi" w:eastAsia="Arial" w:hAnsiTheme="minorHAnsi" w:cstheme="minorHAnsi"/>
          <w:spacing w:val="1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</w:rPr>
        <w:t>s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spacing w:val="-3"/>
          <w:w w:val="98"/>
        </w:rPr>
        <w:t>u</w:t>
      </w:r>
      <w:r w:rsidRPr="00651EC0">
        <w:rPr>
          <w:rFonts w:asciiTheme="minorHAnsi" w:eastAsia="Arial" w:hAnsiTheme="minorHAnsi" w:cstheme="minorHAnsi"/>
          <w:spacing w:val="-4"/>
          <w:w w:val="103"/>
        </w:rPr>
        <w:t>d</w:t>
      </w:r>
      <w:r w:rsidRPr="00651EC0">
        <w:rPr>
          <w:rFonts w:asciiTheme="minorHAnsi" w:eastAsia="Arial" w:hAnsiTheme="minorHAnsi" w:cstheme="minorHAnsi"/>
          <w:spacing w:val="-5"/>
          <w:w w:val="112"/>
        </w:rPr>
        <w:t>e</w:t>
      </w:r>
      <w:r w:rsidRPr="00651EC0">
        <w:rPr>
          <w:rFonts w:asciiTheme="minorHAnsi" w:eastAsia="Arial" w:hAnsiTheme="minorHAnsi" w:cstheme="minorHAnsi"/>
          <w:spacing w:val="-4"/>
          <w:w w:val="94"/>
        </w:rPr>
        <w:t>n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w w:val="95"/>
        </w:rPr>
        <w:t>s</w:t>
      </w:r>
    </w:p>
    <w:p w14:paraId="39F71FD1" w14:textId="77777777" w:rsidR="007B06B0" w:rsidRPr="00651EC0" w:rsidRDefault="00651EC0">
      <w:pPr>
        <w:ind w:left="225" w:right="-31" w:firstLine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2"/>
          <w:w w:val="90"/>
        </w:rPr>
        <w:t>l</w:t>
      </w:r>
      <w:r w:rsidRPr="00651EC0">
        <w:rPr>
          <w:rFonts w:asciiTheme="minorHAnsi" w:eastAsia="Arial" w:hAnsiTheme="minorHAnsi" w:cstheme="minorHAnsi"/>
          <w:spacing w:val="-5"/>
          <w:w w:val="115"/>
        </w:rPr>
        <w:t>y</w:t>
      </w:r>
      <w:r w:rsidRPr="00651EC0">
        <w:rPr>
          <w:rFonts w:asciiTheme="minorHAnsi" w:eastAsia="Arial" w:hAnsiTheme="minorHAnsi" w:cstheme="minorHAnsi"/>
          <w:w w:val="63"/>
        </w:rPr>
        <w:t xml:space="preserve">. </w:t>
      </w:r>
      <w:r w:rsidRPr="00651EC0">
        <w:rPr>
          <w:rFonts w:asciiTheme="minorHAnsi" w:eastAsia="Arial" w:hAnsiTheme="minorHAnsi" w:cstheme="minorHAnsi"/>
          <w:spacing w:val="17"/>
          <w:w w:val="63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Th</w:t>
      </w:r>
      <w:r w:rsidRPr="00651EC0">
        <w:rPr>
          <w:rFonts w:asciiTheme="minorHAnsi" w:eastAsia="Arial" w:hAnsiTheme="minorHAnsi" w:cstheme="minorHAnsi"/>
          <w:spacing w:val="-5"/>
        </w:rPr>
        <w:t>e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i</w:t>
      </w:r>
      <w:r w:rsidRPr="00651EC0">
        <w:rPr>
          <w:rFonts w:asciiTheme="minorHAnsi" w:eastAsia="Arial" w:hAnsiTheme="minorHAnsi" w:cstheme="minorHAnsi"/>
        </w:rPr>
        <w:t xml:space="preserve">s  a 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P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</w:rPr>
        <w:t>C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4"/>
        </w:rPr>
        <w:t>o</w:t>
      </w:r>
      <w:r w:rsidRPr="00651EC0">
        <w:rPr>
          <w:rFonts w:asciiTheme="minorHAnsi" w:eastAsia="Arial" w:hAnsiTheme="minorHAnsi" w:cstheme="minorHAnsi"/>
          <w:w w:val="112"/>
        </w:rPr>
        <w:t>f</w:t>
      </w:r>
      <w:r w:rsidRPr="00651EC0">
        <w:rPr>
          <w:rFonts w:asciiTheme="minorHAnsi" w:eastAsia="Arial" w:hAnsiTheme="minorHAnsi" w:cstheme="minorHAnsi"/>
          <w:spacing w:val="-4"/>
          <w:w w:val="112"/>
        </w:rPr>
        <w:t>f</w:t>
      </w:r>
      <w:r w:rsidRPr="00651EC0">
        <w:rPr>
          <w:rFonts w:asciiTheme="minorHAnsi" w:eastAsia="Arial" w:hAnsiTheme="minorHAnsi" w:cstheme="minorHAnsi"/>
          <w:spacing w:val="-1"/>
          <w:w w:val="78"/>
        </w:rPr>
        <w:t>i</w:t>
      </w:r>
      <w:r w:rsidRPr="00651EC0">
        <w:rPr>
          <w:rFonts w:asciiTheme="minorHAnsi" w:eastAsia="Arial" w:hAnsiTheme="minorHAnsi" w:cstheme="minorHAnsi"/>
          <w:spacing w:val="-4"/>
          <w:w w:val="110"/>
        </w:rPr>
        <w:t>c</w:t>
      </w:r>
      <w:r w:rsidRPr="00651EC0">
        <w:rPr>
          <w:rFonts w:asciiTheme="minorHAnsi" w:eastAsia="Arial" w:hAnsiTheme="minorHAnsi" w:cstheme="minorHAnsi"/>
          <w:w w:val="94"/>
        </w:rPr>
        <w:t xml:space="preserve">e </w:t>
      </w:r>
      <w:r w:rsidRPr="00651EC0">
        <w:rPr>
          <w:rFonts w:asciiTheme="minorHAnsi" w:eastAsia="Arial" w:hAnsiTheme="minorHAnsi" w:cstheme="minorHAnsi"/>
          <w:spacing w:val="10"/>
          <w:w w:val="9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5"/>
        </w:rPr>
        <w:t>i</w:t>
      </w:r>
      <w:r w:rsidRPr="00651EC0">
        <w:rPr>
          <w:rFonts w:asciiTheme="minorHAnsi" w:eastAsia="Arial" w:hAnsiTheme="minorHAnsi" w:cstheme="minorHAnsi"/>
          <w:w w:val="85"/>
        </w:rPr>
        <w:t xml:space="preserve">n </w:t>
      </w:r>
      <w:r w:rsidRPr="00651EC0">
        <w:rPr>
          <w:rFonts w:asciiTheme="minorHAnsi" w:eastAsia="Arial" w:hAnsiTheme="minorHAnsi" w:cstheme="minorHAnsi"/>
          <w:spacing w:val="29"/>
          <w:w w:val="85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4"/>
        </w:rPr>
        <w:t>e</w:t>
      </w:r>
      <w:r w:rsidRPr="00651EC0">
        <w:rPr>
          <w:rFonts w:asciiTheme="minorHAnsi" w:eastAsia="Arial" w:hAnsiTheme="minorHAnsi" w:cstheme="minorHAnsi"/>
          <w:spacing w:val="-4"/>
          <w:w w:val="110"/>
        </w:rPr>
        <w:t>v</w:t>
      </w:r>
      <w:r w:rsidRPr="00651EC0">
        <w:rPr>
          <w:rFonts w:asciiTheme="minorHAnsi" w:eastAsia="Arial" w:hAnsiTheme="minorHAnsi" w:cstheme="minorHAnsi"/>
          <w:spacing w:val="-4"/>
          <w:w w:val="103"/>
        </w:rPr>
        <w:t>e</w:t>
      </w:r>
      <w:r w:rsidRPr="00651EC0">
        <w:rPr>
          <w:rFonts w:asciiTheme="minorHAnsi" w:eastAsia="Arial" w:hAnsiTheme="minorHAnsi" w:cstheme="minorHAnsi"/>
          <w:spacing w:val="-3"/>
          <w:w w:val="105"/>
        </w:rPr>
        <w:t>r</w:t>
      </w:r>
      <w:r w:rsidRPr="00651EC0">
        <w:rPr>
          <w:rFonts w:asciiTheme="minorHAnsi" w:eastAsia="Arial" w:hAnsiTheme="minorHAnsi" w:cstheme="minorHAnsi"/>
        </w:rPr>
        <w:t xml:space="preserve">y 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g</w:t>
      </w:r>
      <w:r w:rsidRPr="00651EC0">
        <w:rPr>
          <w:rFonts w:asciiTheme="minorHAnsi" w:eastAsia="Arial" w:hAnsiTheme="minorHAnsi" w:cstheme="minorHAnsi"/>
        </w:rPr>
        <w:t xml:space="preserve">h </w:t>
      </w:r>
      <w:r w:rsidRPr="00651EC0">
        <w:rPr>
          <w:rFonts w:asciiTheme="minorHAnsi" w:eastAsia="Arial" w:hAnsiTheme="minorHAnsi" w:cstheme="minorHAnsi"/>
          <w:spacing w:val="-4"/>
          <w:w w:val="95"/>
        </w:rPr>
        <w:t>s</w:t>
      </w:r>
      <w:r w:rsidRPr="00651EC0">
        <w:rPr>
          <w:rFonts w:asciiTheme="minorHAnsi" w:eastAsia="Arial" w:hAnsiTheme="minorHAnsi" w:cstheme="minorHAnsi"/>
          <w:spacing w:val="-4"/>
          <w:w w:val="110"/>
        </w:rPr>
        <w:t>c</w:t>
      </w:r>
      <w:r w:rsidRPr="00651EC0">
        <w:rPr>
          <w:rFonts w:asciiTheme="minorHAnsi" w:eastAsia="Arial" w:hAnsiTheme="minorHAnsi" w:cstheme="minorHAnsi"/>
          <w:spacing w:val="-3"/>
          <w:w w:val="98"/>
        </w:rPr>
        <w:t>h</w:t>
      </w: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spacing w:val="-5"/>
          <w:w w:val="112"/>
        </w:rPr>
        <w:t>o</w:t>
      </w:r>
      <w:r w:rsidRPr="00651EC0">
        <w:rPr>
          <w:rFonts w:asciiTheme="minorHAnsi" w:eastAsia="Arial" w:hAnsiTheme="minorHAnsi" w:cstheme="minorHAnsi"/>
          <w:w w:val="56"/>
        </w:rPr>
        <w:t>l</w:t>
      </w:r>
      <w:r w:rsidRPr="00651EC0">
        <w:rPr>
          <w:rFonts w:asciiTheme="minorHAnsi" w:eastAsia="Arial" w:hAnsiTheme="minorHAnsi" w:cstheme="minorHAnsi"/>
          <w:spacing w:val="19"/>
          <w:w w:val="56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ha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-4"/>
        </w:rPr>
        <w:t>f</w:t>
      </w:r>
      <w:r w:rsidRPr="00651EC0">
        <w:rPr>
          <w:rFonts w:asciiTheme="minorHAnsi" w:eastAsia="Arial" w:hAnsiTheme="minorHAnsi" w:cstheme="minorHAnsi"/>
          <w:spacing w:val="-3"/>
        </w:rPr>
        <w:t>er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9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  <w:spacing w:val="-4"/>
        </w:rPr>
        <w:t>ks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4"/>
        </w:rPr>
        <w:t>op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3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4"/>
        </w:rPr>
        <w:t>n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4"/>
        </w:rPr>
        <w:t>ne</w:t>
      </w:r>
      <w:r w:rsidRPr="00651EC0">
        <w:rPr>
          <w:rFonts w:asciiTheme="minorHAnsi" w:eastAsia="Arial" w:hAnsiTheme="minorHAnsi" w:cstheme="minorHAnsi"/>
          <w:spacing w:val="-3"/>
        </w:rPr>
        <w:t>-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n-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</w:rPr>
        <w:t xml:space="preserve">e  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4"/>
        </w:rPr>
        <w:t>ss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a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</w:rPr>
        <w:t xml:space="preserve">e 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07"/>
        </w:rPr>
        <w:t>w</w:t>
      </w:r>
      <w:r w:rsidRPr="00651EC0">
        <w:rPr>
          <w:rFonts w:asciiTheme="minorHAnsi" w:eastAsia="Arial" w:hAnsiTheme="minorHAnsi" w:cstheme="minorHAnsi"/>
          <w:spacing w:val="-1"/>
          <w:w w:val="78"/>
        </w:rPr>
        <w:t>i</w:t>
      </w:r>
      <w:r w:rsidRPr="00651EC0">
        <w:rPr>
          <w:rFonts w:asciiTheme="minorHAnsi" w:eastAsia="Arial" w:hAnsiTheme="minorHAnsi" w:cstheme="minorHAnsi"/>
          <w:spacing w:val="-3"/>
          <w:w w:val="126"/>
        </w:rPr>
        <w:t>t</w:t>
      </w:r>
      <w:r w:rsidRPr="00651EC0">
        <w:rPr>
          <w:rFonts w:asciiTheme="minorHAnsi" w:eastAsia="Arial" w:hAnsiTheme="minorHAnsi" w:cstheme="minorHAnsi"/>
          <w:w w:val="85"/>
        </w:rPr>
        <w:t>h   f</w:t>
      </w:r>
      <w:r w:rsidRPr="00651EC0">
        <w:rPr>
          <w:rFonts w:asciiTheme="minorHAnsi" w:eastAsia="Arial" w:hAnsiTheme="minorHAnsi" w:cstheme="minorHAnsi"/>
          <w:spacing w:val="-4"/>
          <w:w w:val="85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</w:rPr>
        <w:t>nd</w:t>
      </w:r>
      <w:r w:rsidRPr="00651EC0">
        <w:rPr>
          <w:rFonts w:asciiTheme="minorHAnsi" w:eastAsia="Arial" w:hAnsiTheme="minorHAnsi" w:cstheme="minorHAnsi"/>
          <w:spacing w:val="-2"/>
          <w:w w:val="112"/>
        </w:rPr>
        <w:t>i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w w:val="94"/>
        </w:rPr>
        <w:t xml:space="preserve">g </w:t>
      </w:r>
      <w:r w:rsidRPr="00651EC0">
        <w:rPr>
          <w:rFonts w:asciiTheme="minorHAnsi" w:eastAsia="Arial" w:hAnsiTheme="minorHAnsi" w:cstheme="minorHAnsi"/>
          <w:spacing w:val="-2"/>
        </w:rPr>
        <w:t>j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b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an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i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w w:val="101"/>
        </w:rPr>
        <w:t>r</w:t>
      </w:r>
      <w:r w:rsidRPr="00651EC0">
        <w:rPr>
          <w:rFonts w:asciiTheme="minorHAnsi" w:eastAsia="Arial" w:hAnsiTheme="minorHAnsi" w:cstheme="minorHAnsi"/>
          <w:spacing w:val="-7"/>
          <w:w w:val="101"/>
        </w:rPr>
        <w:t>n</w:t>
      </w:r>
      <w:r w:rsidRPr="00651EC0">
        <w:rPr>
          <w:rFonts w:asciiTheme="minorHAnsi" w:eastAsia="Arial" w:hAnsiTheme="minorHAnsi" w:cstheme="minorHAnsi"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spacing w:val="-3"/>
          <w:w w:val="98"/>
        </w:rPr>
        <w:t>h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</w:rPr>
        <w:t>p</w:t>
      </w:r>
      <w:r w:rsidRPr="00651EC0">
        <w:rPr>
          <w:rFonts w:asciiTheme="minorHAnsi" w:eastAsia="Arial" w:hAnsiTheme="minorHAnsi" w:cstheme="minorHAnsi"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w w:val="72"/>
        </w:rPr>
        <w:t>.</w:t>
      </w:r>
    </w:p>
    <w:p w14:paraId="588C689F" w14:textId="77777777" w:rsidR="007B06B0" w:rsidRPr="00651EC0" w:rsidRDefault="007B06B0">
      <w:pPr>
        <w:spacing w:before="1" w:line="260" w:lineRule="exact"/>
        <w:rPr>
          <w:rFonts w:asciiTheme="minorHAnsi" w:hAnsiTheme="minorHAnsi" w:cstheme="minorHAnsi"/>
          <w:sz w:val="26"/>
          <w:szCs w:val="26"/>
        </w:rPr>
      </w:pPr>
    </w:p>
    <w:p w14:paraId="1D96717B" w14:textId="77777777" w:rsidR="007B06B0" w:rsidRPr="00651EC0" w:rsidRDefault="00651EC0">
      <w:pPr>
        <w:spacing w:line="260" w:lineRule="exact"/>
        <w:ind w:left="487" w:right="27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103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w w:val="10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3"/>
          <w:w w:val="10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w w:val="74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b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b/>
          <w:spacing w:val="-3"/>
          <w:w w:val="9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3"/>
          <w:w w:val="10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w w:val="93"/>
          <w:sz w:val="24"/>
          <w:szCs w:val="24"/>
        </w:rPr>
        <w:t xml:space="preserve">s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95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5"/>
          <w:w w:val="9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b/>
          <w:spacing w:val="-3"/>
          <w:w w:val="10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w w:val="11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2"/>
          <w:w w:val="8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s</w:t>
      </w:r>
    </w:p>
    <w:p w14:paraId="2F8C4DBB" w14:textId="77777777" w:rsidR="007B06B0" w:rsidRPr="00651EC0" w:rsidRDefault="00651EC0">
      <w:pPr>
        <w:spacing w:before="4" w:line="220" w:lineRule="exact"/>
        <w:ind w:left="234" w:right="-34" w:hanging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5"/>
        </w:rPr>
        <w:t>Y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u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 xml:space="preserve">h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  <w:spacing w:val="-4"/>
        </w:rPr>
        <w:t>ke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a</w:t>
      </w:r>
      <w:r w:rsidRPr="00651EC0">
        <w:rPr>
          <w:rFonts w:asciiTheme="minorHAnsi" w:eastAsia="Arial" w:hAnsiTheme="minorHAnsi" w:cstheme="minorHAnsi"/>
        </w:rPr>
        <w:t xml:space="preserve">t  </w:t>
      </w:r>
      <w:r w:rsidRPr="00651EC0">
        <w:rPr>
          <w:rFonts w:asciiTheme="minorHAnsi" w:eastAsia="Arial" w:hAnsiTheme="minorHAnsi" w:cstheme="minorHAnsi"/>
          <w:spacing w:val="-4"/>
        </w:rPr>
        <w:t>yo</w:t>
      </w:r>
      <w:r w:rsidRPr="00651EC0">
        <w:rPr>
          <w:rFonts w:asciiTheme="minorHAnsi" w:eastAsia="Arial" w:hAnsiTheme="minorHAnsi" w:cstheme="minorHAnsi"/>
          <w:spacing w:val="-3"/>
        </w:rPr>
        <w:t>u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l</w:t>
      </w: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spacing w:val="-4"/>
          <w:w w:val="110"/>
        </w:rPr>
        <w:t>c</w:t>
      </w:r>
      <w:r w:rsidRPr="00651EC0">
        <w:rPr>
          <w:rFonts w:asciiTheme="minorHAnsi" w:eastAsia="Arial" w:hAnsiTheme="minorHAnsi" w:cstheme="minorHAnsi"/>
          <w:spacing w:val="-3"/>
          <w:w w:val="98"/>
        </w:rPr>
        <w:t>a</w:t>
      </w:r>
      <w:r w:rsidRPr="00651EC0">
        <w:rPr>
          <w:rFonts w:asciiTheme="minorHAnsi" w:eastAsia="Arial" w:hAnsiTheme="minorHAnsi" w:cstheme="minorHAnsi"/>
          <w:w w:val="78"/>
        </w:rPr>
        <w:t xml:space="preserve">l </w:t>
      </w:r>
      <w:r w:rsidRPr="00651EC0">
        <w:rPr>
          <w:rFonts w:asciiTheme="minorHAnsi" w:eastAsia="Arial" w:hAnsiTheme="minorHAnsi" w:cstheme="minorHAnsi"/>
          <w:spacing w:val="19"/>
          <w:w w:val="78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B</w:t>
      </w:r>
      <w:r w:rsidRPr="00651EC0">
        <w:rPr>
          <w:rFonts w:asciiTheme="minorHAnsi" w:eastAsia="Arial" w:hAnsiTheme="minorHAnsi" w:cstheme="minorHAnsi"/>
          <w:spacing w:val="-4"/>
        </w:rPr>
        <w:t>oy</w:t>
      </w:r>
      <w:r w:rsidRPr="00651EC0">
        <w:rPr>
          <w:rFonts w:asciiTheme="minorHAnsi" w:eastAsia="Arial" w:hAnsiTheme="minorHAnsi" w:cstheme="minorHAnsi"/>
        </w:rPr>
        <w:t xml:space="preserve">s  &amp; </w:t>
      </w:r>
      <w:r w:rsidRPr="00651EC0">
        <w:rPr>
          <w:rFonts w:asciiTheme="minorHAnsi" w:eastAsia="Arial" w:hAnsiTheme="minorHAnsi" w:cstheme="minorHAnsi"/>
          <w:spacing w:val="-5"/>
          <w:w w:val="96"/>
        </w:rPr>
        <w:t>G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3"/>
          <w:w w:val="120"/>
        </w:rPr>
        <w:t>r</w:t>
      </w:r>
      <w:r w:rsidRPr="00651EC0">
        <w:rPr>
          <w:rFonts w:asciiTheme="minorHAnsi" w:eastAsia="Arial" w:hAnsiTheme="minorHAnsi" w:cstheme="minorHAnsi"/>
          <w:spacing w:val="-1"/>
          <w:w w:val="78"/>
        </w:rPr>
        <w:t>l</w:t>
      </w:r>
      <w:r w:rsidRPr="00651EC0">
        <w:rPr>
          <w:rFonts w:asciiTheme="minorHAnsi" w:eastAsia="Arial" w:hAnsiTheme="minorHAnsi" w:cstheme="minorHAnsi"/>
        </w:rPr>
        <w:t xml:space="preserve">s   </w:t>
      </w:r>
      <w:r w:rsidRPr="00651EC0">
        <w:rPr>
          <w:rFonts w:asciiTheme="minorHAnsi" w:eastAsia="Arial" w:hAnsiTheme="minorHAnsi" w:cstheme="minorHAnsi"/>
          <w:spacing w:val="-5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  <w:spacing w:val="-4"/>
        </w:rPr>
        <w:t>u</w:t>
      </w:r>
      <w:r w:rsidRPr="00651EC0">
        <w:rPr>
          <w:rFonts w:asciiTheme="minorHAnsi" w:eastAsia="Arial" w:hAnsiTheme="minorHAnsi" w:cstheme="minorHAnsi"/>
        </w:rPr>
        <w:t xml:space="preserve">b  </w:t>
      </w:r>
      <w:r w:rsidRPr="00651EC0">
        <w:rPr>
          <w:rFonts w:asciiTheme="minorHAnsi" w:eastAsia="Arial" w:hAnsiTheme="minorHAnsi" w:cstheme="minorHAnsi"/>
          <w:spacing w:val="4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o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3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Co</w:t>
      </w:r>
      <w:r w:rsidRPr="00651EC0">
        <w:rPr>
          <w:rFonts w:asciiTheme="minorHAnsi" w:eastAsia="Arial" w:hAnsiTheme="minorHAnsi" w:cstheme="minorHAnsi"/>
          <w:spacing w:val="-7"/>
        </w:rPr>
        <w:t>mm</w:t>
      </w:r>
      <w:r w:rsidRPr="00651EC0">
        <w:rPr>
          <w:rFonts w:asciiTheme="minorHAnsi" w:eastAsia="Arial" w:hAnsiTheme="minorHAnsi" w:cstheme="minorHAnsi"/>
          <w:spacing w:val="-4"/>
        </w:rPr>
        <w:t>un</w:t>
      </w:r>
      <w:r w:rsidRPr="00651EC0">
        <w:rPr>
          <w:rFonts w:asciiTheme="minorHAnsi" w:eastAsia="Arial" w:hAnsiTheme="minorHAnsi" w:cstheme="minorHAnsi"/>
          <w:spacing w:val="-2"/>
        </w:rPr>
        <w:t>it</w:t>
      </w:r>
      <w:r w:rsidRPr="00651EC0">
        <w:rPr>
          <w:rFonts w:asciiTheme="minorHAnsi" w:eastAsia="Arial" w:hAnsiTheme="minorHAnsi" w:cstheme="minorHAnsi"/>
        </w:rPr>
        <w:t xml:space="preserve">y   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6"/>
        </w:rPr>
        <w:t>C</w:t>
      </w:r>
      <w:r w:rsidRPr="00651EC0">
        <w:rPr>
          <w:rFonts w:asciiTheme="minorHAnsi" w:eastAsia="Arial" w:hAnsiTheme="minorHAnsi" w:cstheme="minorHAnsi"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spacing w:val="-4"/>
          <w:w w:val="94"/>
        </w:rPr>
        <w:t>n</w:t>
      </w:r>
      <w:r w:rsidRPr="00651EC0">
        <w:rPr>
          <w:rFonts w:asciiTheme="minorHAnsi" w:eastAsia="Arial" w:hAnsiTheme="minorHAnsi" w:cstheme="minorHAnsi"/>
          <w:spacing w:val="-3"/>
          <w:w w:val="126"/>
        </w:rPr>
        <w:t>t</w:t>
      </w:r>
      <w:r w:rsidRPr="00651EC0">
        <w:rPr>
          <w:rFonts w:asciiTheme="minorHAnsi" w:eastAsia="Arial" w:hAnsiTheme="minorHAnsi" w:cstheme="minorHAnsi"/>
          <w:spacing w:val="-4"/>
          <w:w w:val="103"/>
        </w:rPr>
        <w:t>e</w:t>
      </w:r>
      <w:r w:rsidRPr="00651EC0">
        <w:rPr>
          <w:rFonts w:asciiTheme="minorHAnsi" w:eastAsia="Arial" w:hAnsiTheme="minorHAnsi" w:cstheme="minorHAnsi"/>
          <w:w w:val="105"/>
        </w:rPr>
        <w:t>r</w:t>
      </w:r>
    </w:p>
    <w:p w14:paraId="348ED4CD" w14:textId="77777777" w:rsidR="007B06B0" w:rsidRPr="00651EC0" w:rsidRDefault="00651EC0">
      <w:pPr>
        <w:spacing w:line="220" w:lineRule="exact"/>
        <w:ind w:left="234" w:right="-2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u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3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b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4"/>
        </w:rPr>
        <w:t>b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 xml:space="preserve">o </w:t>
      </w:r>
      <w:r w:rsidRPr="00651EC0">
        <w:rPr>
          <w:rFonts w:asciiTheme="minorHAnsi" w:eastAsia="Arial" w:hAnsiTheme="minorHAnsi" w:cstheme="minorHAnsi"/>
          <w:spacing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</w:rPr>
        <w:t xml:space="preserve">p </w:t>
      </w:r>
      <w:r w:rsidRPr="00651EC0">
        <w:rPr>
          <w:rFonts w:asciiTheme="minorHAnsi" w:eastAsia="Arial" w:hAnsiTheme="minorHAnsi" w:cstheme="minorHAnsi"/>
          <w:spacing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yo</w:t>
      </w:r>
      <w:r w:rsidRPr="00651EC0">
        <w:rPr>
          <w:rFonts w:asciiTheme="minorHAnsi" w:eastAsia="Arial" w:hAnsiTheme="minorHAnsi" w:cstheme="minorHAnsi"/>
        </w:rPr>
        <w:t xml:space="preserve">u 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spacing w:val="-4"/>
          <w:w w:val="94"/>
        </w:rPr>
        <w:t>u</w:t>
      </w:r>
      <w:r w:rsidRPr="00651EC0">
        <w:rPr>
          <w:rFonts w:asciiTheme="minorHAnsi" w:eastAsia="Arial" w:hAnsiTheme="minorHAnsi" w:cstheme="minorHAnsi"/>
          <w:spacing w:val="-3"/>
          <w:w w:val="135"/>
        </w:rPr>
        <w:t>t</w:t>
      </w:r>
      <w:r w:rsidRPr="00651EC0">
        <w:rPr>
          <w:rFonts w:asciiTheme="minorHAnsi" w:eastAsia="Arial" w:hAnsiTheme="minorHAnsi" w:cstheme="minorHAnsi"/>
          <w:w w:val="54"/>
        </w:rPr>
        <w:t>,</w:t>
      </w:r>
      <w:r w:rsidRPr="00651EC0">
        <w:rPr>
          <w:rFonts w:asciiTheme="minorHAnsi" w:eastAsia="Arial" w:hAnsiTheme="minorHAnsi" w:cstheme="minorHAnsi"/>
        </w:rPr>
        <w:t xml:space="preserve">  </w:t>
      </w:r>
      <w:r w:rsidRPr="00651EC0">
        <w:rPr>
          <w:rFonts w:asciiTheme="minorHAnsi" w:eastAsia="Arial" w:hAnsiTheme="minorHAnsi" w:cstheme="minorHAnsi"/>
          <w:spacing w:val="-23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w w:val="97"/>
        </w:rPr>
        <w:t>r</w:t>
      </w:r>
    </w:p>
    <w:p w14:paraId="66869C74" w14:textId="77777777" w:rsidR="007B06B0" w:rsidRPr="00651EC0" w:rsidRDefault="00651EC0">
      <w:pPr>
        <w:spacing w:before="5"/>
        <w:ind w:left="234" w:right="-20" w:firstLine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2"/>
          <w:w w:val="82"/>
        </w:rPr>
        <w:t>r</w:t>
      </w:r>
      <w:r w:rsidRPr="00651EC0">
        <w:rPr>
          <w:rFonts w:asciiTheme="minorHAnsi" w:eastAsia="Arial" w:hAnsiTheme="minorHAnsi" w:cstheme="minorHAnsi"/>
          <w:spacing w:val="-3"/>
          <w:w w:val="98"/>
        </w:rPr>
        <w:t>e</w:t>
      </w:r>
      <w:r w:rsidRPr="00651EC0">
        <w:rPr>
          <w:rFonts w:asciiTheme="minorHAnsi" w:eastAsia="Arial" w:hAnsiTheme="minorHAnsi" w:cstheme="minorHAnsi"/>
          <w:spacing w:val="-3"/>
          <w:w w:val="126"/>
        </w:rPr>
        <w:t>f</w:t>
      </w:r>
      <w:r w:rsidRPr="00651EC0">
        <w:rPr>
          <w:rFonts w:asciiTheme="minorHAnsi" w:eastAsia="Arial" w:hAnsiTheme="minorHAnsi" w:cstheme="minorHAnsi"/>
          <w:spacing w:val="-3"/>
          <w:w w:val="98"/>
        </w:rPr>
        <w:t>e</w:t>
      </w:r>
      <w:r w:rsidRPr="00651EC0">
        <w:rPr>
          <w:rFonts w:asciiTheme="minorHAnsi" w:eastAsia="Arial" w:hAnsiTheme="minorHAnsi" w:cstheme="minorHAnsi"/>
          <w:w w:val="105"/>
        </w:rPr>
        <w:t>r</w:t>
      </w:r>
      <w:r w:rsidRPr="00651EC0">
        <w:rPr>
          <w:rFonts w:asciiTheme="minorHAnsi" w:eastAsia="Arial" w:hAnsiTheme="minorHAnsi" w:cstheme="minorHAnsi"/>
          <w:spacing w:val="42"/>
          <w:w w:val="105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yo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51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4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so</w:t>
      </w:r>
      <w:r w:rsidRPr="00651EC0">
        <w:rPr>
          <w:rFonts w:asciiTheme="minorHAnsi" w:eastAsia="Arial" w:hAnsiTheme="minorHAnsi" w:cstheme="minorHAnsi"/>
          <w:spacing w:val="-7"/>
        </w:rPr>
        <w:t>m</w:t>
      </w:r>
      <w:r w:rsidRPr="00651EC0">
        <w:rPr>
          <w:rFonts w:asciiTheme="minorHAnsi" w:eastAsia="Arial" w:hAnsiTheme="minorHAnsi" w:cstheme="minorHAnsi"/>
          <w:spacing w:val="-4"/>
        </w:rPr>
        <w:t>eo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w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</w:rPr>
        <w:t xml:space="preserve">o 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  <w:w w:val="98"/>
        </w:rPr>
        <w:t>a</w:t>
      </w:r>
      <w:r w:rsidRPr="00651EC0">
        <w:rPr>
          <w:rFonts w:asciiTheme="minorHAnsi" w:eastAsia="Arial" w:hAnsiTheme="minorHAnsi" w:cstheme="minorHAnsi"/>
          <w:spacing w:val="-4"/>
          <w:w w:val="107"/>
        </w:rPr>
        <w:t>n</w:t>
      </w:r>
      <w:r w:rsidRPr="00651EC0">
        <w:rPr>
          <w:rFonts w:asciiTheme="minorHAnsi" w:eastAsia="Arial" w:hAnsiTheme="minorHAnsi" w:cstheme="minorHAnsi"/>
          <w:w w:val="72"/>
        </w:rPr>
        <w:t xml:space="preserve">. </w:t>
      </w:r>
      <w:r w:rsidRPr="00651EC0">
        <w:rPr>
          <w:rFonts w:asciiTheme="minorHAnsi" w:eastAsia="Arial" w:hAnsiTheme="minorHAnsi" w:cstheme="minorHAnsi"/>
          <w:spacing w:val="7"/>
          <w:w w:val="7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Y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</w:rPr>
        <w:t xml:space="preserve">u </w:t>
      </w:r>
      <w:r w:rsidRPr="00651EC0">
        <w:rPr>
          <w:rFonts w:asciiTheme="minorHAnsi" w:eastAsia="Arial" w:hAnsiTheme="minorHAnsi" w:cstheme="minorHAnsi"/>
          <w:spacing w:val="-4"/>
        </w:rPr>
        <w:t>ca</w:t>
      </w:r>
      <w:r w:rsidRPr="00651EC0">
        <w:rPr>
          <w:rFonts w:asciiTheme="minorHAnsi" w:eastAsia="Arial" w:hAnsiTheme="minorHAnsi" w:cstheme="minorHAnsi"/>
        </w:rPr>
        <w:t>n</w:t>
      </w:r>
      <w:r w:rsidRPr="00651EC0">
        <w:rPr>
          <w:rFonts w:asciiTheme="minorHAnsi" w:eastAsia="Arial" w:hAnsiTheme="minorHAnsi" w:cstheme="minorHAnsi"/>
          <w:spacing w:val="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7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</w:rPr>
        <w:t>k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8"/>
        </w:rPr>
        <w:t>l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4"/>
          <w:w w:val="107"/>
        </w:rPr>
        <w:t>b</w:t>
      </w:r>
      <w:r w:rsidRPr="00651EC0">
        <w:rPr>
          <w:rFonts w:asciiTheme="minorHAnsi" w:eastAsia="Arial" w:hAnsiTheme="minorHAnsi" w:cstheme="minorHAnsi"/>
          <w:spacing w:val="-3"/>
          <w:w w:val="105"/>
        </w:rPr>
        <w:t>r</w:t>
      </w:r>
      <w:r w:rsidRPr="00651EC0">
        <w:rPr>
          <w:rFonts w:asciiTheme="minorHAnsi" w:eastAsia="Arial" w:hAnsiTheme="minorHAnsi" w:cstheme="minorHAnsi"/>
          <w:spacing w:val="-3"/>
          <w:w w:val="98"/>
        </w:rPr>
        <w:t>a</w:t>
      </w:r>
      <w:r w:rsidRPr="00651EC0">
        <w:rPr>
          <w:rFonts w:asciiTheme="minorHAnsi" w:eastAsia="Arial" w:hAnsiTheme="minorHAnsi" w:cstheme="minorHAnsi"/>
          <w:spacing w:val="-3"/>
          <w:w w:val="112"/>
        </w:rPr>
        <w:t>r</w:t>
      </w:r>
      <w:r w:rsidRPr="00651EC0">
        <w:rPr>
          <w:rFonts w:asciiTheme="minorHAnsi" w:eastAsia="Arial" w:hAnsiTheme="minorHAnsi" w:cstheme="minorHAnsi"/>
          <w:spacing w:val="-2"/>
          <w:w w:val="90"/>
        </w:rPr>
        <w:t>i</w:t>
      </w:r>
      <w:r w:rsidRPr="00651EC0">
        <w:rPr>
          <w:rFonts w:asciiTheme="minorHAnsi" w:eastAsia="Arial" w:hAnsiTheme="minorHAnsi" w:cstheme="minorHAnsi"/>
          <w:spacing w:val="-4"/>
          <w:w w:val="107"/>
        </w:rPr>
        <w:t>a</w:t>
      </w:r>
      <w:r w:rsidRPr="00651EC0">
        <w:rPr>
          <w:rFonts w:asciiTheme="minorHAnsi" w:eastAsia="Arial" w:hAnsiTheme="minorHAnsi" w:cstheme="minorHAnsi"/>
          <w:w w:val="89"/>
        </w:rPr>
        <w:t>n</w:t>
      </w:r>
      <w:r w:rsidRPr="00651EC0">
        <w:rPr>
          <w:rFonts w:asciiTheme="minorHAnsi" w:eastAsia="Arial" w:hAnsiTheme="minorHAnsi" w:cstheme="minorHAnsi"/>
          <w:spacing w:val="16"/>
          <w:w w:val="89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a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-4"/>
        </w:rPr>
        <w:t>you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l</w:t>
      </w:r>
      <w:r w:rsidRPr="00651EC0">
        <w:rPr>
          <w:rFonts w:asciiTheme="minorHAnsi" w:eastAsia="Arial" w:hAnsiTheme="minorHAnsi" w:cstheme="minorHAnsi"/>
          <w:spacing w:val="-4"/>
          <w:w w:val="107"/>
        </w:rPr>
        <w:t>o</w:t>
      </w:r>
      <w:r w:rsidRPr="00651EC0">
        <w:rPr>
          <w:rFonts w:asciiTheme="minorHAnsi" w:eastAsia="Arial" w:hAnsiTheme="minorHAnsi" w:cstheme="minorHAnsi"/>
          <w:spacing w:val="-4"/>
          <w:w w:val="105"/>
        </w:rPr>
        <w:t>c</w:t>
      </w:r>
      <w:r w:rsidRPr="00651EC0">
        <w:rPr>
          <w:rFonts w:asciiTheme="minorHAnsi" w:eastAsia="Arial" w:hAnsiTheme="minorHAnsi" w:cstheme="minorHAnsi"/>
          <w:spacing w:val="-4"/>
          <w:w w:val="103"/>
        </w:rPr>
        <w:t>a</w:t>
      </w:r>
      <w:r w:rsidRPr="00651EC0">
        <w:rPr>
          <w:rFonts w:asciiTheme="minorHAnsi" w:eastAsia="Arial" w:hAnsiTheme="minorHAnsi" w:cstheme="minorHAnsi"/>
          <w:w w:val="78"/>
        </w:rPr>
        <w:t xml:space="preserve">l </w:t>
      </w:r>
      <w:r w:rsidRPr="00651EC0">
        <w:rPr>
          <w:rFonts w:asciiTheme="minorHAnsi" w:eastAsia="Arial" w:hAnsiTheme="minorHAnsi" w:cstheme="minorHAnsi"/>
          <w:spacing w:val="-4"/>
        </w:rPr>
        <w:t>b</w:t>
      </w:r>
      <w:r w:rsidRPr="00651EC0">
        <w:rPr>
          <w:rFonts w:asciiTheme="minorHAnsi" w:eastAsia="Arial" w:hAnsiTheme="minorHAnsi" w:cstheme="minorHAnsi"/>
          <w:spacing w:val="-2"/>
        </w:rPr>
        <w:t>r</w:t>
      </w:r>
      <w:r w:rsidRPr="00651EC0">
        <w:rPr>
          <w:rFonts w:asciiTheme="minorHAnsi" w:eastAsia="Arial" w:hAnsiTheme="minorHAnsi" w:cstheme="minorHAnsi"/>
          <w:spacing w:val="-4"/>
        </w:rPr>
        <w:t>a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  <w:spacing w:val="-5"/>
        </w:rPr>
        <w:t>c</w:t>
      </w:r>
      <w:r w:rsidRPr="00651EC0">
        <w:rPr>
          <w:rFonts w:asciiTheme="minorHAnsi" w:eastAsia="Arial" w:hAnsiTheme="minorHAnsi" w:cstheme="minorHAnsi"/>
        </w:rPr>
        <w:t>h</w:t>
      </w:r>
      <w:r w:rsidRPr="00651EC0">
        <w:rPr>
          <w:rFonts w:asciiTheme="minorHAnsi" w:eastAsia="Arial" w:hAnsiTheme="minorHAnsi" w:cstheme="minorHAnsi"/>
          <w:spacing w:val="9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-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  <w:spacing w:val="-4"/>
        </w:rPr>
        <w:t>ac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5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a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you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sc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4"/>
        </w:rPr>
        <w:t>oo</w:t>
      </w:r>
      <w:r w:rsidRPr="00651EC0">
        <w:rPr>
          <w:rFonts w:asciiTheme="minorHAnsi" w:eastAsia="Arial" w:hAnsiTheme="minorHAnsi" w:cstheme="minorHAnsi"/>
        </w:rPr>
        <w:t>l.</w:t>
      </w:r>
    </w:p>
    <w:p w14:paraId="552D0221" w14:textId="77777777" w:rsidR="007B06B0" w:rsidRPr="00651EC0" w:rsidRDefault="00651EC0">
      <w:pPr>
        <w:spacing w:before="29" w:line="260" w:lineRule="exact"/>
        <w:ind w:left="845" w:right="844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b/>
          <w:spacing w:val="-4"/>
          <w:position w:val="-1"/>
          <w:sz w:val="24"/>
          <w:szCs w:val="24"/>
        </w:rPr>
        <w:t>May</w:t>
      </w:r>
      <w:r w:rsidRPr="00651EC0">
        <w:rPr>
          <w:rFonts w:asciiTheme="minorHAnsi" w:eastAsia="Arial" w:hAnsiTheme="minorHAnsi" w:cstheme="minorHAnsi"/>
          <w:b/>
          <w:spacing w:val="-5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2"/>
          <w:position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b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1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105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4"/>
          <w:w w:val="101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98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3"/>
          <w:w w:val="118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4"/>
          <w:w w:val="98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2"/>
          <w:w w:val="104"/>
          <w:position w:val="-1"/>
          <w:sz w:val="24"/>
          <w:szCs w:val="24"/>
        </w:rPr>
        <w:t>li</w:t>
      </w:r>
      <w:r w:rsidRPr="00651EC0">
        <w:rPr>
          <w:rFonts w:asciiTheme="minorHAnsi" w:eastAsia="Arial" w:hAnsiTheme="minorHAnsi" w:cstheme="minorHAnsi"/>
          <w:b/>
          <w:spacing w:val="-4"/>
          <w:w w:val="101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position w:val="-1"/>
          <w:sz w:val="24"/>
          <w:szCs w:val="24"/>
        </w:rPr>
        <w:t>e</w:t>
      </w:r>
    </w:p>
    <w:p w14:paraId="3AB78CB9" w14:textId="77777777" w:rsidR="007B06B0" w:rsidRPr="00651EC0" w:rsidRDefault="00651EC0">
      <w:pPr>
        <w:spacing w:line="240" w:lineRule="exact"/>
        <w:ind w:left="14" w:right="-17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i/>
          <w:spacing w:val="-4"/>
        </w:rPr>
        <w:t>617</w:t>
      </w:r>
      <w:r w:rsidRPr="00651EC0">
        <w:rPr>
          <w:rFonts w:asciiTheme="minorHAnsi" w:eastAsia="Arial" w:hAnsiTheme="minorHAnsi" w:cstheme="minorHAnsi"/>
          <w:i/>
          <w:spacing w:val="-2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635</w:t>
      </w:r>
      <w:r w:rsidRPr="00651EC0">
        <w:rPr>
          <w:rFonts w:asciiTheme="minorHAnsi" w:eastAsia="Arial" w:hAnsiTheme="minorHAnsi" w:cstheme="minorHAnsi"/>
          <w:i/>
          <w:spacing w:val="-2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2</w:t>
      </w:r>
      <w:r w:rsidRPr="00651EC0">
        <w:rPr>
          <w:rFonts w:asciiTheme="minorHAnsi" w:eastAsia="Arial" w:hAnsiTheme="minorHAnsi" w:cstheme="minorHAnsi"/>
          <w:i/>
          <w:spacing w:val="-3"/>
        </w:rPr>
        <w:t>2</w:t>
      </w:r>
      <w:r w:rsidRPr="00651EC0">
        <w:rPr>
          <w:rFonts w:asciiTheme="minorHAnsi" w:eastAsia="Arial" w:hAnsiTheme="minorHAnsi" w:cstheme="minorHAnsi"/>
          <w:i/>
          <w:spacing w:val="-4"/>
        </w:rPr>
        <w:t>4</w:t>
      </w:r>
      <w:r w:rsidRPr="00651EC0">
        <w:rPr>
          <w:rFonts w:asciiTheme="minorHAnsi" w:eastAsia="Arial" w:hAnsiTheme="minorHAnsi" w:cstheme="minorHAnsi"/>
          <w:i/>
        </w:rPr>
        <w:t>0</w:t>
      </w:r>
      <w:r w:rsidRPr="00651EC0">
        <w:rPr>
          <w:rFonts w:asciiTheme="minorHAnsi" w:eastAsia="Arial" w:hAnsiTheme="minorHAnsi" w:cstheme="minorHAnsi"/>
          <w:i/>
          <w:spacing w:val="39"/>
        </w:rPr>
        <w:t xml:space="preserve"> </w:t>
      </w:r>
      <w:r w:rsidRPr="00651EC0">
        <w:rPr>
          <w:rFonts w:asciiTheme="minorHAnsi" w:eastAsia="Arial" w:hAnsiTheme="minorHAnsi" w:cstheme="minorHAnsi"/>
          <w:w w:val="27"/>
          <w:sz w:val="26"/>
          <w:szCs w:val="26"/>
        </w:rPr>
        <w:t xml:space="preserve">I  </w:t>
      </w:r>
      <w:r w:rsidRPr="00651EC0">
        <w:rPr>
          <w:rFonts w:asciiTheme="minorHAnsi" w:eastAsia="Arial" w:hAnsiTheme="minorHAnsi" w:cstheme="minorHAnsi"/>
          <w:spacing w:val="19"/>
          <w:w w:val="27"/>
          <w:sz w:val="26"/>
          <w:szCs w:val="26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b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i/>
          <w:spacing w:val="-2"/>
          <w:w w:val="108"/>
        </w:rPr>
        <w:t>t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on</w:t>
      </w:r>
      <w:r w:rsidRPr="00651EC0">
        <w:rPr>
          <w:rFonts w:asciiTheme="minorHAnsi" w:eastAsia="Arial" w:hAnsiTheme="minorHAnsi" w:cstheme="minorHAnsi"/>
          <w:i/>
          <w:spacing w:val="-5"/>
          <w:w w:val="120"/>
        </w:rPr>
        <w:t>y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u</w:t>
      </w:r>
      <w:r w:rsidRPr="00651EC0">
        <w:rPr>
          <w:rFonts w:asciiTheme="minorHAnsi" w:eastAsia="Arial" w:hAnsiTheme="minorHAnsi" w:cstheme="minorHAnsi"/>
          <w:i/>
          <w:spacing w:val="-2"/>
          <w:w w:val="108"/>
        </w:rPr>
        <w:t>t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h</w:t>
      </w:r>
      <w:r w:rsidRPr="00651EC0">
        <w:rPr>
          <w:rFonts w:asciiTheme="minorHAnsi" w:eastAsia="Arial" w:hAnsiTheme="minorHAnsi" w:cstheme="minorHAnsi"/>
          <w:i/>
          <w:spacing w:val="-4"/>
          <w:w w:val="110"/>
        </w:rPr>
        <w:t>z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n</w:t>
      </w:r>
      <w:r w:rsidRPr="00651EC0">
        <w:rPr>
          <w:rFonts w:asciiTheme="minorHAnsi" w:eastAsia="Arial" w:hAnsiTheme="minorHAnsi" w:cstheme="minorHAnsi"/>
          <w:i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i/>
          <w:spacing w:val="-2"/>
          <w:w w:val="81"/>
        </w:rPr>
        <w:t>.</w:t>
      </w:r>
      <w:r w:rsidRPr="00651EC0">
        <w:rPr>
          <w:rFonts w:asciiTheme="minorHAnsi" w:eastAsia="Arial" w:hAnsiTheme="minorHAnsi" w:cstheme="minorHAnsi"/>
          <w:i/>
          <w:spacing w:val="-5"/>
          <w:w w:val="120"/>
        </w:rPr>
        <w:t>c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</w:t>
      </w:r>
      <w:r w:rsidRPr="00651EC0">
        <w:rPr>
          <w:rFonts w:asciiTheme="minorHAnsi" w:eastAsia="Arial" w:hAnsiTheme="minorHAnsi" w:cstheme="minorHAnsi"/>
          <w:i/>
          <w:spacing w:val="-12"/>
          <w:w w:val="102"/>
        </w:rPr>
        <w:t>m</w:t>
      </w:r>
      <w:r w:rsidRPr="00651EC0">
        <w:rPr>
          <w:rFonts w:asciiTheme="minorHAnsi" w:eastAsia="Arial" w:hAnsiTheme="minorHAnsi" w:cstheme="minorHAnsi"/>
          <w:i/>
          <w:spacing w:val="-18"/>
          <w:w w:val="202"/>
        </w:rPr>
        <w:t>l</w:t>
      </w:r>
      <w:r w:rsidRPr="00651EC0">
        <w:rPr>
          <w:rFonts w:asciiTheme="minorHAnsi" w:eastAsia="Arial" w:hAnsiTheme="minorHAnsi" w:cstheme="minorHAnsi"/>
          <w:i/>
          <w:spacing w:val="-6"/>
          <w:w w:val="96"/>
        </w:rPr>
        <w:t>m</w:t>
      </w:r>
      <w:r w:rsidRPr="00651EC0">
        <w:rPr>
          <w:rFonts w:asciiTheme="minorHAnsi" w:eastAsia="Arial" w:hAnsiTheme="minorHAnsi" w:cstheme="minorHAnsi"/>
          <w:i/>
          <w:spacing w:val="-5"/>
          <w:w w:val="115"/>
        </w:rPr>
        <w:t>y</w:t>
      </w:r>
      <w:r w:rsidRPr="00651EC0">
        <w:rPr>
          <w:rFonts w:asciiTheme="minorHAnsi" w:eastAsia="Arial" w:hAnsiTheme="minorHAnsi" w:cstheme="minorHAnsi"/>
          <w:i/>
        </w:rPr>
        <w:t>c</w:t>
      </w:r>
    </w:p>
    <w:p w14:paraId="2E9E5BCA" w14:textId="77777777" w:rsidR="007B06B0" w:rsidRPr="00651EC0" w:rsidRDefault="00651EC0">
      <w:pPr>
        <w:spacing w:line="200" w:lineRule="exact"/>
        <w:ind w:right="-22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5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n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8"/>
        </w:rPr>
        <w:t>l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spacing w:val="-4"/>
          <w:w w:val="103"/>
        </w:rPr>
        <w:t>e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spacing w:val="-3"/>
          <w:w w:val="105"/>
        </w:rPr>
        <w:t>r</w:t>
      </w:r>
      <w:r w:rsidRPr="00651EC0">
        <w:rPr>
          <w:rFonts w:asciiTheme="minorHAnsi" w:eastAsia="Arial" w:hAnsiTheme="minorHAnsi" w:cstheme="minorHAnsi"/>
          <w:spacing w:val="-4"/>
          <w:w w:val="105"/>
        </w:rPr>
        <w:t>s</w:t>
      </w:r>
      <w:r w:rsidRPr="00651EC0">
        <w:rPr>
          <w:rFonts w:asciiTheme="minorHAnsi" w:eastAsia="Arial" w:hAnsiTheme="minorHAnsi" w:cstheme="minorHAnsi"/>
          <w:w w:val="72"/>
        </w:rPr>
        <w:t>,</w:t>
      </w:r>
      <w:r w:rsidRPr="00651EC0">
        <w:rPr>
          <w:rFonts w:asciiTheme="minorHAnsi" w:eastAsia="Arial" w:hAnsiTheme="minorHAnsi" w:cstheme="minorHAnsi"/>
          <w:spacing w:val="20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h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19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an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6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</w:rPr>
        <w:t>l</w:t>
      </w:r>
      <w:r w:rsidRPr="00651EC0">
        <w:rPr>
          <w:rFonts w:asciiTheme="minorHAnsi" w:eastAsia="Arial" w:hAnsiTheme="minorHAnsi" w:cstheme="minorHAnsi"/>
          <w:spacing w:val="-3"/>
        </w:rPr>
        <w:t>l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10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h</w:t>
      </w:r>
      <w:r w:rsidRPr="00651EC0">
        <w:rPr>
          <w:rFonts w:asciiTheme="minorHAnsi" w:eastAsia="Arial" w:hAnsiTheme="minorHAnsi" w:cstheme="minorHAnsi"/>
        </w:rPr>
        <w:t>e</w:t>
      </w:r>
    </w:p>
    <w:p w14:paraId="0C343245" w14:textId="77777777" w:rsidR="007B06B0" w:rsidRPr="00651EC0" w:rsidRDefault="00651EC0">
      <w:pPr>
        <w:ind w:left="5" w:right="-30" w:hanging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5"/>
          <w:w w:val="101"/>
        </w:rPr>
        <w:t>Y</w:t>
      </w:r>
      <w:r w:rsidRPr="00651EC0">
        <w:rPr>
          <w:rFonts w:asciiTheme="minorHAnsi" w:eastAsia="Arial" w:hAnsiTheme="minorHAnsi" w:cstheme="minorHAnsi"/>
          <w:spacing w:val="-4"/>
          <w:w w:val="107"/>
        </w:rPr>
        <w:t>o</w:t>
      </w:r>
      <w:r w:rsidRPr="00651EC0">
        <w:rPr>
          <w:rFonts w:asciiTheme="minorHAnsi" w:eastAsia="Arial" w:hAnsiTheme="minorHAnsi" w:cstheme="minorHAnsi"/>
          <w:spacing w:val="-4"/>
          <w:w w:val="94"/>
        </w:rPr>
        <w:t>u</w:t>
      </w:r>
      <w:r w:rsidRPr="00651EC0">
        <w:rPr>
          <w:rFonts w:asciiTheme="minorHAnsi" w:eastAsia="Arial" w:hAnsiTheme="minorHAnsi" w:cstheme="minorHAnsi"/>
          <w:spacing w:val="-3"/>
          <w:w w:val="126"/>
        </w:rPr>
        <w:t>t</w:t>
      </w:r>
      <w:r w:rsidRPr="00651EC0">
        <w:rPr>
          <w:rFonts w:asciiTheme="minorHAnsi" w:eastAsia="Arial" w:hAnsiTheme="minorHAnsi" w:cstheme="minorHAnsi"/>
          <w:spacing w:val="-3"/>
          <w:w w:val="98"/>
        </w:rPr>
        <w:t>h</w:t>
      </w:r>
      <w:r w:rsidRPr="00651EC0">
        <w:rPr>
          <w:rFonts w:asciiTheme="minorHAnsi" w:eastAsia="Arial" w:hAnsiTheme="minorHAnsi" w:cstheme="minorHAnsi"/>
          <w:spacing w:val="-2"/>
          <w:w w:val="101"/>
        </w:rPr>
        <w:t>l</w:t>
      </w:r>
      <w:r w:rsidRPr="00651EC0">
        <w:rPr>
          <w:rFonts w:asciiTheme="minorHAnsi" w:eastAsia="Arial" w:hAnsiTheme="minorHAnsi" w:cstheme="minorHAnsi"/>
          <w:spacing w:val="-2"/>
          <w:w w:val="112"/>
        </w:rPr>
        <w:t>i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5"/>
          <w:w w:val="112"/>
        </w:rPr>
        <w:t>e</w:t>
      </w:r>
      <w:r w:rsidRPr="00651EC0">
        <w:rPr>
          <w:rFonts w:asciiTheme="minorHAnsi" w:eastAsia="Arial" w:hAnsiTheme="minorHAnsi" w:cstheme="minorHAnsi"/>
          <w:w w:val="63"/>
        </w:rPr>
        <w:t>,</w:t>
      </w:r>
      <w:r w:rsidRPr="00651EC0">
        <w:rPr>
          <w:rFonts w:asciiTheme="minorHAnsi" w:eastAsia="Arial" w:hAnsiTheme="minorHAnsi" w:cstheme="minorHAnsi"/>
          <w:spacing w:val="21"/>
          <w:w w:val="63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</w:rPr>
        <w:t xml:space="preserve">n </w:t>
      </w:r>
      <w:r w:rsidRPr="00651EC0">
        <w:rPr>
          <w:rFonts w:asciiTheme="minorHAnsi" w:eastAsia="Arial" w:hAnsiTheme="minorHAnsi" w:cstheme="minorHAnsi"/>
          <w:spacing w:val="-3"/>
        </w:rPr>
        <w:t>an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6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q</w:t>
      </w:r>
      <w:r w:rsidRPr="00651EC0">
        <w:rPr>
          <w:rFonts w:asciiTheme="minorHAnsi" w:eastAsia="Arial" w:hAnsiTheme="minorHAnsi" w:cstheme="minorHAnsi"/>
          <w:spacing w:val="-4"/>
        </w:rPr>
        <w:t>ues</w:t>
      </w:r>
      <w:r w:rsidRPr="00651EC0">
        <w:rPr>
          <w:rFonts w:asciiTheme="minorHAnsi" w:eastAsia="Arial" w:hAnsiTheme="minorHAnsi" w:cstheme="minorHAnsi"/>
          <w:spacing w:val="-2"/>
        </w:rPr>
        <w:t>ti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8"/>
        </w:rPr>
        <w:t>ab</w:t>
      </w:r>
      <w:r w:rsidRPr="00651EC0">
        <w:rPr>
          <w:rFonts w:asciiTheme="minorHAnsi" w:eastAsia="Arial" w:hAnsiTheme="minorHAnsi" w:cstheme="minorHAnsi"/>
          <w:spacing w:val="-5"/>
          <w:w w:val="112"/>
        </w:rPr>
        <w:t>o</w:t>
      </w:r>
      <w:r w:rsidRPr="00651EC0">
        <w:rPr>
          <w:rFonts w:asciiTheme="minorHAnsi" w:eastAsia="Arial" w:hAnsiTheme="minorHAnsi" w:cstheme="minorHAnsi"/>
          <w:spacing w:val="-4"/>
          <w:w w:val="94"/>
        </w:rPr>
        <w:t>u</w:t>
      </w:r>
      <w:r w:rsidRPr="00651EC0">
        <w:rPr>
          <w:rFonts w:asciiTheme="minorHAnsi" w:eastAsia="Arial" w:hAnsiTheme="minorHAnsi" w:cstheme="minorHAnsi"/>
          <w:w w:val="108"/>
        </w:rPr>
        <w:t xml:space="preserve">t </w:t>
      </w:r>
      <w:r w:rsidRPr="00651EC0">
        <w:rPr>
          <w:rFonts w:asciiTheme="minorHAnsi" w:eastAsia="Arial" w:hAnsiTheme="minorHAnsi" w:cstheme="minorHAnsi"/>
          <w:spacing w:val="-4"/>
        </w:rPr>
        <w:t>any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n</w:t>
      </w:r>
      <w:r w:rsidRPr="00651EC0">
        <w:rPr>
          <w:rFonts w:asciiTheme="minorHAnsi" w:eastAsia="Arial" w:hAnsiTheme="minorHAnsi" w:cstheme="minorHAnsi"/>
        </w:rPr>
        <w:t xml:space="preserve">g  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5"/>
        </w:rPr>
        <w:t>i</w:t>
      </w:r>
      <w:r w:rsidRPr="00651EC0">
        <w:rPr>
          <w:rFonts w:asciiTheme="minorHAnsi" w:eastAsia="Arial" w:hAnsiTheme="minorHAnsi" w:cstheme="minorHAnsi"/>
          <w:w w:val="85"/>
        </w:rPr>
        <w:t xml:space="preserve">n  </w:t>
      </w:r>
      <w:r w:rsidRPr="00651EC0">
        <w:rPr>
          <w:rFonts w:asciiTheme="minorHAnsi" w:eastAsia="Arial" w:hAnsiTheme="minorHAnsi" w:cstheme="minorHAnsi"/>
          <w:spacing w:val="36"/>
          <w:w w:val="85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</w:rPr>
        <w:t xml:space="preserve">s 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4"/>
        </w:rPr>
        <w:t>g</w:t>
      </w:r>
      <w:r w:rsidRPr="00651EC0">
        <w:rPr>
          <w:rFonts w:asciiTheme="minorHAnsi" w:eastAsia="Arial" w:hAnsiTheme="minorHAnsi" w:cstheme="minorHAnsi"/>
          <w:spacing w:val="-4"/>
          <w:w w:val="103"/>
        </w:rPr>
        <w:t>u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</w:rPr>
        <w:t>d</w:t>
      </w:r>
      <w:r w:rsidRPr="00651EC0">
        <w:rPr>
          <w:rFonts w:asciiTheme="minorHAnsi" w:eastAsia="Arial" w:hAnsiTheme="minorHAnsi" w:cstheme="minorHAnsi"/>
          <w:spacing w:val="-5"/>
          <w:w w:val="112"/>
        </w:rPr>
        <w:t>e</w:t>
      </w:r>
      <w:r w:rsidRPr="00651EC0">
        <w:rPr>
          <w:rFonts w:asciiTheme="minorHAnsi" w:eastAsia="Arial" w:hAnsiTheme="minorHAnsi" w:cstheme="minorHAnsi"/>
          <w:w w:val="63"/>
        </w:rPr>
        <w:t>.</w:t>
      </w:r>
      <w:r w:rsidRPr="00651EC0">
        <w:rPr>
          <w:rFonts w:asciiTheme="minorHAnsi" w:eastAsia="Arial" w:hAnsiTheme="minorHAnsi" w:cstheme="minorHAnsi"/>
          <w:w w:val="63"/>
        </w:rPr>
        <w:t xml:space="preserve">  </w:t>
      </w:r>
      <w:r w:rsidRPr="00651EC0">
        <w:rPr>
          <w:rFonts w:asciiTheme="minorHAnsi" w:eastAsia="Arial" w:hAnsiTheme="minorHAnsi" w:cstheme="minorHAnsi"/>
          <w:spacing w:val="17"/>
          <w:w w:val="63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Y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</w:rPr>
        <w:t xml:space="preserve">u 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</w:rPr>
        <w:t xml:space="preserve">n   </w:t>
      </w:r>
      <w:r w:rsidRPr="00651EC0">
        <w:rPr>
          <w:rFonts w:asciiTheme="minorHAnsi" w:eastAsia="Arial" w:hAnsiTheme="minorHAnsi" w:cstheme="minorHAnsi"/>
          <w:spacing w:val="-3"/>
          <w:w w:val="98"/>
        </w:rPr>
        <w:t>a</w:t>
      </w:r>
      <w:r w:rsidRPr="00651EC0">
        <w:rPr>
          <w:rFonts w:asciiTheme="minorHAnsi" w:eastAsia="Arial" w:hAnsiTheme="minorHAnsi" w:cstheme="minorHAnsi"/>
          <w:spacing w:val="-2"/>
          <w:w w:val="101"/>
        </w:rPr>
        <w:t>l</w:t>
      </w:r>
      <w:r w:rsidRPr="00651EC0">
        <w:rPr>
          <w:rFonts w:asciiTheme="minorHAnsi" w:eastAsia="Arial" w:hAnsiTheme="minorHAnsi" w:cstheme="minorHAnsi"/>
          <w:spacing w:val="-4"/>
          <w:w w:val="105"/>
        </w:rPr>
        <w:t>s</w:t>
      </w:r>
      <w:r w:rsidRPr="00651EC0">
        <w:rPr>
          <w:rFonts w:asciiTheme="minorHAnsi" w:eastAsia="Arial" w:hAnsiTheme="minorHAnsi" w:cstheme="minorHAnsi"/>
          <w:w w:val="98"/>
        </w:rPr>
        <w:t xml:space="preserve">o </w:t>
      </w:r>
      <w:r w:rsidRPr="00651EC0">
        <w:rPr>
          <w:rFonts w:asciiTheme="minorHAnsi" w:eastAsia="Arial" w:hAnsiTheme="minorHAnsi" w:cstheme="minorHAnsi"/>
          <w:spacing w:val="-4"/>
        </w:rPr>
        <w:t>acc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</w:rPr>
        <w:t xml:space="preserve">s  </w:t>
      </w:r>
      <w:r w:rsidRPr="00651EC0">
        <w:rPr>
          <w:rFonts w:asciiTheme="minorHAnsi" w:eastAsia="Arial" w:hAnsiTheme="minorHAnsi" w:cstheme="minorHAnsi"/>
          <w:spacing w:val="20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7"/>
        </w:rPr>
        <w:t>"</w:t>
      </w:r>
      <w:r w:rsidRPr="00651EC0">
        <w:rPr>
          <w:rFonts w:asciiTheme="minorHAnsi" w:eastAsia="Arial" w:hAnsiTheme="minorHAnsi" w:cstheme="minorHAnsi"/>
          <w:spacing w:val="-4"/>
          <w:w w:val="105"/>
        </w:rPr>
        <w:t>J</w:t>
      </w:r>
      <w:r w:rsidRPr="00651EC0">
        <w:rPr>
          <w:rFonts w:asciiTheme="minorHAnsi" w:eastAsia="Arial" w:hAnsiTheme="minorHAnsi" w:cstheme="minorHAnsi"/>
          <w:spacing w:val="-5"/>
          <w:w w:val="112"/>
        </w:rPr>
        <w:t>o</w:t>
      </w:r>
      <w:r w:rsidRPr="00651EC0">
        <w:rPr>
          <w:rFonts w:asciiTheme="minorHAnsi" w:eastAsia="Arial" w:hAnsiTheme="minorHAnsi" w:cstheme="minorHAnsi"/>
          <w:w w:val="94"/>
        </w:rPr>
        <w:t xml:space="preserve">b  </w:t>
      </w:r>
      <w:r w:rsidRPr="00651EC0">
        <w:rPr>
          <w:rFonts w:asciiTheme="minorHAnsi" w:eastAsia="Arial" w:hAnsiTheme="minorHAnsi" w:cstheme="minorHAnsi"/>
          <w:spacing w:val="3"/>
          <w:w w:val="9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T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p</w:t>
      </w:r>
      <w:r w:rsidRPr="00651EC0">
        <w:rPr>
          <w:rFonts w:asciiTheme="minorHAnsi" w:eastAsia="Arial" w:hAnsiTheme="minorHAnsi" w:cstheme="minorHAnsi"/>
        </w:rPr>
        <w:t xml:space="preserve">s  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-7"/>
        </w:rPr>
        <w:t>o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11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Tee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</w:rPr>
        <w:t xml:space="preserve">"  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o</w:t>
      </w:r>
      <w:r w:rsidRPr="00651EC0">
        <w:rPr>
          <w:rFonts w:asciiTheme="minorHAnsi" w:eastAsia="Arial" w:hAnsiTheme="minorHAnsi" w:cstheme="minorHAnsi"/>
        </w:rPr>
        <w:t xml:space="preserve">n  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-6"/>
        </w:rPr>
        <w:t>M</w:t>
      </w:r>
      <w:r w:rsidRPr="00651EC0">
        <w:rPr>
          <w:rFonts w:asciiTheme="minorHAnsi" w:eastAsia="Arial" w:hAnsiTheme="minorHAnsi" w:cstheme="minorHAnsi"/>
          <w:spacing w:val="-4"/>
        </w:rPr>
        <w:t>ayo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  <w:spacing w:val="-1"/>
        </w:rPr>
        <w:t>'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Y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u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>h</w:t>
      </w:r>
      <w:r w:rsidRPr="00651EC0">
        <w:rPr>
          <w:rFonts w:asciiTheme="minorHAnsi" w:eastAsia="Arial" w:hAnsiTheme="minorHAnsi" w:cstheme="minorHAnsi"/>
          <w:spacing w:val="23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3"/>
        </w:rPr>
        <w:t>C</w:t>
      </w:r>
      <w:r w:rsidRPr="00651EC0">
        <w:rPr>
          <w:rFonts w:asciiTheme="minorHAnsi" w:eastAsia="Arial" w:hAnsiTheme="minorHAnsi" w:cstheme="minorHAnsi"/>
          <w:spacing w:val="-4"/>
          <w:w w:val="107"/>
        </w:rPr>
        <w:t>o</w:t>
      </w:r>
      <w:r w:rsidRPr="00651EC0">
        <w:rPr>
          <w:rFonts w:asciiTheme="minorHAnsi" w:eastAsia="Arial" w:hAnsiTheme="minorHAnsi" w:cstheme="minorHAnsi"/>
          <w:spacing w:val="-4"/>
          <w:w w:val="103"/>
        </w:rPr>
        <w:t>u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w w:val="107"/>
        </w:rPr>
        <w:t>c</w:t>
      </w:r>
      <w:r w:rsidRPr="00651EC0">
        <w:rPr>
          <w:rFonts w:asciiTheme="minorHAnsi" w:eastAsia="Arial" w:hAnsiTheme="minorHAnsi" w:cstheme="minorHAnsi"/>
          <w:spacing w:val="-6"/>
          <w:w w:val="107"/>
        </w:rPr>
        <w:t>i</w:t>
      </w:r>
      <w:r w:rsidRPr="00651EC0">
        <w:rPr>
          <w:rFonts w:asciiTheme="minorHAnsi" w:eastAsia="Arial" w:hAnsiTheme="minorHAnsi" w:cstheme="minorHAnsi"/>
          <w:w w:val="78"/>
        </w:rPr>
        <w:t>l</w:t>
      </w:r>
      <w:r w:rsidRPr="00651EC0">
        <w:rPr>
          <w:rFonts w:asciiTheme="minorHAnsi" w:eastAsia="Arial" w:hAnsiTheme="minorHAnsi" w:cstheme="minorHAnsi"/>
          <w:spacing w:val="11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</w:rPr>
        <w:t>w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b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5"/>
        </w:rPr>
        <w:t>s</w:t>
      </w:r>
      <w:r w:rsidRPr="00651EC0">
        <w:rPr>
          <w:rFonts w:asciiTheme="minorHAnsi" w:eastAsia="Arial" w:hAnsiTheme="minorHAnsi" w:cstheme="minorHAnsi"/>
          <w:spacing w:val="-2"/>
          <w:w w:val="90"/>
        </w:rPr>
        <w:t>i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w w:val="63"/>
        </w:rPr>
        <w:t>.</w:t>
      </w:r>
    </w:p>
    <w:p w14:paraId="49794B65" w14:textId="77777777" w:rsidR="007B06B0" w:rsidRPr="00651EC0" w:rsidRDefault="007B06B0">
      <w:pPr>
        <w:spacing w:before="15" w:line="240" w:lineRule="exact"/>
        <w:rPr>
          <w:rFonts w:asciiTheme="minorHAnsi" w:hAnsiTheme="minorHAnsi" w:cstheme="minorHAnsi"/>
          <w:sz w:val="24"/>
          <w:szCs w:val="24"/>
        </w:rPr>
      </w:pPr>
    </w:p>
    <w:p w14:paraId="4D4E42B9" w14:textId="77777777" w:rsidR="007B06B0" w:rsidRPr="00651EC0" w:rsidRDefault="00651EC0">
      <w:pPr>
        <w:spacing w:line="260" w:lineRule="exact"/>
        <w:ind w:left="1464" w:right="1469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4"/>
          <w:w w:val="93"/>
          <w:position w:val="-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b/>
          <w:spacing w:val="-5"/>
          <w:w w:val="108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5"/>
          <w:w w:val="105"/>
          <w:position w:val="-1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b/>
          <w:spacing w:val="-5"/>
          <w:w w:val="97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4"/>
          <w:w w:val="104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w w:val="105"/>
          <w:position w:val="-1"/>
          <w:sz w:val="24"/>
          <w:szCs w:val="24"/>
        </w:rPr>
        <w:t>t</w:t>
      </w:r>
    </w:p>
    <w:p w14:paraId="4E6295AA" w14:textId="77777777" w:rsidR="007B06B0" w:rsidRPr="00651EC0" w:rsidRDefault="00651EC0">
      <w:pPr>
        <w:spacing w:line="240" w:lineRule="exact"/>
        <w:ind w:left="14" w:right="379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i/>
          <w:spacing w:val="-4"/>
        </w:rPr>
        <w:t>617</w:t>
      </w:r>
      <w:r w:rsidRPr="00651EC0">
        <w:rPr>
          <w:rFonts w:asciiTheme="minorHAnsi" w:eastAsia="Arial" w:hAnsiTheme="minorHAnsi" w:cstheme="minorHAnsi"/>
          <w:i/>
          <w:spacing w:val="-3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338</w:t>
      </w:r>
      <w:r w:rsidRPr="00651EC0">
        <w:rPr>
          <w:rFonts w:asciiTheme="minorHAnsi" w:eastAsia="Arial" w:hAnsiTheme="minorHAnsi" w:cstheme="minorHAnsi"/>
          <w:i/>
          <w:spacing w:val="-3"/>
        </w:rPr>
        <w:t>-</w:t>
      </w:r>
      <w:r w:rsidRPr="00651EC0">
        <w:rPr>
          <w:rFonts w:asciiTheme="minorHAnsi" w:eastAsia="Arial" w:hAnsiTheme="minorHAnsi" w:cstheme="minorHAnsi"/>
          <w:i/>
          <w:spacing w:val="-4"/>
        </w:rPr>
        <w:t>080</w:t>
      </w:r>
      <w:r w:rsidRPr="00651EC0">
        <w:rPr>
          <w:rFonts w:asciiTheme="minorHAnsi" w:eastAsia="Arial" w:hAnsiTheme="minorHAnsi" w:cstheme="minorHAnsi"/>
          <w:i/>
        </w:rPr>
        <w:t>9</w:t>
      </w:r>
      <w:r w:rsidRPr="00651EC0">
        <w:rPr>
          <w:rFonts w:asciiTheme="minorHAnsi" w:eastAsia="Arial" w:hAnsiTheme="minorHAnsi" w:cstheme="minorHAnsi"/>
          <w:i/>
          <w:spacing w:val="42"/>
        </w:rPr>
        <w:t xml:space="preserve"> </w:t>
      </w:r>
      <w:r w:rsidRPr="00651EC0">
        <w:rPr>
          <w:rFonts w:asciiTheme="minorHAnsi" w:eastAsia="Arial" w:hAnsiTheme="minorHAnsi" w:cstheme="minorHAnsi"/>
          <w:w w:val="20"/>
          <w:sz w:val="26"/>
          <w:szCs w:val="26"/>
        </w:rPr>
        <w:t xml:space="preserve">I    </w:t>
      </w:r>
      <w:r w:rsidRPr="00651EC0">
        <w:rPr>
          <w:rFonts w:asciiTheme="minorHAnsi" w:eastAsia="Arial" w:hAnsiTheme="minorHAnsi" w:cstheme="minorHAnsi"/>
          <w:spacing w:val="10"/>
          <w:w w:val="20"/>
          <w:sz w:val="26"/>
          <w:szCs w:val="26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b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i/>
          <w:spacing w:val="-2"/>
          <w:w w:val="108"/>
        </w:rPr>
        <w:t>t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nab</w:t>
      </w:r>
      <w:r w:rsidRPr="00651EC0">
        <w:rPr>
          <w:rFonts w:asciiTheme="minorHAnsi" w:eastAsia="Arial" w:hAnsiTheme="minorHAnsi" w:cstheme="minorHAnsi"/>
          <w:i/>
          <w:spacing w:val="-4"/>
          <w:w w:val="110"/>
        </w:rPr>
        <w:t>c</w:t>
      </w:r>
      <w:r w:rsidRPr="00651EC0">
        <w:rPr>
          <w:rFonts w:asciiTheme="minorHAnsi" w:eastAsia="Arial" w:hAnsiTheme="minorHAnsi" w:cstheme="minorHAnsi"/>
          <w:i/>
          <w:spacing w:val="-4"/>
          <w:w w:val="107"/>
        </w:rPr>
        <w:t>d</w:t>
      </w:r>
      <w:r w:rsidRPr="00651EC0">
        <w:rPr>
          <w:rFonts w:asciiTheme="minorHAnsi" w:eastAsia="Arial" w:hAnsiTheme="minorHAnsi" w:cstheme="minorHAnsi"/>
          <w:i/>
          <w:w w:val="45"/>
        </w:rPr>
        <w:t>.</w:t>
      </w:r>
      <w:r w:rsidRPr="00651EC0">
        <w:rPr>
          <w:rFonts w:asciiTheme="minorHAnsi" w:eastAsia="Arial" w:hAnsiTheme="minorHAnsi" w:cstheme="minorHAnsi"/>
          <w:i/>
          <w:spacing w:val="-23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4"/>
          <w:w w:val="94"/>
        </w:rPr>
        <w:t>o</w:t>
      </w:r>
      <w:r w:rsidRPr="00651EC0">
        <w:rPr>
          <w:rFonts w:asciiTheme="minorHAnsi" w:eastAsia="Arial" w:hAnsiTheme="minorHAnsi" w:cstheme="minorHAnsi"/>
          <w:i/>
          <w:spacing w:val="-13"/>
          <w:w w:val="127"/>
        </w:rPr>
        <w:t>r</w:t>
      </w:r>
      <w:r w:rsidRPr="00651EC0">
        <w:rPr>
          <w:rFonts w:asciiTheme="minorHAnsi" w:eastAsia="Arial" w:hAnsiTheme="minorHAnsi" w:cstheme="minorHAnsi"/>
          <w:i/>
          <w:spacing w:val="-13"/>
          <w:w w:val="98"/>
        </w:rPr>
        <w:t>g</w:t>
      </w:r>
      <w:r w:rsidRPr="00651EC0">
        <w:rPr>
          <w:rFonts w:asciiTheme="minorHAnsi" w:eastAsia="Arial" w:hAnsiTheme="minorHAnsi" w:cstheme="minorHAnsi"/>
          <w:i/>
          <w:w w:val="125"/>
        </w:rPr>
        <w:t>/</w:t>
      </w:r>
      <w:r w:rsidRPr="00651EC0">
        <w:rPr>
          <w:rFonts w:asciiTheme="minorHAnsi" w:eastAsia="Arial" w:hAnsiTheme="minorHAnsi" w:cstheme="minorHAnsi"/>
          <w:i/>
          <w:spacing w:val="-5"/>
          <w:w w:val="125"/>
        </w:rPr>
        <w:t>j</w:t>
      </w:r>
      <w:r w:rsidRPr="00651EC0">
        <w:rPr>
          <w:rFonts w:asciiTheme="minorHAnsi" w:eastAsia="Arial" w:hAnsiTheme="minorHAnsi" w:cstheme="minorHAnsi"/>
          <w:i/>
          <w:spacing w:val="-3"/>
          <w:w w:val="98"/>
        </w:rPr>
        <w:t>ob</w:t>
      </w:r>
      <w:r w:rsidRPr="00651EC0">
        <w:rPr>
          <w:rFonts w:asciiTheme="minorHAnsi" w:eastAsia="Arial" w:hAnsiTheme="minorHAnsi" w:cstheme="minorHAnsi"/>
          <w:i/>
          <w:spacing w:val="-4"/>
          <w:w w:val="103"/>
        </w:rPr>
        <w:t>n</w:t>
      </w:r>
      <w:r w:rsidRPr="00651EC0">
        <w:rPr>
          <w:rFonts w:asciiTheme="minorHAnsi" w:eastAsia="Arial" w:hAnsiTheme="minorHAnsi" w:cstheme="minorHAnsi"/>
          <w:i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i/>
          <w:w w:val="117"/>
        </w:rPr>
        <w:t>t</w:t>
      </w:r>
    </w:p>
    <w:p w14:paraId="37146829" w14:textId="77777777" w:rsidR="007B06B0" w:rsidRPr="00651EC0" w:rsidRDefault="00651EC0">
      <w:pPr>
        <w:spacing w:line="200" w:lineRule="exact"/>
        <w:ind w:left="5" w:right="-21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4"/>
        </w:rPr>
        <w:t>J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  <w:spacing w:val="-4"/>
        </w:rPr>
        <w:t>bNe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5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i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-24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on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  <w:spacing w:val="-3"/>
        </w:rPr>
        <w:t>-</w:t>
      </w:r>
      <w:r w:rsidRPr="00651EC0">
        <w:rPr>
          <w:rFonts w:asciiTheme="minorHAnsi" w:eastAsia="Arial" w:hAnsiTheme="minorHAnsi" w:cstheme="minorHAnsi"/>
          <w:spacing w:val="-4"/>
        </w:rPr>
        <w:t>s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o</w:t>
      </w:r>
      <w:r w:rsidRPr="00651EC0">
        <w:rPr>
          <w:rFonts w:asciiTheme="minorHAnsi" w:eastAsia="Arial" w:hAnsiTheme="minorHAnsi" w:cstheme="minorHAnsi"/>
        </w:rPr>
        <w:t>p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ar</w:t>
      </w:r>
      <w:r w:rsidRPr="00651EC0">
        <w:rPr>
          <w:rFonts w:asciiTheme="minorHAnsi" w:eastAsia="Arial" w:hAnsiTheme="minorHAnsi" w:cstheme="minorHAnsi"/>
          <w:spacing w:val="-4"/>
        </w:rPr>
        <w:t>ee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39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ce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40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03"/>
        </w:rPr>
        <w:t>w</w:t>
      </w:r>
      <w:r w:rsidRPr="00651EC0">
        <w:rPr>
          <w:rFonts w:asciiTheme="minorHAnsi" w:eastAsia="Arial" w:hAnsiTheme="minorHAnsi" w:cstheme="minorHAnsi"/>
          <w:spacing w:val="-1"/>
          <w:w w:val="78"/>
        </w:rPr>
        <w:t>i</w:t>
      </w:r>
      <w:r w:rsidRPr="00651EC0">
        <w:rPr>
          <w:rFonts w:asciiTheme="minorHAnsi" w:eastAsia="Arial" w:hAnsiTheme="minorHAnsi" w:cstheme="minorHAnsi"/>
          <w:spacing w:val="-3"/>
          <w:w w:val="126"/>
        </w:rPr>
        <w:t>t</w:t>
      </w:r>
      <w:r w:rsidRPr="00651EC0">
        <w:rPr>
          <w:rFonts w:asciiTheme="minorHAnsi" w:eastAsia="Arial" w:hAnsiTheme="minorHAnsi" w:cstheme="minorHAnsi"/>
          <w:w w:val="85"/>
        </w:rPr>
        <w:t>h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</w:p>
    <w:p w14:paraId="24ECB8B9" w14:textId="77777777" w:rsidR="007B06B0" w:rsidRPr="00651EC0" w:rsidRDefault="00651EC0">
      <w:pPr>
        <w:ind w:left="5" w:right="-34" w:hanging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-5"/>
        </w:rPr>
        <w:t>w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d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0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</w:rPr>
        <w:t>a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4"/>
          <w:w w:val="98"/>
        </w:rPr>
        <w:t>g</w:t>
      </w:r>
      <w:r w:rsidRPr="00651EC0">
        <w:rPr>
          <w:rFonts w:asciiTheme="minorHAnsi" w:eastAsia="Arial" w:hAnsiTheme="minorHAnsi" w:cstheme="minorHAnsi"/>
          <w:w w:val="98"/>
        </w:rPr>
        <w:t>e</w:t>
      </w:r>
      <w:r w:rsidRPr="00651EC0">
        <w:rPr>
          <w:rFonts w:asciiTheme="minorHAnsi" w:eastAsia="Arial" w:hAnsiTheme="minorHAnsi" w:cstheme="minorHAnsi"/>
          <w:spacing w:val="25"/>
          <w:w w:val="9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</w:rPr>
        <w:t>o</w:t>
      </w:r>
      <w:r w:rsidRPr="00651EC0">
        <w:rPr>
          <w:rFonts w:asciiTheme="minorHAnsi" w:eastAsia="Arial" w:hAnsiTheme="minorHAnsi" w:cstheme="minorHAnsi"/>
          <w:w w:val="104"/>
        </w:rPr>
        <w:t xml:space="preserve">f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-5"/>
        </w:rPr>
        <w:t>r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se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-7"/>
        </w:rPr>
        <w:t>v</w:t>
      </w:r>
      <w:r w:rsidRPr="00651EC0">
        <w:rPr>
          <w:rFonts w:asciiTheme="minorHAnsi" w:eastAsia="Arial" w:hAnsiTheme="minorHAnsi" w:cstheme="minorHAnsi"/>
          <w:spacing w:val="-2"/>
        </w:rPr>
        <w:t>i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2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a</w:t>
      </w:r>
      <w:r w:rsidRPr="00651EC0">
        <w:rPr>
          <w:rFonts w:asciiTheme="minorHAnsi" w:eastAsia="Arial" w:hAnsiTheme="minorHAnsi" w:cstheme="minorHAnsi"/>
          <w:spacing w:val="-2"/>
        </w:rPr>
        <w:t>il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  <w:spacing w:val="-2"/>
        </w:rPr>
        <w:t>r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31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-3"/>
        </w:rPr>
        <w:t>n</w:t>
      </w:r>
      <w:r w:rsidRPr="00651EC0">
        <w:rPr>
          <w:rFonts w:asciiTheme="minorHAnsi" w:eastAsia="Arial" w:hAnsiTheme="minorHAnsi" w:cstheme="minorHAnsi"/>
          <w:spacing w:val="-4"/>
        </w:rPr>
        <w:t>eed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</w:rPr>
        <w:t>o</w:t>
      </w:r>
      <w:r w:rsidRPr="00651EC0">
        <w:rPr>
          <w:rFonts w:asciiTheme="minorHAnsi" w:eastAsia="Arial" w:hAnsiTheme="minorHAnsi" w:cstheme="minorHAnsi"/>
          <w:w w:val="104"/>
        </w:rPr>
        <w:t>f</w:t>
      </w:r>
      <w:r w:rsidRPr="00651EC0">
        <w:rPr>
          <w:rFonts w:asciiTheme="minorHAnsi" w:eastAsia="Arial" w:hAnsiTheme="minorHAnsi" w:cstheme="minorHAnsi"/>
          <w:spacing w:val="26"/>
          <w:w w:val="10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j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</w:rPr>
        <w:t xml:space="preserve">b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5"/>
        </w:rPr>
        <w:t>s</w:t>
      </w:r>
      <w:r w:rsidRPr="00651EC0">
        <w:rPr>
          <w:rFonts w:asciiTheme="minorHAnsi" w:eastAsia="Arial" w:hAnsiTheme="minorHAnsi" w:cstheme="minorHAnsi"/>
          <w:spacing w:val="-4"/>
          <w:w w:val="103"/>
        </w:rPr>
        <w:t>e</w:t>
      </w:r>
      <w:r w:rsidRPr="00651EC0">
        <w:rPr>
          <w:rFonts w:asciiTheme="minorHAnsi" w:eastAsia="Arial" w:hAnsiTheme="minorHAnsi" w:cstheme="minorHAnsi"/>
          <w:spacing w:val="-4"/>
          <w:w w:val="107"/>
        </w:rPr>
        <w:t>e</w:t>
      </w:r>
      <w:r w:rsidRPr="00651EC0">
        <w:rPr>
          <w:rFonts w:asciiTheme="minorHAnsi" w:eastAsia="Arial" w:hAnsiTheme="minorHAnsi" w:cstheme="minorHAnsi"/>
          <w:spacing w:val="-4"/>
          <w:w w:val="105"/>
        </w:rPr>
        <w:t>k</w:t>
      </w:r>
      <w:r w:rsidRPr="00651EC0">
        <w:rPr>
          <w:rFonts w:asciiTheme="minorHAnsi" w:eastAsia="Arial" w:hAnsiTheme="minorHAnsi" w:cstheme="minorHAnsi"/>
          <w:spacing w:val="-4"/>
          <w:w w:val="103"/>
        </w:rPr>
        <w:t>e</w:t>
      </w:r>
      <w:r w:rsidRPr="00651EC0">
        <w:rPr>
          <w:rFonts w:asciiTheme="minorHAnsi" w:eastAsia="Arial" w:hAnsiTheme="minorHAnsi" w:cstheme="minorHAnsi"/>
          <w:spacing w:val="-3"/>
          <w:w w:val="105"/>
        </w:rPr>
        <w:t>r</w:t>
      </w:r>
      <w:r w:rsidRPr="00651EC0">
        <w:rPr>
          <w:rFonts w:asciiTheme="minorHAnsi" w:eastAsia="Arial" w:hAnsiTheme="minorHAnsi" w:cstheme="minorHAnsi"/>
          <w:spacing w:val="-4"/>
          <w:w w:val="105"/>
        </w:rPr>
        <w:t>s</w:t>
      </w:r>
      <w:r w:rsidRPr="00651EC0">
        <w:rPr>
          <w:rFonts w:asciiTheme="minorHAnsi" w:eastAsia="Arial" w:hAnsiTheme="minorHAnsi" w:cstheme="minorHAnsi"/>
          <w:w w:val="63"/>
        </w:rPr>
        <w:t xml:space="preserve">. </w:t>
      </w:r>
      <w:r w:rsidRPr="00651EC0">
        <w:rPr>
          <w:rFonts w:asciiTheme="minorHAnsi" w:eastAsia="Arial" w:hAnsiTheme="minorHAnsi" w:cstheme="minorHAnsi"/>
          <w:spacing w:val="16"/>
          <w:w w:val="63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T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 xml:space="preserve">y 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4"/>
        </w:rPr>
        <w:t>av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3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7"/>
        </w:rPr>
        <w:t>l</w:t>
      </w:r>
      <w:r w:rsidRPr="00651EC0">
        <w:rPr>
          <w:rFonts w:asciiTheme="minorHAnsi" w:eastAsia="Arial" w:hAnsiTheme="minorHAnsi" w:cstheme="minorHAnsi"/>
          <w:spacing w:val="-4"/>
          <w:w w:val="103"/>
        </w:rPr>
        <w:t>o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w w:val="95"/>
        </w:rPr>
        <w:t xml:space="preserve">s  </w:t>
      </w:r>
      <w:r w:rsidRPr="00651EC0">
        <w:rPr>
          <w:rFonts w:asciiTheme="minorHAnsi" w:eastAsia="Arial" w:hAnsiTheme="minorHAnsi" w:cstheme="minorHAnsi"/>
          <w:spacing w:val="-4"/>
          <w:w w:val="94"/>
        </w:rPr>
        <w:t>o</w:t>
      </w:r>
      <w:r w:rsidRPr="00651EC0">
        <w:rPr>
          <w:rFonts w:asciiTheme="minorHAnsi" w:eastAsia="Arial" w:hAnsiTheme="minorHAnsi" w:cstheme="minorHAnsi"/>
          <w:w w:val="117"/>
        </w:rPr>
        <w:t xml:space="preserve">f </w:t>
      </w:r>
      <w:r w:rsidRPr="00651EC0">
        <w:rPr>
          <w:rFonts w:asciiTheme="minorHAnsi" w:eastAsia="Arial" w:hAnsiTheme="minorHAnsi" w:cstheme="minorHAnsi"/>
          <w:spacing w:val="-2"/>
        </w:rPr>
        <w:t>r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  <w:spacing w:val="-4"/>
        </w:rPr>
        <w:t>so</w:t>
      </w:r>
      <w:r w:rsidRPr="00651EC0">
        <w:rPr>
          <w:rFonts w:asciiTheme="minorHAnsi" w:eastAsia="Arial" w:hAnsiTheme="minorHAnsi" w:cstheme="minorHAnsi"/>
          <w:spacing w:val="-3"/>
        </w:rPr>
        <w:t>ur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o</w:t>
      </w:r>
      <w:r w:rsidRPr="00651EC0">
        <w:rPr>
          <w:rFonts w:asciiTheme="minorHAnsi" w:eastAsia="Arial" w:hAnsiTheme="minorHAnsi" w:cstheme="minorHAnsi"/>
        </w:rPr>
        <w:t>n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r</w:t>
      </w:r>
      <w:r w:rsidRPr="00651EC0">
        <w:rPr>
          <w:rFonts w:asciiTheme="minorHAnsi" w:eastAsia="Arial" w:hAnsiTheme="minorHAnsi" w:cstheme="minorHAnsi"/>
          <w:spacing w:val="-3"/>
        </w:rPr>
        <w:t>e</w:t>
      </w:r>
      <w:r w:rsidRPr="00651EC0">
        <w:rPr>
          <w:rFonts w:asciiTheme="minorHAnsi" w:eastAsia="Arial" w:hAnsiTheme="minorHAnsi" w:cstheme="minorHAnsi"/>
          <w:spacing w:val="-4"/>
        </w:rPr>
        <w:t>su</w:t>
      </w:r>
      <w:r w:rsidRPr="00651EC0">
        <w:rPr>
          <w:rFonts w:asciiTheme="minorHAnsi" w:eastAsia="Arial" w:hAnsiTheme="minorHAnsi" w:cstheme="minorHAnsi"/>
          <w:spacing w:val="-7"/>
        </w:rPr>
        <w:t>m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-5"/>
          <w:w w:val="103"/>
        </w:rPr>
        <w:t>w</w:t>
      </w:r>
      <w:r w:rsidRPr="00651EC0">
        <w:rPr>
          <w:rFonts w:asciiTheme="minorHAnsi" w:eastAsia="Arial" w:hAnsiTheme="minorHAnsi" w:cstheme="minorHAnsi"/>
          <w:spacing w:val="-3"/>
          <w:w w:val="112"/>
        </w:rPr>
        <w:t>r</w:t>
      </w:r>
      <w:r w:rsidRPr="00651EC0">
        <w:rPr>
          <w:rFonts w:asciiTheme="minorHAnsi" w:eastAsia="Arial" w:hAnsiTheme="minorHAnsi" w:cstheme="minorHAnsi"/>
          <w:spacing w:val="-1"/>
          <w:w w:val="78"/>
        </w:rPr>
        <w:t>i</w:t>
      </w:r>
      <w:r w:rsidRPr="00651EC0">
        <w:rPr>
          <w:rFonts w:asciiTheme="minorHAnsi" w:eastAsia="Arial" w:hAnsiTheme="minorHAnsi" w:cstheme="minorHAnsi"/>
          <w:spacing w:val="-2"/>
          <w:w w:val="117"/>
        </w:rPr>
        <w:t>t</w:t>
      </w:r>
      <w:r w:rsidRPr="00651EC0">
        <w:rPr>
          <w:rFonts w:asciiTheme="minorHAnsi" w:eastAsia="Arial" w:hAnsiTheme="minorHAnsi" w:cstheme="minorHAnsi"/>
          <w:spacing w:val="-2"/>
          <w:w w:val="101"/>
        </w:rPr>
        <w:t>i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w w:val="94"/>
        </w:rPr>
        <w:t>g</w:t>
      </w:r>
      <w:r w:rsidRPr="00651EC0">
        <w:rPr>
          <w:rFonts w:asciiTheme="minorHAnsi" w:eastAsia="Arial" w:hAnsiTheme="minorHAnsi" w:cstheme="minorHAnsi"/>
          <w:spacing w:val="13"/>
          <w:w w:val="9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an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</w:rPr>
        <w:t>p</w:t>
      </w:r>
      <w:r w:rsidRPr="00651EC0">
        <w:rPr>
          <w:rFonts w:asciiTheme="minorHAnsi" w:eastAsia="Arial" w:hAnsiTheme="minorHAnsi" w:cstheme="minorHAnsi"/>
          <w:w w:val="101"/>
        </w:rPr>
        <w:t>r</w:t>
      </w:r>
      <w:r w:rsidRPr="00651EC0">
        <w:rPr>
          <w:rFonts w:asciiTheme="minorHAnsi" w:eastAsia="Arial" w:hAnsiTheme="minorHAnsi" w:cstheme="minorHAnsi"/>
          <w:spacing w:val="-7"/>
          <w:w w:val="101"/>
        </w:rPr>
        <w:t>o</w:t>
      </w:r>
      <w:r w:rsidRPr="00651EC0">
        <w:rPr>
          <w:rFonts w:asciiTheme="minorHAnsi" w:eastAsia="Arial" w:hAnsiTheme="minorHAnsi" w:cstheme="minorHAnsi"/>
          <w:spacing w:val="-3"/>
          <w:w w:val="126"/>
        </w:rPr>
        <w:t>f</w:t>
      </w:r>
      <w:r w:rsidRPr="00651EC0">
        <w:rPr>
          <w:rFonts w:asciiTheme="minorHAnsi" w:eastAsia="Arial" w:hAnsiTheme="minorHAnsi" w:cstheme="minorHAnsi"/>
          <w:spacing w:val="-4"/>
          <w:w w:val="94"/>
        </w:rPr>
        <w:t>e</w:t>
      </w:r>
      <w:r w:rsidRPr="00651EC0">
        <w:rPr>
          <w:rFonts w:asciiTheme="minorHAnsi" w:eastAsia="Arial" w:hAnsiTheme="minorHAnsi" w:cstheme="minorHAnsi"/>
          <w:spacing w:val="-4"/>
          <w:w w:val="105"/>
        </w:rPr>
        <w:t>s</w:t>
      </w:r>
      <w:r w:rsidRPr="00651EC0">
        <w:rPr>
          <w:rFonts w:asciiTheme="minorHAnsi" w:eastAsia="Arial" w:hAnsiTheme="minorHAnsi" w:cstheme="minorHAnsi"/>
          <w:spacing w:val="-4"/>
          <w:w w:val="110"/>
        </w:rPr>
        <w:t>s</w:t>
      </w:r>
      <w:r w:rsidRPr="00651EC0">
        <w:rPr>
          <w:rFonts w:asciiTheme="minorHAnsi" w:eastAsia="Arial" w:hAnsiTheme="minorHAnsi" w:cstheme="minorHAnsi"/>
          <w:spacing w:val="-1"/>
          <w:w w:val="78"/>
        </w:rPr>
        <w:t>i</w:t>
      </w:r>
      <w:r w:rsidRPr="00651EC0">
        <w:rPr>
          <w:rFonts w:asciiTheme="minorHAnsi" w:eastAsia="Arial" w:hAnsiTheme="minorHAnsi" w:cstheme="minorHAnsi"/>
          <w:spacing w:val="-5"/>
          <w:w w:val="112"/>
        </w:rPr>
        <w:t>o</w:t>
      </w:r>
      <w:r w:rsidRPr="00651EC0">
        <w:rPr>
          <w:rFonts w:asciiTheme="minorHAnsi" w:eastAsia="Arial" w:hAnsiTheme="minorHAnsi" w:cstheme="minorHAnsi"/>
          <w:spacing w:val="-3"/>
          <w:w w:val="98"/>
        </w:rPr>
        <w:t>n</w:t>
      </w:r>
      <w:r w:rsidRPr="00651EC0">
        <w:rPr>
          <w:rFonts w:asciiTheme="minorHAnsi" w:eastAsia="Arial" w:hAnsiTheme="minorHAnsi" w:cstheme="minorHAnsi"/>
          <w:spacing w:val="-4"/>
          <w:w w:val="107"/>
        </w:rPr>
        <w:t>a</w:t>
      </w:r>
      <w:r w:rsidRPr="00651EC0">
        <w:rPr>
          <w:rFonts w:asciiTheme="minorHAnsi" w:eastAsia="Arial" w:hAnsiTheme="minorHAnsi" w:cstheme="minorHAnsi"/>
          <w:w w:val="67"/>
        </w:rPr>
        <w:t>l</w:t>
      </w:r>
      <w:r w:rsidRPr="00651EC0">
        <w:rPr>
          <w:rFonts w:asciiTheme="minorHAnsi" w:eastAsia="Arial" w:hAnsiTheme="minorHAnsi" w:cstheme="minorHAnsi"/>
          <w:spacing w:val="22"/>
          <w:w w:val="67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</w:t>
      </w:r>
      <w:r w:rsidRPr="00651EC0">
        <w:rPr>
          <w:rFonts w:asciiTheme="minorHAnsi" w:eastAsia="Arial" w:hAnsiTheme="minorHAnsi" w:cstheme="minorHAnsi"/>
          <w:spacing w:val="-3"/>
        </w:rPr>
        <w:t>are</w:t>
      </w:r>
      <w:r w:rsidRPr="00651EC0">
        <w:rPr>
          <w:rFonts w:asciiTheme="minorHAnsi" w:eastAsia="Arial" w:hAnsiTheme="minorHAnsi" w:cstheme="minorHAnsi"/>
          <w:spacing w:val="-4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>co</w:t>
      </w:r>
      <w:r w:rsidRPr="00651EC0">
        <w:rPr>
          <w:rFonts w:asciiTheme="minorHAnsi" w:eastAsia="Arial" w:hAnsiTheme="minorHAnsi" w:cstheme="minorHAnsi"/>
          <w:spacing w:val="-3"/>
        </w:rPr>
        <w:t>u</w:t>
      </w:r>
      <w:r w:rsidRPr="00651EC0">
        <w:rPr>
          <w:rFonts w:asciiTheme="minorHAnsi" w:eastAsia="Arial" w:hAnsiTheme="minorHAnsi" w:cstheme="minorHAnsi"/>
          <w:spacing w:val="-4"/>
        </w:rPr>
        <w:t>nse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  <w:spacing w:val="-5"/>
        </w:rPr>
        <w:t>o</w:t>
      </w:r>
      <w:r w:rsidRPr="00651EC0">
        <w:rPr>
          <w:rFonts w:asciiTheme="minorHAnsi" w:eastAsia="Arial" w:hAnsiTheme="minorHAnsi" w:cstheme="minorHAnsi"/>
          <w:spacing w:val="-3"/>
        </w:rPr>
        <w:t>r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3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</w:rPr>
        <w:t>h</w:t>
      </w:r>
      <w:r w:rsidRPr="00651EC0">
        <w:rPr>
          <w:rFonts w:asciiTheme="minorHAnsi" w:eastAsia="Arial" w:hAnsiTheme="minorHAnsi" w:cstheme="minorHAnsi"/>
          <w:spacing w:val="-5"/>
        </w:rPr>
        <w:t>e</w:t>
      </w:r>
      <w:r w:rsidRPr="00651EC0">
        <w:rPr>
          <w:rFonts w:asciiTheme="minorHAnsi" w:eastAsia="Arial" w:hAnsiTheme="minorHAnsi" w:cstheme="minorHAnsi"/>
          <w:spacing w:val="-2"/>
        </w:rPr>
        <w:t>l</w:t>
      </w:r>
      <w:r w:rsidRPr="00651EC0">
        <w:rPr>
          <w:rFonts w:asciiTheme="minorHAnsi" w:eastAsia="Arial" w:hAnsiTheme="minorHAnsi" w:cstheme="minorHAnsi"/>
        </w:rPr>
        <w:t xml:space="preserve">p </w:t>
      </w:r>
      <w:r w:rsidRPr="00651EC0">
        <w:rPr>
          <w:rFonts w:asciiTheme="minorHAnsi" w:eastAsia="Arial" w:hAnsiTheme="minorHAnsi" w:cstheme="minorHAnsi"/>
          <w:spacing w:val="-4"/>
        </w:rPr>
        <w:t>yo</w:t>
      </w:r>
      <w:r w:rsidRPr="00651EC0">
        <w:rPr>
          <w:rFonts w:asciiTheme="minorHAnsi" w:eastAsia="Arial" w:hAnsiTheme="minorHAnsi" w:cstheme="minorHAnsi"/>
        </w:rPr>
        <w:t xml:space="preserve">u </w:t>
      </w:r>
      <w:r w:rsidRPr="00651EC0">
        <w:rPr>
          <w:rFonts w:asciiTheme="minorHAnsi" w:eastAsia="Arial" w:hAnsiTheme="minorHAnsi" w:cstheme="minorHAnsi"/>
          <w:spacing w:val="-3"/>
        </w:rPr>
        <w:t>o</w:t>
      </w:r>
      <w:r w:rsidRPr="00651EC0">
        <w:rPr>
          <w:rFonts w:asciiTheme="minorHAnsi" w:eastAsia="Arial" w:hAnsiTheme="minorHAnsi" w:cstheme="minorHAnsi"/>
          <w:spacing w:val="-4"/>
        </w:rPr>
        <w:t>u</w:t>
      </w:r>
      <w:r w:rsidRPr="00651EC0">
        <w:rPr>
          <w:rFonts w:asciiTheme="minorHAnsi" w:eastAsia="Arial" w:hAnsiTheme="minorHAnsi" w:cstheme="minorHAnsi"/>
        </w:rPr>
        <w:t>t.</w:t>
      </w:r>
    </w:p>
    <w:p w14:paraId="28776428" w14:textId="77777777" w:rsidR="007B06B0" w:rsidRPr="00651EC0" w:rsidRDefault="00651EC0">
      <w:pPr>
        <w:spacing w:line="260" w:lineRule="exact"/>
        <w:ind w:left="355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pp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>.</w:t>
      </w:r>
    </w:p>
    <w:p w14:paraId="074A08EF" w14:textId="77777777" w:rsidR="007B06B0" w:rsidRPr="00651EC0" w:rsidRDefault="007B06B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3E45675B" w14:textId="77777777" w:rsidR="007B06B0" w:rsidRPr="00651EC0" w:rsidRDefault="00651EC0">
      <w:pPr>
        <w:tabs>
          <w:tab w:val="left" w:pos="360"/>
        </w:tabs>
        <w:ind w:left="355" w:right="382" w:hanging="35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b/>
          <w:spacing w:val="-6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da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e  </w:t>
      </w:r>
      <w:r w:rsidRPr="00651EC0">
        <w:rPr>
          <w:rFonts w:asciiTheme="minorHAnsi" w:eastAsia="Arial" w:hAnsiTheme="minorHAnsi" w:cstheme="minorHAnsi"/>
          <w:b/>
          <w:spacing w:val="6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67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w w:val="10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  </w:t>
      </w:r>
      <w:r w:rsidRPr="00651EC0">
        <w:rPr>
          <w:rFonts w:asciiTheme="minorHAnsi" w:eastAsia="Arial" w:hAnsiTheme="minorHAnsi" w:cstheme="minorHAnsi"/>
          <w:b/>
          <w:spacing w:val="-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w w:val="11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2"/>
          <w:w w:val="95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qu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2"/>
          <w:w w:val="89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w w:val="49"/>
          <w:sz w:val="24"/>
          <w:szCs w:val="24"/>
        </w:rPr>
        <w:t>: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  </w:t>
      </w:r>
      <w:r w:rsidRPr="00651EC0">
        <w:rPr>
          <w:rFonts w:asciiTheme="minorHAnsi" w:eastAsia="Arial" w:hAnsiTheme="minorHAnsi" w:cstheme="minorHAnsi"/>
          <w:b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 </w:t>
      </w:r>
      <w:r w:rsidRPr="00651EC0">
        <w:rPr>
          <w:rFonts w:asciiTheme="minorHAnsi" w:eastAsia="Arial" w:hAnsiTheme="minorHAnsi" w:cstheme="minorHAnsi"/>
          <w:spacing w:val="5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w  </w:t>
      </w:r>
      <w:r w:rsidRPr="00651EC0">
        <w:rPr>
          <w:rFonts w:asciiTheme="minorHAnsi" w:eastAsia="Arial" w:hAnsiTheme="minorHAnsi" w:cstheme="minorHAnsi"/>
          <w:spacing w:val="4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9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6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ub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 xml:space="preserve">s  </w:t>
      </w:r>
      <w:r w:rsidRPr="00651EC0">
        <w:rPr>
          <w:rFonts w:asciiTheme="minorHAnsi" w:eastAsia="Arial" w:hAnsiTheme="minorHAnsi" w:cstheme="minorHAnsi"/>
          <w:spacing w:val="61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 </w:t>
      </w:r>
      <w:r w:rsidRPr="00651EC0">
        <w:rPr>
          <w:rFonts w:asciiTheme="minorHAnsi" w:eastAsia="Arial" w:hAnsiTheme="minorHAnsi" w:cstheme="minorHAnsi"/>
          <w:spacing w:val="5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x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 xml:space="preserve">s   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s  </w:t>
      </w:r>
      <w:r w:rsidRPr="00651EC0">
        <w:rPr>
          <w:rFonts w:asciiTheme="minorHAnsi" w:eastAsia="Arial" w:hAnsiTheme="minorHAnsi" w:cstheme="minorHAnsi"/>
          <w:spacing w:val="4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 </w:t>
      </w:r>
      <w:r w:rsidRPr="00651EC0">
        <w:rPr>
          <w:rFonts w:asciiTheme="minorHAnsi" w:eastAsia="Arial" w:hAnsiTheme="minorHAnsi" w:cstheme="minorHAnsi"/>
          <w:spacing w:val="5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41"/>
          <w:w w:val="8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83"/>
          <w:sz w:val="24"/>
          <w:szCs w:val="24"/>
        </w:rPr>
        <w:t>in</w:t>
      </w:r>
      <w:r w:rsidRPr="00651EC0">
        <w:rPr>
          <w:rFonts w:asciiTheme="minorHAnsi" w:eastAsia="Arial" w:hAnsiTheme="minorHAnsi" w:cstheme="minorHAnsi"/>
          <w:spacing w:val="39"/>
          <w:w w:val="8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154"/>
          <w:sz w:val="24"/>
          <w:szCs w:val="24"/>
        </w:rPr>
        <w:t>-</w:t>
      </w:r>
      <w:r w:rsidRPr="00651EC0">
        <w:rPr>
          <w:rFonts w:asciiTheme="minorHAnsi" w:eastAsia="Arial" w:hAnsiTheme="minorHAnsi" w:cstheme="minorHAnsi"/>
          <w:spacing w:val="-6"/>
          <w:w w:val="154"/>
          <w:sz w:val="24"/>
          <w:szCs w:val="24"/>
        </w:rPr>
        <w:t>-</w:t>
      </w:r>
      <w:r w:rsidRPr="00651EC0">
        <w:rPr>
          <w:rFonts w:asciiTheme="minorHAnsi" w:eastAsia="Arial" w:hAnsiTheme="minorHAnsi" w:cstheme="minorHAnsi"/>
          <w:spacing w:val="-3"/>
          <w:w w:val="267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8"/>
          <w:w w:val="1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emb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il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.</w:t>
      </w:r>
    </w:p>
    <w:p w14:paraId="079AE02F" w14:textId="77777777" w:rsidR="007B06B0" w:rsidRPr="00651EC0" w:rsidRDefault="007B06B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5B97218C" w14:textId="77777777" w:rsidR="007B06B0" w:rsidRPr="00651EC0" w:rsidRDefault="00651EC0">
      <w:pPr>
        <w:tabs>
          <w:tab w:val="left" w:pos="360"/>
        </w:tabs>
        <w:ind w:left="355" w:right="381" w:hanging="355"/>
        <w:jc w:val="both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spacing w:val="-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4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ow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4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2"/>
          <w:w w:val="8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5"/>
          <w:w w:val="11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w w:val="59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b/>
          <w:spacing w:val="-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6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4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3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a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;</w:t>
      </w:r>
      <w:r w:rsidRPr="00651EC0">
        <w:rPr>
          <w:rFonts w:asciiTheme="minorHAnsi" w:eastAsia="Arial" w:hAnsiTheme="minorHAnsi" w:cstheme="minorHAnsi"/>
          <w:spacing w:val="31"/>
          <w:w w:val="7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w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us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y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ow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t.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us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 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0"/>
          <w:w w:val="10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4FEED3B9" w14:textId="77777777" w:rsidR="007B06B0" w:rsidRPr="00651EC0" w:rsidRDefault="00651EC0">
      <w:pPr>
        <w:tabs>
          <w:tab w:val="left" w:pos="360"/>
        </w:tabs>
        <w:spacing w:before="17"/>
        <w:ind w:left="350" w:right="391" w:hanging="350"/>
        <w:jc w:val="both"/>
        <w:rPr>
          <w:rFonts w:asciiTheme="minorHAnsi" w:eastAsia="Arial" w:hAnsiTheme="minorHAnsi" w:cstheme="minorHAnsi"/>
          <w:sz w:val="24"/>
          <w:szCs w:val="24"/>
        </w:rPr>
        <w:sectPr w:rsidR="007B06B0" w:rsidRPr="00651EC0">
          <w:type w:val="continuous"/>
          <w:pgSz w:w="15840" w:h="12240" w:orient="landscape"/>
          <w:pgMar w:top="860" w:right="880" w:bottom="280" w:left="620" w:header="720" w:footer="720" w:gutter="0"/>
          <w:cols w:num="3" w:space="720" w:equalWidth="0">
            <w:col w:w="3650" w:space="592"/>
            <w:col w:w="3814" w:space="659"/>
            <w:col w:w="5625"/>
          </w:cols>
        </w:sectPr>
      </w:pPr>
      <w:r w:rsidRPr="00651EC0">
        <w:rPr>
          <w:rFonts w:asciiTheme="minorHAnsi" w:eastAsia="Arial" w:hAnsiTheme="minorHAnsi" w:cstheme="minorHAnsi"/>
          <w:sz w:val="24"/>
          <w:szCs w:val="24"/>
        </w:rPr>
        <w:t>•</w:t>
      </w:r>
      <w:r w:rsidRPr="00651EC0">
        <w:rPr>
          <w:rFonts w:asciiTheme="minorHAnsi" w:eastAsia="Arial" w:hAnsiTheme="minorHAnsi" w:cstheme="minorHAnsi"/>
          <w:spacing w:val="-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z w:val="24"/>
          <w:szCs w:val="24"/>
        </w:rPr>
        <w:tab/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as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y </w:t>
      </w:r>
      <w:r w:rsidRPr="00651EC0">
        <w:rPr>
          <w:rFonts w:asciiTheme="minorHAnsi" w:eastAsia="Arial" w:hAnsiTheme="minorHAnsi" w:cstheme="minorHAnsi"/>
          <w:b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b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w w:val="9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w w:val="55"/>
          <w:sz w:val="24"/>
          <w:szCs w:val="24"/>
        </w:rPr>
        <w:t>: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b/>
          <w:spacing w:val="-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p 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 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lo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t.</w:t>
      </w:r>
    </w:p>
    <w:p w14:paraId="183D2E36" w14:textId="77777777" w:rsidR="007B06B0" w:rsidRPr="00651EC0" w:rsidRDefault="00651EC0">
      <w:pPr>
        <w:spacing w:before="13" w:line="740" w:lineRule="exact"/>
        <w:ind w:left="2420"/>
        <w:rPr>
          <w:rFonts w:asciiTheme="minorHAnsi" w:eastAsia="Arial" w:hAnsiTheme="minorHAnsi" w:cstheme="minorHAnsi"/>
          <w:sz w:val="66"/>
          <w:szCs w:val="66"/>
        </w:rPr>
      </w:pPr>
      <w:r w:rsidRPr="00651EC0">
        <w:rPr>
          <w:rFonts w:asciiTheme="minorHAnsi" w:eastAsia="Arial" w:hAnsiTheme="minorHAnsi" w:cstheme="minorHAnsi"/>
          <w:spacing w:val="20"/>
          <w:position w:val="-2"/>
          <w:sz w:val="66"/>
          <w:szCs w:val="66"/>
        </w:rPr>
        <w:lastRenderedPageBreak/>
        <w:t>W</w:t>
      </w:r>
      <w:r w:rsidRPr="00651EC0">
        <w:rPr>
          <w:rFonts w:asciiTheme="minorHAnsi" w:eastAsia="Arial" w:hAnsiTheme="minorHAnsi" w:cstheme="minorHAnsi"/>
          <w:spacing w:val="13"/>
          <w:position w:val="-2"/>
          <w:sz w:val="66"/>
          <w:szCs w:val="66"/>
        </w:rPr>
        <w:t>h</w:t>
      </w:r>
      <w:r w:rsidRPr="00651EC0">
        <w:rPr>
          <w:rFonts w:asciiTheme="minorHAnsi" w:eastAsia="Arial" w:hAnsiTheme="minorHAnsi" w:cstheme="minorHAnsi"/>
          <w:spacing w:val="11"/>
          <w:position w:val="-2"/>
          <w:sz w:val="66"/>
          <w:szCs w:val="66"/>
        </w:rPr>
        <w:t>a</w:t>
      </w:r>
      <w:r w:rsidRPr="00651EC0">
        <w:rPr>
          <w:rFonts w:asciiTheme="minorHAnsi" w:eastAsia="Arial" w:hAnsiTheme="minorHAnsi" w:cstheme="minorHAnsi"/>
          <w:position w:val="-2"/>
          <w:sz w:val="66"/>
          <w:szCs w:val="66"/>
        </w:rPr>
        <w:t>t</w:t>
      </w:r>
      <w:r w:rsidRPr="00651EC0">
        <w:rPr>
          <w:rFonts w:asciiTheme="minorHAnsi" w:eastAsia="Arial" w:hAnsiTheme="minorHAnsi" w:cstheme="minorHAnsi"/>
          <w:spacing w:val="68"/>
          <w:position w:val="-2"/>
          <w:sz w:val="66"/>
          <w:szCs w:val="66"/>
        </w:rPr>
        <w:t xml:space="preserve"> </w:t>
      </w:r>
      <w:r w:rsidRPr="00651EC0">
        <w:rPr>
          <w:rFonts w:asciiTheme="minorHAnsi" w:eastAsia="Arial" w:hAnsiTheme="minorHAnsi" w:cstheme="minorHAnsi"/>
          <w:spacing w:val="11"/>
          <w:position w:val="-2"/>
          <w:sz w:val="66"/>
          <w:szCs w:val="66"/>
        </w:rPr>
        <w:t>g</w:t>
      </w:r>
      <w:r w:rsidRPr="00651EC0">
        <w:rPr>
          <w:rFonts w:asciiTheme="minorHAnsi" w:eastAsia="Arial" w:hAnsiTheme="minorHAnsi" w:cstheme="minorHAnsi"/>
          <w:spacing w:val="14"/>
          <w:position w:val="-2"/>
          <w:sz w:val="66"/>
          <w:szCs w:val="66"/>
        </w:rPr>
        <w:t>o</w:t>
      </w:r>
      <w:r w:rsidRPr="00651EC0">
        <w:rPr>
          <w:rFonts w:asciiTheme="minorHAnsi" w:eastAsia="Arial" w:hAnsiTheme="minorHAnsi" w:cstheme="minorHAnsi"/>
          <w:spacing w:val="13"/>
          <w:position w:val="-2"/>
          <w:sz w:val="66"/>
          <w:szCs w:val="66"/>
        </w:rPr>
        <w:t>e</w:t>
      </w:r>
      <w:r w:rsidRPr="00651EC0">
        <w:rPr>
          <w:rFonts w:asciiTheme="minorHAnsi" w:eastAsia="Arial" w:hAnsiTheme="minorHAnsi" w:cstheme="minorHAnsi"/>
          <w:position w:val="-2"/>
          <w:sz w:val="66"/>
          <w:szCs w:val="66"/>
        </w:rPr>
        <w:t>s</w:t>
      </w:r>
      <w:r w:rsidRPr="00651EC0">
        <w:rPr>
          <w:rFonts w:asciiTheme="minorHAnsi" w:eastAsia="Arial" w:hAnsiTheme="minorHAnsi" w:cstheme="minorHAnsi"/>
          <w:spacing w:val="84"/>
          <w:position w:val="-2"/>
          <w:sz w:val="66"/>
          <w:szCs w:val="6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73"/>
          <w:position w:val="-2"/>
          <w:sz w:val="66"/>
          <w:szCs w:val="66"/>
        </w:rPr>
        <w:t>i</w:t>
      </w:r>
      <w:r w:rsidRPr="00651EC0">
        <w:rPr>
          <w:rFonts w:asciiTheme="minorHAnsi" w:eastAsia="Arial" w:hAnsiTheme="minorHAnsi" w:cstheme="minorHAnsi"/>
          <w:spacing w:val="11"/>
          <w:w w:val="99"/>
          <w:position w:val="-2"/>
          <w:sz w:val="66"/>
          <w:szCs w:val="66"/>
        </w:rPr>
        <w:t>n</w:t>
      </w:r>
      <w:r w:rsidRPr="00651EC0">
        <w:rPr>
          <w:rFonts w:asciiTheme="minorHAnsi" w:eastAsia="Arial" w:hAnsiTheme="minorHAnsi" w:cstheme="minorHAnsi"/>
          <w:spacing w:val="7"/>
          <w:w w:val="117"/>
          <w:position w:val="-2"/>
          <w:sz w:val="66"/>
          <w:szCs w:val="66"/>
        </w:rPr>
        <w:t>t</w:t>
      </w:r>
      <w:r w:rsidRPr="00651EC0">
        <w:rPr>
          <w:rFonts w:asciiTheme="minorHAnsi" w:eastAsia="Arial" w:hAnsiTheme="minorHAnsi" w:cstheme="minorHAnsi"/>
          <w:w w:val="95"/>
          <w:position w:val="-2"/>
          <w:sz w:val="66"/>
          <w:szCs w:val="66"/>
        </w:rPr>
        <w:t>o</w:t>
      </w:r>
      <w:r w:rsidRPr="00651EC0">
        <w:rPr>
          <w:rFonts w:asciiTheme="minorHAnsi" w:eastAsia="Arial" w:hAnsiTheme="minorHAnsi" w:cstheme="minorHAnsi"/>
          <w:spacing w:val="59"/>
          <w:position w:val="-2"/>
          <w:sz w:val="66"/>
          <w:szCs w:val="66"/>
        </w:rPr>
        <w:t xml:space="preserve"> </w:t>
      </w:r>
      <w:r w:rsidRPr="00651EC0">
        <w:rPr>
          <w:rFonts w:asciiTheme="minorHAnsi" w:eastAsia="Arial" w:hAnsiTheme="minorHAnsi" w:cstheme="minorHAnsi"/>
          <w:spacing w:val="11"/>
          <w:position w:val="-2"/>
          <w:sz w:val="66"/>
          <w:szCs w:val="66"/>
        </w:rPr>
        <w:t>y</w:t>
      </w:r>
      <w:r w:rsidRPr="00651EC0">
        <w:rPr>
          <w:rFonts w:asciiTheme="minorHAnsi" w:eastAsia="Arial" w:hAnsiTheme="minorHAnsi" w:cstheme="minorHAnsi"/>
          <w:spacing w:val="12"/>
          <w:position w:val="-2"/>
          <w:sz w:val="66"/>
          <w:szCs w:val="66"/>
        </w:rPr>
        <w:t>o</w:t>
      </w:r>
      <w:r w:rsidRPr="00651EC0">
        <w:rPr>
          <w:rFonts w:asciiTheme="minorHAnsi" w:eastAsia="Arial" w:hAnsiTheme="minorHAnsi" w:cstheme="minorHAnsi"/>
          <w:spacing w:val="11"/>
          <w:position w:val="-2"/>
          <w:sz w:val="66"/>
          <w:szCs w:val="66"/>
        </w:rPr>
        <w:t>u</w:t>
      </w:r>
      <w:r w:rsidRPr="00651EC0">
        <w:rPr>
          <w:rFonts w:asciiTheme="minorHAnsi" w:eastAsia="Arial" w:hAnsiTheme="minorHAnsi" w:cstheme="minorHAnsi"/>
          <w:position w:val="-2"/>
          <w:sz w:val="66"/>
          <w:szCs w:val="66"/>
        </w:rPr>
        <w:t>r</w:t>
      </w:r>
      <w:r w:rsidRPr="00651EC0">
        <w:rPr>
          <w:rFonts w:asciiTheme="minorHAnsi" w:eastAsia="Arial" w:hAnsiTheme="minorHAnsi" w:cstheme="minorHAnsi"/>
          <w:spacing w:val="84"/>
          <w:position w:val="-2"/>
          <w:sz w:val="66"/>
          <w:szCs w:val="66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position w:val="-2"/>
          <w:sz w:val="66"/>
          <w:szCs w:val="66"/>
        </w:rPr>
        <w:t>r</w:t>
      </w:r>
      <w:r w:rsidRPr="00651EC0">
        <w:rPr>
          <w:rFonts w:asciiTheme="minorHAnsi" w:eastAsia="Arial" w:hAnsiTheme="minorHAnsi" w:cstheme="minorHAnsi"/>
          <w:spacing w:val="10"/>
          <w:position w:val="-2"/>
          <w:sz w:val="66"/>
          <w:szCs w:val="66"/>
        </w:rPr>
        <w:t>es</w:t>
      </w:r>
      <w:r w:rsidRPr="00651EC0">
        <w:rPr>
          <w:rFonts w:asciiTheme="minorHAnsi" w:eastAsia="Arial" w:hAnsiTheme="minorHAnsi" w:cstheme="minorHAnsi"/>
          <w:spacing w:val="12"/>
          <w:position w:val="-2"/>
          <w:sz w:val="66"/>
          <w:szCs w:val="66"/>
        </w:rPr>
        <w:t>u</w:t>
      </w:r>
      <w:r w:rsidRPr="00651EC0">
        <w:rPr>
          <w:rFonts w:asciiTheme="minorHAnsi" w:eastAsia="Arial" w:hAnsiTheme="minorHAnsi" w:cstheme="minorHAnsi"/>
          <w:spacing w:val="21"/>
          <w:position w:val="-2"/>
          <w:sz w:val="66"/>
          <w:szCs w:val="66"/>
        </w:rPr>
        <w:t>m</w:t>
      </w:r>
      <w:r w:rsidRPr="00651EC0">
        <w:rPr>
          <w:rFonts w:asciiTheme="minorHAnsi" w:eastAsia="Arial" w:hAnsiTheme="minorHAnsi" w:cstheme="minorHAnsi"/>
          <w:spacing w:val="14"/>
          <w:position w:val="-2"/>
          <w:sz w:val="66"/>
          <w:szCs w:val="66"/>
        </w:rPr>
        <w:t>e</w:t>
      </w:r>
      <w:r w:rsidRPr="00651EC0">
        <w:rPr>
          <w:rFonts w:asciiTheme="minorHAnsi" w:eastAsia="Arial" w:hAnsiTheme="minorHAnsi" w:cstheme="minorHAnsi"/>
          <w:position w:val="-2"/>
          <w:sz w:val="66"/>
          <w:szCs w:val="66"/>
        </w:rPr>
        <w:t>?</w:t>
      </w:r>
    </w:p>
    <w:p w14:paraId="7E228476" w14:textId="77777777" w:rsidR="007B06B0" w:rsidRPr="00651EC0" w:rsidRDefault="007B06B0">
      <w:pPr>
        <w:spacing w:before="5" w:line="260" w:lineRule="exact"/>
        <w:rPr>
          <w:rFonts w:asciiTheme="minorHAnsi" w:hAnsiTheme="minorHAnsi" w:cstheme="minorHAnsi"/>
          <w:sz w:val="26"/>
          <w:szCs w:val="26"/>
        </w:rPr>
        <w:sectPr w:rsidR="007B06B0" w:rsidRPr="00651EC0">
          <w:pgSz w:w="15840" w:h="12240" w:orient="landscape"/>
          <w:pgMar w:top="740" w:right="520" w:bottom="280" w:left="940" w:header="720" w:footer="720" w:gutter="0"/>
          <w:cols w:space="720"/>
        </w:sectPr>
      </w:pPr>
    </w:p>
    <w:p w14:paraId="0D40A193" w14:textId="77777777" w:rsidR="007B06B0" w:rsidRPr="00651EC0" w:rsidRDefault="00651EC0">
      <w:pPr>
        <w:spacing w:before="11"/>
        <w:ind w:left="908" w:right="-77"/>
        <w:rPr>
          <w:rFonts w:asciiTheme="minorHAnsi" w:eastAsia="Arial" w:hAnsiTheme="minorHAnsi" w:cstheme="minorHAnsi"/>
          <w:sz w:val="30"/>
          <w:szCs w:val="30"/>
        </w:rPr>
      </w:pPr>
      <w:r w:rsidRPr="00651EC0">
        <w:rPr>
          <w:rFonts w:asciiTheme="minorHAnsi" w:eastAsia="Arial" w:hAnsiTheme="minorHAnsi" w:cstheme="minorHAnsi"/>
          <w:b/>
          <w:i/>
          <w:sz w:val="38"/>
          <w:szCs w:val="38"/>
        </w:rPr>
        <w:t>1</w:t>
      </w:r>
      <w:r w:rsidRPr="00651EC0">
        <w:rPr>
          <w:rFonts w:asciiTheme="minorHAnsi" w:eastAsia="Arial" w:hAnsiTheme="minorHAnsi" w:cstheme="minorHAnsi"/>
          <w:b/>
          <w:i/>
          <w:spacing w:val="1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sz w:val="30"/>
          <w:szCs w:val="30"/>
        </w:rPr>
        <w:t>Na</w:t>
      </w:r>
      <w:r w:rsidRPr="00651EC0">
        <w:rPr>
          <w:rFonts w:asciiTheme="minorHAnsi" w:eastAsia="Arial" w:hAnsiTheme="minorHAnsi" w:cstheme="minorHAnsi"/>
          <w:spacing w:val="-1"/>
          <w:sz w:val="30"/>
          <w:szCs w:val="30"/>
        </w:rPr>
        <w:t>m</w:t>
      </w:r>
      <w:r w:rsidRPr="00651EC0">
        <w:rPr>
          <w:rFonts w:asciiTheme="minorHAnsi" w:eastAsia="Arial" w:hAnsiTheme="minorHAnsi" w:cstheme="minorHAnsi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spacing w:val="53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sz w:val="30"/>
          <w:szCs w:val="30"/>
        </w:rPr>
        <w:t>&amp;</w:t>
      </w:r>
      <w:r w:rsidRPr="00651EC0">
        <w:rPr>
          <w:rFonts w:asciiTheme="minorHAnsi" w:eastAsia="Arial" w:hAnsiTheme="minorHAnsi" w:cstheme="minorHAnsi"/>
          <w:spacing w:val="19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30"/>
          <w:szCs w:val="30"/>
        </w:rPr>
        <w:t>C</w:t>
      </w:r>
      <w:r w:rsidRPr="00651EC0">
        <w:rPr>
          <w:rFonts w:asciiTheme="minorHAnsi" w:eastAsia="Arial" w:hAnsiTheme="minorHAnsi" w:cstheme="minorHAnsi"/>
          <w:sz w:val="30"/>
          <w:szCs w:val="30"/>
        </w:rPr>
        <w:t>on</w:t>
      </w:r>
      <w:r w:rsidRPr="00651EC0">
        <w:rPr>
          <w:rFonts w:asciiTheme="minorHAnsi" w:eastAsia="Arial" w:hAnsiTheme="minorHAnsi" w:cstheme="minorHAnsi"/>
          <w:spacing w:val="-1"/>
          <w:sz w:val="30"/>
          <w:szCs w:val="30"/>
        </w:rPr>
        <w:t>ta</w:t>
      </w:r>
      <w:r w:rsidRPr="00651EC0">
        <w:rPr>
          <w:rFonts w:asciiTheme="minorHAnsi" w:eastAsia="Arial" w:hAnsiTheme="minorHAnsi" w:cstheme="minorHAnsi"/>
          <w:sz w:val="30"/>
          <w:szCs w:val="30"/>
        </w:rPr>
        <w:t xml:space="preserve">ct </w:t>
      </w:r>
      <w:r w:rsidRPr="00651EC0">
        <w:rPr>
          <w:rFonts w:asciiTheme="minorHAnsi" w:eastAsia="Arial" w:hAnsiTheme="minorHAnsi" w:cstheme="minorHAnsi"/>
          <w:spacing w:val="8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w w:val="69"/>
          <w:sz w:val="30"/>
          <w:szCs w:val="30"/>
        </w:rPr>
        <w:t>I</w:t>
      </w:r>
      <w:r w:rsidRPr="00651EC0">
        <w:rPr>
          <w:rFonts w:asciiTheme="minorHAnsi" w:eastAsia="Arial" w:hAnsiTheme="minorHAnsi" w:cstheme="minorHAnsi"/>
          <w:w w:val="101"/>
          <w:sz w:val="30"/>
          <w:szCs w:val="30"/>
        </w:rPr>
        <w:t>n</w:t>
      </w:r>
      <w:r w:rsidRPr="00651EC0">
        <w:rPr>
          <w:rFonts w:asciiTheme="minorHAnsi" w:eastAsia="Arial" w:hAnsiTheme="minorHAnsi" w:cstheme="minorHAnsi"/>
          <w:w w:val="133"/>
          <w:sz w:val="30"/>
          <w:szCs w:val="30"/>
        </w:rPr>
        <w:t>f</w:t>
      </w:r>
      <w:r w:rsidRPr="00651EC0">
        <w:rPr>
          <w:rFonts w:asciiTheme="minorHAnsi" w:eastAsia="Arial" w:hAnsiTheme="minorHAnsi" w:cstheme="minorHAnsi"/>
          <w:w w:val="95"/>
          <w:sz w:val="30"/>
          <w:szCs w:val="30"/>
        </w:rPr>
        <w:t>o</w:t>
      </w:r>
      <w:r w:rsidRPr="00651EC0">
        <w:rPr>
          <w:rFonts w:asciiTheme="minorHAnsi" w:eastAsia="Arial" w:hAnsiTheme="minorHAnsi" w:cstheme="minorHAnsi"/>
          <w:sz w:val="30"/>
          <w:szCs w:val="30"/>
        </w:rPr>
        <w:t xml:space="preserve">  </w:t>
      </w:r>
      <w:r w:rsidRPr="00651EC0">
        <w:rPr>
          <w:rFonts w:asciiTheme="minorHAnsi" w:eastAsia="Arial" w:hAnsiTheme="minorHAnsi" w:cstheme="minorHAnsi"/>
          <w:spacing w:val="24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b/>
          <w:i/>
          <w:w w:val="144"/>
          <w:sz w:val="38"/>
          <w:szCs w:val="38"/>
        </w:rPr>
        <w:t>2</w:t>
      </w:r>
      <w:r w:rsidRPr="00651EC0">
        <w:rPr>
          <w:rFonts w:asciiTheme="minorHAnsi" w:eastAsia="Arial" w:hAnsiTheme="minorHAnsi" w:cstheme="minorHAnsi"/>
          <w:b/>
          <w:i/>
          <w:spacing w:val="-43"/>
          <w:w w:val="144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30"/>
          <w:szCs w:val="30"/>
        </w:rPr>
        <w:t>Edu</w:t>
      </w:r>
      <w:r w:rsidRPr="00651EC0">
        <w:rPr>
          <w:rFonts w:asciiTheme="minorHAnsi" w:eastAsia="Arial" w:hAnsiTheme="minorHAnsi" w:cstheme="minorHAnsi"/>
          <w:sz w:val="30"/>
          <w:szCs w:val="30"/>
        </w:rPr>
        <w:t xml:space="preserve">cation             </w:t>
      </w:r>
      <w:r w:rsidRPr="00651EC0">
        <w:rPr>
          <w:rFonts w:asciiTheme="minorHAnsi" w:eastAsia="Arial" w:hAnsiTheme="minorHAnsi" w:cstheme="minorHAnsi"/>
          <w:spacing w:val="1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b/>
          <w:i/>
          <w:w w:val="126"/>
          <w:sz w:val="38"/>
          <w:szCs w:val="38"/>
        </w:rPr>
        <w:t>3</w:t>
      </w:r>
      <w:r w:rsidRPr="00651EC0">
        <w:rPr>
          <w:rFonts w:asciiTheme="minorHAnsi" w:eastAsia="Arial" w:hAnsiTheme="minorHAnsi" w:cstheme="minorHAnsi"/>
          <w:b/>
          <w:i/>
          <w:spacing w:val="-38"/>
          <w:w w:val="126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9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15"/>
          <w:sz w:val="30"/>
          <w:szCs w:val="30"/>
        </w:rPr>
        <w:t>x</w:t>
      </w:r>
      <w:r w:rsidRPr="00651EC0">
        <w:rPr>
          <w:rFonts w:asciiTheme="minorHAnsi" w:eastAsia="Arial" w:hAnsiTheme="minorHAnsi" w:cstheme="minorHAnsi"/>
          <w:spacing w:val="-1"/>
          <w:w w:val="104"/>
          <w:sz w:val="30"/>
          <w:szCs w:val="30"/>
        </w:rPr>
        <w:t>p</w:t>
      </w:r>
      <w:r w:rsidRPr="00651EC0">
        <w:rPr>
          <w:rFonts w:asciiTheme="minorHAnsi" w:eastAsia="Arial" w:hAnsiTheme="minorHAnsi" w:cstheme="minorHAnsi"/>
          <w:spacing w:val="-1"/>
          <w:w w:val="107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04"/>
          <w:sz w:val="30"/>
          <w:szCs w:val="30"/>
        </w:rPr>
        <w:t>ri</w:t>
      </w:r>
      <w:r w:rsidRPr="00651EC0">
        <w:rPr>
          <w:rFonts w:asciiTheme="minorHAnsi" w:eastAsia="Arial" w:hAnsiTheme="minorHAnsi" w:cstheme="minorHAnsi"/>
          <w:w w:val="112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01"/>
          <w:sz w:val="30"/>
          <w:szCs w:val="30"/>
        </w:rPr>
        <w:t>n</w:t>
      </w:r>
      <w:r w:rsidRPr="00651EC0">
        <w:rPr>
          <w:rFonts w:asciiTheme="minorHAnsi" w:eastAsia="Arial" w:hAnsiTheme="minorHAnsi" w:cstheme="minorHAnsi"/>
          <w:w w:val="112"/>
          <w:sz w:val="30"/>
          <w:szCs w:val="30"/>
        </w:rPr>
        <w:t>c</w:t>
      </w:r>
      <w:r w:rsidRPr="00651EC0">
        <w:rPr>
          <w:rFonts w:asciiTheme="minorHAnsi" w:eastAsia="Arial" w:hAnsiTheme="minorHAnsi" w:cstheme="minorHAnsi"/>
          <w:w w:val="98"/>
          <w:sz w:val="30"/>
          <w:szCs w:val="30"/>
        </w:rPr>
        <w:t>e</w:t>
      </w:r>
    </w:p>
    <w:p w14:paraId="03833DE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CE97A10" w14:textId="77777777" w:rsidR="007B06B0" w:rsidRPr="00651EC0" w:rsidRDefault="007B06B0">
      <w:pPr>
        <w:spacing w:before="8" w:line="200" w:lineRule="exact"/>
        <w:rPr>
          <w:rFonts w:asciiTheme="minorHAnsi" w:hAnsiTheme="minorHAnsi" w:cstheme="minorHAnsi"/>
        </w:rPr>
      </w:pPr>
    </w:p>
    <w:p w14:paraId="03FCA0CB" w14:textId="77777777" w:rsidR="007B06B0" w:rsidRPr="00651EC0" w:rsidRDefault="00651EC0">
      <w:pPr>
        <w:spacing w:line="420" w:lineRule="exact"/>
        <w:ind w:left="860"/>
        <w:rPr>
          <w:rFonts w:asciiTheme="minorHAnsi" w:eastAsia="Arial" w:hAnsiTheme="minorHAnsi" w:cstheme="minorHAnsi"/>
          <w:sz w:val="30"/>
          <w:szCs w:val="30"/>
        </w:rPr>
      </w:pPr>
      <w:r w:rsidRPr="00651EC0">
        <w:rPr>
          <w:rFonts w:asciiTheme="minorHAnsi" w:eastAsia="Arial" w:hAnsiTheme="minorHAnsi" w:cstheme="minorHAnsi"/>
          <w:b/>
          <w:i/>
          <w:w w:val="137"/>
          <w:position w:val="-1"/>
          <w:sz w:val="38"/>
          <w:szCs w:val="38"/>
        </w:rPr>
        <w:t>5</w:t>
      </w:r>
      <w:r w:rsidRPr="00651EC0">
        <w:rPr>
          <w:rFonts w:asciiTheme="minorHAnsi" w:eastAsia="Arial" w:hAnsiTheme="minorHAnsi" w:cstheme="minorHAnsi"/>
          <w:b/>
          <w:i/>
          <w:spacing w:val="-45"/>
          <w:w w:val="137"/>
          <w:position w:val="-1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>L</w:t>
      </w:r>
      <w:r w:rsidRPr="00651EC0">
        <w:rPr>
          <w:rFonts w:asciiTheme="minorHAnsi" w:eastAsia="Arial" w:hAnsiTheme="minorHAnsi" w:cstheme="minorHAnsi"/>
          <w:spacing w:val="-1"/>
          <w:position w:val="-1"/>
          <w:sz w:val="30"/>
          <w:szCs w:val="30"/>
        </w:rPr>
        <w:t>a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>na</w:t>
      </w:r>
      <w:r w:rsidRPr="00651EC0">
        <w:rPr>
          <w:rFonts w:asciiTheme="minorHAnsi" w:eastAsia="Arial" w:hAnsiTheme="minorHAnsi" w:cstheme="minorHAnsi"/>
          <w:spacing w:val="-1"/>
          <w:position w:val="-1"/>
          <w:sz w:val="30"/>
          <w:szCs w:val="30"/>
        </w:rPr>
        <w:t>uaae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>s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 xml:space="preserve">                     </w:t>
      </w:r>
      <w:r w:rsidRPr="00651EC0">
        <w:rPr>
          <w:rFonts w:asciiTheme="minorHAnsi" w:eastAsia="Arial" w:hAnsiTheme="minorHAnsi" w:cstheme="minorHAnsi"/>
          <w:b/>
          <w:i/>
          <w:w w:val="126"/>
          <w:position w:val="-1"/>
          <w:sz w:val="38"/>
          <w:szCs w:val="38"/>
        </w:rPr>
        <w:t>6</w:t>
      </w:r>
      <w:r w:rsidRPr="00651EC0">
        <w:rPr>
          <w:rFonts w:asciiTheme="minorHAnsi" w:eastAsia="Arial" w:hAnsiTheme="minorHAnsi" w:cstheme="minorHAnsi"/>
          <w:b/>
          <w:i/>
          <w:spacing w:val="-43"/>
          <w:w w:val="126"/>
          <w:position w:val="-1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>Honors/A</w:t>
      </w:r>
      <w:r w:rsidRPr="00651EC0">
        <w:rPr>
          <w:rFonts w:asciiTheme="minorHAnsi" w:eastAsia="Arial" w:hAnsiTheme="minorHAnsi" w:cstheme="minorHAnsi"/>
          <w:spacing w:val="-1"/>
          <w:position w:val="-1"/>
          <w:sz w:val="30"/>
          <w:szCs w:val="30"/>
        </w:rPr>
        <w:t>war</w:t>
      </w:r>
      <w:r w:rsidRPr="00651EC0">
        <w:rPr>
          <w:rFonts w:asciiTheme="minorHAnsi" w:eastAsia="Arial" w:hAnsiTheme="minorHAnsi" w:cstheme="minorHAnsi"/>
          <w:position w:val="-1"/>
          <w:sz w:val="30"/>
          <w:szCs w:val="30"/>
        </w:rPr>
        <w:t xml:space="preserve">ds    </w:t>
      </w:r>
      <w:r w:rsidRPr="00651EC0">
        <w:rPr>
          <w:rFonts w:asciiTheme="minorHAnsi" w:eastAsia="Arial" w:hAnsiTheme="minorHAnsi" w:cstheme="minorHAnsi"/>
          <w:spacing w:val="81"/>
          <w:position w:val="-1"/>
          <w:sz w:val="30"/>
          <w:szCs w:val="30"/>
        </w:rPr>
        <w:t xml:space="preserve"> </w:t>
      </w:r>
      <w:r w:rsidRPr="00651EC0">
        <w:rPr>
          <w:rFonts w:asciiTheme="minorHAnsi" w:eastAsia="Arial" w:hAnsiTheme="minorHAnsi" w:cstheme="minorHAnsi"/>
          <w:b/>
          <w:i/>
          <w:spacing w:val="39"/>
          <w:w w:val="129"/>
          <w:position w:val="-1"/>
          <w:sz w:val="38"/>
          <w:szCs w:val="38"/>
        </w:rPr>
        <w:t>7</w:t>
      </w:r>
      <w:r w:rsidRPr="00651EC0">
        <w:rPr>
          <w:rFonts w:asciiTheme="minorHAnsi" w:eastAsia="Arial" w:hAnsiTheme="minorHAnsi" w:cstheme="minorHAnsi"/>
          <w:spacing w:val="-1"/>
          <w:w w:val="106"/>
          <w:position w:val="-1"/>
          <w:sz w:val="30"/>
          <w:szCs w:val="30"/>
        </w:rPr>
        <w:t>Ac</w:t>
      </w:r>
      <w:r w:rsidRPr="00651EC0">
        <w:rPr>
          <w:rFonts w:asciiTheme="minorHAnsi" w:eastAsia="Arial" w:hAnsiTheme="minorHAnsi" w:cstheme="minorHAnsi"/>
          <w:w w:val="103"/>
          <w:position w:val="-1"/>
          <w:sz w:val="30"/>
          <w:szCs w:val="30"/>
        </w:rPr>
        <w:t>t</w:t>
      </w:r>
      <w:r w:rsidRPr="00651EC0">
        <w:rPr>
          <w:rFonts w:asciiTheme="minorHAnsi" w:eastAsia="Arial" w:hAnsiTheme="minorHAnsi" w:cstheme="minorHAnsi"/>
          <w:spacing w:val="-1"/>
          <w:w w:val="103"/>
          <w:position w:val="-1"/>
          <w:sz w:val="30"/>
          <w:szCs w:val="30"/>
        </w:rPr>
        <w:t>i</w:t>
      </w:r>
      <w:r w:rsidRPr="00651EC0">
        <w:rPr>
          <w:rFonts w:asciiTheme="minorHAnsi" w:eastAsia="Arial" w:hAnsiTheme="minorHAnsi" w:cstheme="minorHAnsi"/>
          <w:w w:val="115"/>
          <w:position w:val="-1"/>
          <w:sz w:val="30"/>
          <w:szCs w:val="30"/>
        </w:rPr>
        <w:t>v</w:t>
      </w:r>
      <w:r w:rsidRPr="00651EC0">
        <w:rPr>
          <w:rFonts w:asciiTheme="minorHAnsi" w:eastAsia="Arial" w:hAnsiTheme="minorHAnsi" w:cstheme="minorHAnsi"/>
          <w:w w:val="87"/>
          <w:position w:val="-1"/>
          <w:sz w:val="30"/>
          <w:szCs w:val="30"/>
        </w:rPr>
        <w:t>i</w:t>
      </w:r>
      <w:r w:rsidRPr="00651EC0">
        <w:rPr>
          <w:rFonts w:asciiTheme="minorHAnsi" w:eastAsia="Arial" w:hAnsiTheme="minorHAnsi" w:cstheme="minorHAnsi"/>
          <w:spacing w:val="-1"/>
          <w:w w:val="122"/>
          <w:position w:val="-1"/>
          <w:sz w:val="30"/>
          <w:szCs w:val="30"/>
        </w:rPr>
        <w:t>t</w:t>
      </w:r>
      <w:r w:rsidRPr="00651EC0">
        <w:rPr>
          <w:rFonts w:asciiTheme="minorHAnsi" w:eastAsia="Arial" w:hAnsiTheme="minorHAnsi" w:cstheme="minorHAnsi"/>
          <w:w w:val="87"/>
          <w:position w:val="-1"/>
          <w:sz w:val="30"/>
          <w:szCs w:val="30"/>
        </w:rPr>
        <w:t>i</w:t>
      </w:r>
      <w:r w:rsidRPr="00651EC0">
        <w:rPr>
          <w:rFonts w:asciiTheme="minorHAnsi" w:eastAsia="Arial" w:hAnsiTheme="minorHAnsi" w:cstheme="minorHAnsi"/>
          <w:spacing w:val="-1"/>
          <w:w w:val="110"/>
          <w:position w:val="-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03"/>
          <w:position w:val="-1"/>
          <w:sz w:val="30"/>
          <w:szCs w:val="30"/>
        </w:rPr>
        <w:t>s</w:t>
      </w:r>
    </w:p>
    <w:p w14:paraId="0DB12B38" w14:textId="77777777" w:rsidR="007B06B0" w:rsidRPr="00651EC0" w:rsidRDefault="00651EC0">
      <w:pPr>
        <w:spacing w:before="11"/>
        <w:rPr>
          <w:rFonts w:asciiTheme="minorHAnsi" w:eastAsia="Arial" w:hAnsiTheme="minorHAnsi" w:cstheme="minorHAnsi"/>
          <w:sz w:val="32"/>
          <w:szCs w:val="32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b/>
          <w:w w:val="135"/>
          <w:sz w:val="38"/>
          <w:szCs w:val="38"/>
        </w:rPr>
        <w:t>4</w:t>
      </w:r>
      <w:r w:rsidRPr="00651EC0">
        <w:rPr>
          <w:rFonts w:asciiTheme="minorHAnsi" w:eastAsia="Arial" w:hAnsiTheme="minorHAnsi" w:cstheme="minorHAnsi"/>
          <w:b/>
          <w:spacing w:val="-63"/>
          <w:w w:val="135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97"/>
          <w:sz w:val="32"/>
          <w:szCs w:val="32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w w:val="94"/>
          <w:sz w:val="32"/>
          <w:szCs w:val="32"/>
        </w:rPr>
        <w:t>k</w:t>
      </w:r>
      <w:r w:rsidRPr="00651EC0">
        <w:rPr>
          <w:rFonts w:asciiTheme="minorHAnsi" w:eastAsia="Arial" w:hAnsiTheme="minorHAnsi" w:cstheme="minorHAnsi"/>
          <w:b/>
          <w:w w:val="77"/>
          <w:sz w:val="32"/>
          <w:szCs w:val="32"/>
        </w:rPr>
        <w:t>i</w:t>
      </w:r>
      <w:r w:rsidRPr="00651EC0">
        <w:rPr>
          <w:rFonts w:asciiTheme="minorHAnsi" w:eastAsia="Arial" w:hAnsiTheme="minorHAnsi" w:cstheme="minorHAnsi"/>
          <w:b/>
          <w:spacing w:val="-2"/>
          <w:w w:val="77"/>
          <w:sz w:val="32"/>
          <w:szCs w:val="32"/>
        </w:rPr>
        <w:t>l</w:t>
      </w:r>
      <w:r w:rsidRPr="00651EC0">
        <w:rPr>
          <w:rFonts w:asciiTheme="minorHAnsi" w:eastAsia="Arial" w:hAnsiTheme="minorHAnsi" w:cstheme="minorHAnsi"/>
          <w:b/>
          <w:spacing w:val="-1"/>
          <w:w w:val="77"/>
          <w:sz w:val="32"/>
          <w:szCs w:val="32"/>
        </w:rPr>
        <w:t>l</w:t>
      </w:r>
      <w:r w:rsidRPr="00651EC0">
        <w:rPr>
          <w:rFonts w:asciiTheme="minorHAnsi" w:eastAsia="Arial" w:hAnsiTheme="minorHAnsi" w:cstheme="minorHAnsi"/>
          <w:b/>
          <w:w w:val="88"/>
          <w:sz w:val="32"/>
          <w:szCs w:val="32"/>
        </w:rPr>
        <w:t>s</w:t>
      </w:r>
    </w:p>
    <w:p w14:paraId="60D3C1E8" w14:textId="77777777" w:rsidR="007B06B0" w:rsidRPr="00651EC0" w:rsidRDefault="007B06B0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36C2D4D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B6B5993" w14:textId="77777777" w:rsidR="007B06B0" w:rsidRPr="00651EC0" w:rsidRDefault="00651EC0">
      <w:pPr>
        <w:spacing w:line="440" w:lineRule="exact"/>
        <w:ind w:left="14"/>
        <w:rPr>
          <w:rFonts w:asciiTheme="minorHAnsi" w:eastAsia="Arial" w:hAnsiTheme="minorHAnsi" w:cstheme="minorHAnsi"/>
          <w:sz w:val="30"/>
          <w:szCs w:val="30"/>
        </w:rPr>
        <w:sectPr w:rsidR="007B06B0" w:rsidRPr="00651EC0">
          <w:type w:val="continuous"/>
          <w:pgSz w:w="15840" w:h="12240" w:orient="landscape"/>
          <w:pgMar w:top="860" w:right="520" w:bottom="280" w:left="940" w:header="720" w:footer="720" w:gutter="0"/>
          <w:cols w:num="2" w:space="720" w:equalWidth="0">
            <w:col w:w="9270" w:space="940"/>
            <w:col w:w="4170"/>
          </w:cols>
        </w:sectPr>
      </w:pPr>
      <w:r w:rsidRPr="00651EC0">
        <w:rPr>
          <w:rFonts w:asciiTheme="minorHAnsi" w:eastAsia="Arial" w:hAnsiTheme="minorHAnsi" w:cstheme="minorHAnsi"/>
          <w:b/>
          <w:i/>
          <w:position w:val="-1"/>
          <w:sz w:val="40"/>
          <w:szCs w:val="40"/>
        </w:rPr>
        <w:t>B</w:t>
      </w:r>
      <w:r w:rsidRPr="00651EC0">
        <w:rPr>
          <w:rFonts w:asciiTheme="minorHAnsi" w:eastAsia="Arial" w:hAnsiTheme="minorHAnsi" w:cstheme="minorHAnsi"/>
          <w:b/>
          <w:i/>
          <w:spacing w:val="-40"/>
          <w:position w:val="-1"/>
          <w:sz w:val="40"/>
          <w:szCs w:val="40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98"/>
          <w:position w:val="-1"/>
          <w:sz w:val="30"/>
          <w:szCs w:val="30"/>
        </w:rPr>
        <w:t>R</w:t>
      </w:r>
      <w:r w:rsidRPr="00651EC0">
        <w:rPr>
          <w:rFonts w:asciiTheme="minorHAnsi" w:eastAsia="Arial" w:hAnsiTheme="minorHAnsi" w:cstheme="minorHAnsi"/>
          <w:w w:val="101"/>
          <w:position w:val="-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27"/>
          <w:position w:val="-1"/>
          <w:sz w:val="30"/>
          <w:szCs w:val="30"/>
        </w:rPr>
        <w:t>f</w:t>
      </w:r>
      <w:r w:rsidRPr="00651EC0">
        <w:rPr>
          <w:rFonts w:asciiTheme="minorHAnsi" w:eastAsia="Arial" w:hAnsiTheme="minorHAnsi" w:cstheme="minorHAnsi"/>
          <w:w w:val="101"/>
          <w:position w:val="-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spacing w:val="-1"/>
          <w:w w:val="116"/>
          <w:position w:val="-1"/>
          <w:sz w:val="30"/>
          <w:szCs w:val="30"/>
        </w:rPr>
        <w:t>r</w:t>
      </w:r>
      <w:r w:rsidRPr="00651EC0">
        <w:rPr>
          <w:rFonts w:asciiTheme="minorHAnsi" w:eastAsia="Arial" w:hAnsiTheme="minorHAnsi" w:cstheme="minorHAnsi"/>
          <w:spacing w:val="-1"/>
          <w:w w:val="104"/>
          <w:position w:val="-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101"/>
          <w:position w:val="-1"/>
          <w:sz w:val="30"/>
          <w:szCs w:val="30"/>
        </w:rPr>
        <w:t>n</w:t>
      </w:r>
      <w:r w:rsidRPr="00651EC0">
        <w:rPr>
          <w:rFonts w:asciiTheme="minorHAnsi" w:eastAsia="Arial" w:hAnsiTheme="minorHAnsi" w:cstheme="minorHAnsi"/>
          <w:w w:val="112"/>
          <w:position w:val="-1"/>
          <w:sz w:val="30"/>
          <w:szCs w:val="30"/>
        </w:rPr>
        <w:t>c</w:t>
      </w:r>
      <w:r w:rsidRPr="00651EC0">
        <w:rPr>
          <w:rFonts w:asciiTheme="minorHAnsi" w:eastAsia="Arial" w:hAnsiTheme="minorHAnsi" w:cstheme="minorHAnsi"/>
          <w:spacing w:val="-1"/>
          <w:w w:val="104"/>
          <w:position w:val="-1"/>
          <w:sz w:val="30"/>
          <w:szCs w:val="30"/>
        </w:rPr>
        <w:t>e</w:t>
      </w:r>
      <w:r w:rsidRPr="00651EC0">
        <w:rPr>
          <w:rFonts w:asciiTheme="minorHAnsi" w:eastAsia="Arial" w:hAnsiTheme="minorHAnsi" w:cstheme="minorHAnsi"/>
          <w:w w:val="99"/>
          <w:position w:val="-1"/>
          <w:sz w:val="30"/>
          <w:szCs w:val="30"/>
        </w:rPr>
        <w:t>s</w:t>
      </w:r>
    </w:p>
    <w:p w14:paraId="10583BB7" w14:textId="77777777" w:rsidR="007B06B0" w:rsidRPr="00651EC0" w:rsidRDefault="007B06B0">
      <w:pPr>
        <w:spacing w:before="4" w:line="260" w:lineRule="exact"/>
        <w:rPr>
          <w:rFonts w:asciiTheme="minorHAnsi" w:hAnsiTheme="minorHAnsi" w:cstheme="minorHAnsi"/>
          <w:sz w:val="26"/>
          <w:szCs w:val="26"/>
        </w:rPr>
        <w:sectPr w:rsidR="007B06B0" w:rsidRPr="00651EC0">
          <w:type w:val="continuous"/>
          <w:pgSz w:w="15840" w:h="12240" w:orient="landscape"/>
          <w:pgMar w:top="860" w:right="520" w:bottom="280" w:left="940" w:header="720" w:footer="720" w:gutter="0"/>
          <w:cols w:space="720"/>
        </w:sectPr>
      </w:pPr>
    </w:p>
    <w:p w14:paraId="23F790C2" w14:textId="77777777" w:rsidR="007B06B0" w:rsidRPr="00651EC0" w:rsidRDefault="00651EC0">
      <w:pPr>
        <w:spacing w:before="1" w:line="100" w:lineRule="exact"/>
        <w:rPr>
          <w:rFonts w:asciiTheme="minorHAnsi" w:hAnsiTheme="minorHAnsi" w:cstheme="minorHAnsi"/>
          <w:sz w:val="10"/>
          <w:szCs w:val="10"/>
        </w:rPr>
      </w:pPr>
      <w:r w:rsidRPr="00651EC0">
        <w:rPr>
          <w:rFonts w:asciiTheme="minorHAnsi" w:hAnsiTheme="minorHAnsi" w:cstheme="minorHAnsi"/>
        </w:rPr>
        <w:pict w14:anchorId="40ACF5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0;margin-top:0;width:11in;height:612pt;z-index:-1635;mso-position-horizontal-relative:page;mso-position-vertical-relative:page">
            <v:imagedata r:id="rId5" o:title=""/>
            <w10:wrap anchorx="page" anchory="page"/>
          </v:shape>
        </w:pict>
      </w:r>
    </w:p>
    <w:p w14:paraId="6B791B92" w14:textId="77777777" w:rsidR="007B06B0" w:rsidRPr="00651EC0" w:rsidRDefault="00651EC0">
      <w:pPr>
        <w:ind w:left="106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esu</w:t>
      </w:r>
      <w:r w:rsidRPr="00651EC0">
        <w:rPr>
          <w:rFonts w:asciiTheme="minorHAnsi" w:eastAsia="Arial" w:hAnsiTheme="minorHAnsi" w:cstheme="minorHAnsi"/>
          <w:b/>
          <w:spacing w:val="-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b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3"/>
          <w:w w:val="10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1"/>
          <w:sz w:val="24"/>
          <w:szCs w:val="24"/>
        </w:rPr>
        <w:t>ng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3"/>
          <w:w w:val="9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b/>
          <w:spacing w:val="-4"/>
          <w:w w:val="11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w w:val="68"/>
          <w:sz w:val="24"/>
          <w:szCs w:val="24"/>
        </w:rPr>
        <w:t>!</w:t>
      </w:r>
    </w:p>
    <w:p w14:paraId="2023999E" w14:textId="77777777" w:rsidR="007B06B0" w:rsidRPr="00651EC0" w:rsidRDefault="007B06B0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10C8F354" w14:textId="77777777" w:rsidR="007B06B0" w:rsidRPr="00651EC0" w:rsidRDefault="00651EC0">
      <w:pPr>
        <w:ind w:left="106" w:right="-41" w:firstLine="19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-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-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po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wa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f 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eng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-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3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str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ths</w:t>
      </w:r>
      <w:r w:rsidRPr="00651EC0">
        <w:rPr>
          <w:rFonts w:asciiTheme="minorHAnsi" w:eastAsia="Arial" w:hAnsiTheme="minorHAnsi" w:cstheme="minorHAnsi"/>
          <w:sz w:val="24"/>
          <w:szCs w:val="24"/>
        </w:rPr>
        <w:t>?</w:t>
      </w:r>
      <w:r w:rsidRPr="00651EC0">
        <w:rPr>
          <w:rFonts w:asciiTheme="minorHAnsi" w:eastAsia="Arial" w:hAnsiTheme="minorHAnsi" w:cstheme="minorHAnsi"/>
          <w:spacing w:val="6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5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sk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ill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4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5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4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5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83"/>
          <w:sz w:val="24"/>
          <w:szCs w:val="24"/>
        </w:rPr>
        <w:t xml:space="preserve">in </w:t>
      </w:r>
      <w:r w:rsidRPr="00651EC0">
        <w:rPr>
          <w:rFonts w:asciiTheme="minorHAnsi" w:eastAsia="Arial" w:hAnsiTheme="minorHAnsi" w:cstheme="minorHAnsi"/>
          <w:spacing w:val="23"/>
          <w:w w:val="8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5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7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4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10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un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97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.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Empha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52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str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eng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3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3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epa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t.</w:t>
      </w:r>
      <w:r w:rsidRPr="00651EC0">
        <w:rPr>
          <w:rFonts w:asciiTheme="minorHAnsi" w:eastAsia="Arial" w:hAnsiTheme="minorHAnsi" w:cstheme="minorHAnsi"/>
          <w:spacing w:val="4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3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07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3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6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5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str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6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6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5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5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pp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62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5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2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07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6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6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9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w w:val="96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6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6"/>
          <w:sz w:val="24"/>
          <w:szCs w:val="24"/>
        </w:rPr>
        <w:t xml:space="preserve">g </w:t>
      </w:r>
      <w:r w:rsidRPr="00651EC0">
        <w:rPr>
          <w:rFonts w:asciiTheme="minorHAnsi" w:eastAsia="Arial" w:hAnsiTheme="minorHAnsi" w:cstheme="minorHAnsi"/>
          <w:spacing w:val="21"/>
          <w:w w:val="9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5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6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5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6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Fo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on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po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3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5"/>
          <w:sz w:val="24"/>
          <w:szCs w:val="24"/>
        </w:rPr>
        <w:t>fy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w w:val="110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ili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4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ont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o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082BA873" w14:textId="77777777" w:rsidR="007B06B0" w:rsidRPr="00651EC0" w:rsidRDefault="007B06B0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0DE9E978" w14:textId="77777777" w:rsidR="007B06B0" w:rsidRPr="00651EC0" w:rsidRDefault="00651EC0">
      <w:pPr>
        <w:ind w:left="121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b/>
          <w:spacing w:val="-4"/>
          <w:w w:val="9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w w:val="10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5"/>
          <w:w w:val="97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w w:val="67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b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5"/>
          <w:w w:val="10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w w:val="11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6"/>
          <w:w w:val="9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4"/>
          <w:w w:val="10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w w:val="67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t!</w:t>
      </w:r>
    </w:p>
    <w:p w14:paraId="61AE6214" w14:textId="77777777" w:rsidR="007B06B0" w:rsidRPr="00651EC0" w:rsidRDefault="007B06B0">
      <w:pPr>
        <w:spacing w:before="1" w:line="280" w:lineRule="exact"/>
        <w:rPr>
          <w:rFonts w:asciiTheme="minorHAnsi" w:hAnsiTheme="minorHAnsi" w:cstheme="minorHAnsi"/>
          <w:sz w:val="28"/>
          <w:szCs w:val="28"/>
        </w:rPr>
      </w:pPr>
    </w:p>
    <w:p w14:paraId="79F59006" w14:textId="77777777" w:rsidR="007B06B0" w:rsidRPr="00651EC0" w:rsidRDefault="00651EC0">
      <w:pPr>
        <w:ind w:left="106" w:right="-3" w:firstLine="1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.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fe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0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us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ns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en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93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w w:val="59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goo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83"/>
          <w:sz w:val="24"/>
          <w:szCs w:val="24"/>
        </w:rPr>
        <w:t>in</w:t>
      </w:r>
      <w:r w:rsidRPr="00651EC0">
        <w:rPr>
          <w:rFonts w:asciiTheme="minorHAnsi" w:eastAsia="Arial" w:hAnsiTheme="minorHAnsi" w:cstheme="minorHAnsi"/>
          <w:spacing w:val="40"/>
          <w:w w:val="8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 xml:space="preserve">l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orde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ryth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You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 </w:t>
      </w:r>
      <w:r w:rsidRPr="00651EC0">
        <w:rPr>
          <w:rFonts w:asciiTheme="minorHAnsi" w:eastAsia="Arial" w:hAnsiTheme="minorHAnsi" w:cstheme="minorHAnsi"/>
          <w:spacing w:val="-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14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goo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de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</w:p>
    <w:p w14:paraId="5CA3328F" w14:textId="77777777" w:rsidR="007B06B0" w:rsidRPr="00651EC0" w:rsidRDefault="00651EC0">
      <w:pPr>
        <w:spacing w:line="260" w:lineRule="exact"/>
        <w:ind w:left="116" w:right="183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--</w:t>
      </w:r>
      <w:r w:rsidRPr="00651EC0">
        <w:rPr>
          <w:rFonts w:asciiTheme="minorHAnsi" w:eastAsia="Arial" w:hAnsiTheme="minorHAnsi" w:cstheme="minorHAnsi"/>
          <w:spacing w:val="-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1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/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gg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gh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bo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w w:val="107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.</w:t>
      </w:r>
    </w:p>
    <w:p w14:paraId="7BD785DE" w14:textId="77777777" w:rsidR="007B06B0" w:rsidRPr="00651EC0" w:rsidRDefault="007B06B0">
      <w:pPr>
        <w:spacing w:before="17" w:line="260" w:lineRule="exact"/>
        <w:rPr>
          <w:rFonts w:asciiTheme="minorHAnsi" w:hAnsiTheme="minorHAnsi" w:cstheme="minorHAnsi"/>
          <w:sz w:val="26"/>
          <w:szCs w:val="26"/>
        </w:rPr>
      </w:pPr>
    </w:p>
    <w:p w14:paraId="16378166" w14:textId="77777777" w:rsidR="007B06B0" w:rsidRPr="00651EC0" w:rsidRDefault="00651EC0">
      <w:pPr>
        <w:ind w:left="106" w:right="25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8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 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tr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 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os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embe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ge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6"/>
          <w:sz w:val="24"/>
          <w:szCs w:val="24"/>
        </w:rPr>
        <w:t xml:space="preserve">y 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3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1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1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w w:val="74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fu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f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sho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a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oy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The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har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1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6A6BE152" w14:textId="77777777" w:rsidR="007B06B0" w:rsidRPr="00651EC0" w:rsidRDefault="00651EC0">
      <w:pPr>
        <w:spacing w:before="29"/>
        <w:ind w:left="1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x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ens</w:t>
      </w:r>
      <w:r w:rsidRPr="00651EC0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b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b/>
          <w:spacing w:val="-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07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b/>
          <w:spacing w:val="-6"/>
          <w:w w:val="102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b/>
          <w:sz w:val="24"/>
          <w:szCs w:val="24"/>
        </w:rPr>
        <w:t>e</w:t>
      </w:r>
    </w:p>
    <w:p w14:paraId="47AFFAA1" w14:textId="77777777" w:rsidR="007B06B0" w:rsidRPr="00651EC0" w:rsidRDefault="007B06B0">
      <w:pPr>
        <w:spacing w:before="11" w:line="260" w:lineRule="exact"/>
        <w:rPr>
          <w:rFonts w:asciiTheme="minorHAnsi" w:hAnsiTheme="minorHAnsi" w:cstheme="minorHAnsi"/>
          <w:sz w:val="26"/>
          <w:szCs w:val="26"/>
        </w:rPr>
      </w:pPr>
    </w:p>
    <w:p w14:paraId="452EC549" w14:textId="77777777" w:rsidR="007B06B0" w:rsidRPr="00651EC0" w:rsidRDefault="00651EC0">
      <w:pPr>
        <w:ind w:left="5" w:right="172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J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th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5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i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i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w w:val="10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w w:val="10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3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do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1"/>
          <w:w w:val="107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ow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ff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Fa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ebo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Spa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'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ak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9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Som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4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rk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8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5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or</w:t>
      </w:r>
      <w:r w:rsidRPr="00651EC0">
        <w:rPr>
          <w:rFonts w:asciiTheme="minorHAnsi" w:eastAsia="Arial" w:hAnsiTheme="minorHAnsi" w:cstheme="minorHAnsi"/>
          <w:spacing w:val="-5"/>
          <w:w w:val="99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7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106"/>
          <w:sz w:val="24"/>
          <w:szCs w:val="24"/>
        </w:rPr>
        <w:t>y</w:t>
      </w:r>
    </w:p>
    <w:p w14:paraId="2E535058" w14:textId="77777777" w:rsidR="007B06B0" w:rsidRPr="00651EC0" w:rsidRDefault="00651EC0">
      <w:pPr>
        <w:spacing w:line="260" w:lineRule="exact"/>
        <w:ind w:left="1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li</w:t>
      </w:r>
      <w:r w:rsidRPr="00651EC0">
        <w:rPr>
          <w:rFonts w:asciiTheme="minorHAnsi" w:eastAsia="Arial" w:hAnsiTheme="minorHAnsi" w:cstheme="minorHAnsi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 xml:space="preserve"> 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18"/>
          <w:sz w:val="24"/>
          <w:szCs w:val="24"/>
        </w:rPr>
        <w:t>f</w:t>
      </w:r>
    </w:p>
    <w:p w14:paraId="4D3E1D1B" w14:textId="77777777" w:rsidR="007B06B0" w:rsidRPr="00651EC0" w:rsidRDefault="00651EC0">
      <w:pPr>
        <w:spacing w:before="2"/>
        <w:ind w:left="14" w:right="172" w:hanging="1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ed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 xml:space="preserve">,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8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8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lo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4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oy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 xml:space="preserve">r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0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4"/>
          <w:w w:val="10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abo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62EF662E" w14:textId="77777777" w:rsidR="007B06B0" w:rsidRPr="00651EC0" w:rsidRDefault="007B06B0">
      <w:pPr>
        <w:spacing w:before="2" w:line="280" w:lineRule="exact"/>
        <w:rPr>
          <w:rFonts w:asciiTheme="minorHAnsi" w:hAnsiTheme="minorHAnsi" w:cstheme="minorHAnsi"/>
          <w:sz w:val="28"/>
          <w:szCs w:val="28"/>
        </w:rPr>
      </w:pPr>
    </w:p>
    <w:p w14:paraId="152FD698" w14:textId="77777777" w:rsidR="007B06B0" w:rsidRPr="00651EC0" w:rsidRDefault="00651EC0">
      <w:pPr>
        <w:spacing w:line="260" w:lineRule="exact"/>
        <w:ind w:right="70" w:firstLine="14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xt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en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7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f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en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w w:val="103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</w:p>
    <w:p w14:paraId="67483D90" w14:textId="77777777" w:rsidR="007B06B0" w:rsidRPr="00651EC0" w:rsidRDefault="00651EC0">
      <w:pPr>
        <w:spacing w:line="260" w:lineRule="exact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106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ne</w:t>
      </w:r>
      <w:r w:rsidRPr="00651EC0">
        <w:rPr>
          <w:rFonts w:asciiTheme="minorHAnsi" w:eastAsia="Arial" w:hAnsiTheme="minorHAnsi" w:cstheme="minorHAnsi"/>
          <w:spacing w:val="-3"/>
          <w:w w:val="98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98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8"/>
          <w:w w:val="9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2"/>
          <w:sz w:val="24"/>
          <w:szCs w:val="24"/>
        </w:rPr>
        <w:t>ss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ed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</w:p>
    <w:p w14:paraId="596EADEE" w14:textId="77777777" w:rsidR="007B06B0" w:rsidRPr="00651EC0" w:rsidRDefault="007B06B0">
      <w:pPr>
        <w:spacing w:before="16" w:line="260" w:lineRule="exact"/>
        <w:rPr>
          <w:rFonts w:asciiTheme="minorHAnsi" w:hAnsiTheme="minorHAnsi" w:cstheme="minorHAnsi"/>
          <w:sz w:val="26"/>
          <w:szCs w:val="26"/>
        </w:rPr>
      </w:pPr>
    </w:p>
    <w:p w14:paraId="06135D87" w14:textId="77777777" w:rsidR="007B06B0" w:rsidRPr="00651EC0" w:rsidRDefault="00651EC0">
      <w:pPr>
        <w:ind w:right="176" w:firstLine="14"/>
        <w:rPr>
          <w:rFonts w:asciiTheme="minorHAnsi" w:eastAsia="Arial" w:hAnsiTheme="minorHAnsi" w:cstheme="minorHAnsi"/>
          <w:sz w:val="24"/>
          <w:szCs w:val="24"/>
        </w:rPr>
        <w:sectPr w:rsidR="007B06B0" w:rsidRPr="00651EC0">
          <w:type w:val="continuous"/>
          <w:pgSz w:w="15840" w:h="12240" w:orient="landscape"/>
          <w:pgMar w:top="860" w:right="520" w:bottom="280" w:left="940" w:header="720" w:footer="720" w:gutter="0"/>
          <w:cols w:num="2" w:space="720" w:equalWidth="0">
            <w:col w:w="7918" w:space="348"/>
            <w:col w:w="6114"/>
          </w:cols>
        </w:sectPr>
      </w:pP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4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5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1"/>
          <w:w w:val="9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w w:val="9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rc</w:t>
      </w:r>
      <w:r w:rsidRPr="00651EC0">
        <w:rPr>
          <w:rFonts w:asciiTheme="minorHAnsi" w:eastAsia="Arial" w:hAnsiTheme="minorHAnsi" w:cstheme="minorHAnsi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er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pp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1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4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33"/>
          <w:sz w:val="24"/>
          <w:szCs w:val="24"/>
        </w:rPr>
        <w:t xml:space="preserve">f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ge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4"/>
          <w:w w:val="11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5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1"/>
          <w:w w:val="9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w w:val="9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108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5"/>
          <w:w w:val="10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bou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e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orga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io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1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w w:val="11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he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u </w:t>
      </w:r>
      <w:r w:rsidRPr="00651EC0">
        <w:rPr>
          <w:rFonts w:asciiTheme="minorHAnsi" w:eastAsia="Arial" w:hAnsiTheme="minorHAnsi" w:cstheme="minorHAnsi"/>
          <w:spacing w:val="-1"/>
          <w:w w:val="5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w w:val="118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4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13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7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107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1"/>
          <w:w w:val="8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 xml:space="preserve">n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q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re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0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2"/>
          <w:w w:val="10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w w:val="10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1"/>
          <w:w w:val="125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w w:val="73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88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 xml:space="preserve"> 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 xml:space="preserve"> g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d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orga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do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so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99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99"/>
          <w:sz w:val="24"/>
          <w:szCs w:val="24"/>
        </w:rPr>
        <w:t>ev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w w:val="99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6"/>
          <w:w w:val="9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83"/>
          <w:sz w:val="24"/>
          <w:szCs w:val="24"/>
        </w:rPr>
        <w:t>in</w:t>
      </w:r>
      <w:r w:rsidRPr="00651EC0">
        <w:rPr>
          <w:rFonts w:asciiTheme="minorHAnsi" w:eastAsia="Arial" w:hAnsiTheme="minorHAnsi" w:cstheme="minorHAnsi"/>
          <w:spacing w:val="31"/>
          <w:w w:val="8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li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w w:val="6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6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106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3"/>
          <w:w w:val="110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6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oppo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2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4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arke</w:t>
      </w:r>
      <w:r w:rsidRPr="00651EC0">
        <w:rPr>
          <w:rFonts w:asciiTheme="minorHAnsi" w:eastAsia="Arial" w:hAnsiTheme="minorHAnsi" w:cstheme="minorHAnsi"/>
          <w:sz w:val="24"/>
          <w:szCs w:val="24"/>
        </w:rPr>
        <w:t xml:space="preserve">t 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3"/>
          <w:w w:val="99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2"/>
          <w:w w:val="110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w w:val="103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1"/>
          <w:w w:val="92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2"/>
          <w:w w:val="133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51"/>
          <w:sz w:val="24"/>
          <w:szCs w:val="24"/>
        </w:rPr>
        <w:t>!</w:t>
      </w:r>
    </w:p>
    <w:p w14:paraId="2FF7C442" w14:textId="77777777" w:rsidR="007B06B0" w:rsidRPr="00651EC0" w:rsidRDefault="00651EC0">
      <w:pPr>
        <w:spacing w:before="52"/>
        <w:ind w:left="5086" w:right="4551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lastRenderedPageBreak/>
        <w:t>N</w:t>
      </w:r>
      <w:r w:rsidRPr="00651EC0">
        <w:rPr>
          <w:rFonts w:asciiTheme="minorHAnsi" w:eastAsia="Arial" w:hAnsiTheme="minorHAnsi" w:cstheme="minorHAnsi"/>
          <w:b/>
          <w:spacing w:val="4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m</w:t>
      </w:r>
      <w:r w:rsidRPr="00651EC0">
        <w:rPr>
          <w:rFonts w:asciiTheme="minorHAnsi" w:eastAsia="Arial" w:hAnsiTheme="minorHAnsi" w:cstheme="minorHAnsi"/>
          <w:b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4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sz w:val="38"/>
          <w:szCs w:val="38"/>
        </w:rPr>
        <w:t>d</w:t>
      </w:r>
      <w:r w:rsidRPr="00651EC0">
        <w:rPr>
          <w:rFonts w:asciiTheme="minorHAnsi" w:eastAsia="Arial" w:hAnsiTheme="minorHAnsi" w:cstheme="minorHAnsi"/>
          <w:b/>
          <w:spacing w:val="-7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spacing w:val="2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ac</w:t>
      </w:r>
      <w:r w:rsidRPr="00651EC0">
        <w:rPr>
          <w:rFonts w:asciiTheme="minorHAnsi" w:eastAsia="Arial" w:hAnsiTheme="minorHAnsi" w:cstheme="minorHAnsi"/>
          <w:b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spacing w:val="-40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2"/>
          <w:w w:val="62"/>
          <w:sz w:val="38"/>
          <w:szCs w:val="38"/>
        </w:rPr>
        <w:t>I</w:t>
      </w:r>
      <w:r w:rsidRPr="00651EC0">
        <w:rPr>
          <w:rFonts w:asciiTheme="minorHAnsi" w:eastAsia="Arial" w:hAnsiTheme="minorHAnsi" w:cstheme="minorHAnsi"/>
          <w:b/>
          <w:spacing w:val="5"/>
          <w:w w:val="93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spacing w:val="3"/>
          <w:w w:val="104"/>
          <w:sz w:val="38"/>
          <w:szCs w:val="38"/>
        </w:rPr>
        <w:t>f</w:t>
      </w:r>
      <w:r w:rsidRPr="00651EC0">
        <w:rPr>
          <w:rFonts w:asciiTheme="minorHAnsi" w:eastAsia="Arial" w:hAnsiTheme="minorHAnsi" w:cstheme="minorHAnsi"/>
          <w:b/>
          <w:w w:val="83"/>
          <w:sz w:val="38"/>
          <w:szCs w:val="38"/>
        </w:rPr>
        <w:t>o</w:t>
      </w:r>
    </w:p>
    <w:p w14:paraId="4F30E501" w14:textId="77777777" w:rsidR="007B06B0" w:rsidRPr="00651EC0" w:rsidRDefault="00651EC0">
      <w:pPr>
        <w:spacing w:before="1"/>
        <w:ind w:left="3791" w:right="327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pa</w:t>
      </w:r>
      <w:r w:rsidRPr="00651EC0">
        <w:rPr>
          <w:rFonts w:asciiTheme="minorHAnsi" w:eastAsia="Arial" w:hAnsiTheme="minorHAnsi" w:cstheme="minorHAnsi"/>
          <w:sz w:val="24"/>
          <w:szCs w:val="24"/>
        </w:rPr>
        <w:t>rt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tr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gh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9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5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7"/>
          <w:sz w:val="24"/>
          <w:szCs w:val="24"/>
        </w:rPr>
        <w:t>(</w:t>
      </w:r>
      <w:r w:rsidRPr="00651EC0">
        <w:rPr>
          <w:rFonts w:asciiTheme="minorHAnsi" w:eastAsia="Arial" w:hAnsiTheme="minorHAnsi" w:cstheme="minorHAnsi"/>
          <w:spacing w:val="-5"/>
          <w:w w:val="97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6"/>
          <w:w w:val="97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97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32"/>
          <w:w w:val="9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2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5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0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5"/>
          <w:w w:val="108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8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5"/>
          <w:w w:val="112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7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3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w w:val="84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6"/>
          <w:w w:val="105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5"/>
          <w:w w:val="10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3"/>
          <w:w w:val="11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6"/>
          <w:w w:val="105"/>
          <w:sz w:val="24"/>
          <w:szCs w:val="24"/>
        </w:rPr>
        <w:t>?</w:t>
      </w:r>
      <w:r w:rsidRPr="00651EC0">
        <w:rPr>
          <w:rFonts w:asciiTheme="minorHAnsi" w:eastAsia="Arial" w:hAnsiTheme="minorHAnsi" w:cstheme="minorHAnsi"/>
          <w:w w:val="94"/>
          <w:sz w:val="24"/>
          <w:szCs w:val="24"/>
        </w:rPr>
        <w:t>)</w:t>
      </w:r>
    </w:p>
    <w:p w14:paraId="21CE26B7" w14:textId="77777777" w:rsidR="007B06B0" w:rsidRPr="00651EC0" w:rsidRDefault="007B06B0">
      <w:pPr>
        <w:spacing w:before="5" w:line="160" w:lineRule="exact"/>
        <w:rPr>
          <w:rFonts w:asciiTheme="minorHAnsi" w:hAnsiTheme="minorHAnsi" w:cstheme="minorHAnsi"/>
          <w:sz w:val="16"/>
          <w:szCs w:val="16"/>
        </w:rPr>
      </w:pPr>
    </w:p>
    <w:p w14:paraId="7CAFFBAA" w14:textId="77777777" w:rsidR="007B06B0" w:rsidRPr="00651EC0" w:rsidRDefault="00651EC0">
      <w:pPr>
        <w:spacing w:line="240" w:lineRule="exact"/>
        <w:ind w:left="118"/>
        <w:rPr>
          <w:rFonts w:asciiTheme="minorHAnsi" w:eastAsia="Arial" w:hAnsiTheme="minorHAnsi" w:cstheme="minorHAnsi"/>
          <w:sz w:val="22"/>
          <w:szCs w:val="22"/>
        </w:rPr>
        <w:sectPr w:rsidR="007B06B0" w:rsidRPr="00651EC0">
          <w:pgSz w:w="15840" w:h="12240" w:orient="landscape"/>
          <w:pgMar w:top="580" w:right="1280" w:bottom="280" w:left="760" w:header="720" w:footer="720" w:gutter="0"/>
          <w:cols w:space="720"/>
        </w:sectPr>
      </w:pPr>
      <w:r w:rsidRPr="00651EC0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ak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0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position w:val="-1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position w:val="-1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7"/>
          <w:position w:val="-1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i/>
          <w:spacing w:val="-5"/>
          <w:position w:val="-1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i/>
          <w:position w:val="-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spacing w:val="-14"/>
          <w:position w:val="-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position w:val="-1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i/>
          <w:spacing w:val="45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position w:val="-1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2"/>
          <w:w w:val="92"/>
          <w:position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position w:val="-1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74"/>
          <w:position w:val="-1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8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7"/>
          <w:position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15"/>
          <w:position w:val="-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93"/>
          <w:position w:val="-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position w:val="-1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5"/>
          <w:position w:val="-1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position w:val="-1"/>
          <w:sz w:val="22"/>
          <w:szCs w:val="22"/>
        </w:rPr>
        <w:t>t</w:t>
      </w:r>
    </w:p>
    <w:p w14:paraId="0656AA03" w14:textId="77777777" w:rsidR="007B06B0" w:rsidRPr="00651EC0" w:rsidRDefault="00651EC0">
      <w:pPr>
        <w:spacing w:before="1"/>
        <w:ind w:left="118" w:right="2402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ab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ex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45C4F54E" w14:textId="77777777" w:rsidR="007B06B0" w:rsidRPr="00651EC0" w:rsidRDefault="007B06B0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30037E5D" w14:textId="77777777" w:rsidR="007B06B0" w:rsidRPr="00651EC0" w:rsidRDefault="00651EC0">
      <w:pPr>
        <w:ind w:left="118" w:right="-35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Expe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1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bu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23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ee</w:t>
      </w:r>
      <w:r w:rsidRPr="00651EC0">
        <w:rPr>
          <w:rFonts w:asciiTheme="minorHAnsi" w:eastAsia="Arial" w:hAnsiTheme="minorHAnsi" w:cstheme="minorHAnsi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oo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)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96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96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ab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pac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11138523" w14:textId="77777777" w:rsidR="007B06B0" w:rsidRPr="00651EC0" w:rsidRDefault="007B06B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34E750E7" w14:textId="77777777" w:rsidR="007B06B0" w:rsidRPr="00651EC0" w:rsidRDefault="00651EC0">
      <w:pPr>
        <w:ind w:left="114" w:right="-38" w:hanging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21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0"/>
          <w:w w:val="10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 xml:space="preserve">.  </w:t>
      </w:r>
      <w:r w:rsidRPr="00651EC0">
        <w:rPr>
          <w:rFonts w:asciiTheme="minorHAnsi" w:eastAsia="Arial" w:hAnsiTheme="minorHAnsi" w:cstheme="minorHAnsi"/>
          <w:spacing w:val="-1"/>
          <w:w w:val="49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32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15"/>
          <w:w w:val="13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9"/>
          <w:w w:val="10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37"/>
          <w:w w:val="8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5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bu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ss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8"/>
          <w:w w:val="109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291788CF" w14:textId="77777777" w:rsidR="007B06B0" w:rsidRPr="00651EC0" w:rsidRDefault="007B06B0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06E82D57" w14:textId="77777777" w:rsidR="007B06B0" w:rsidRPr="00651EC0" w:rsidRDefault="00651EC0">
      <w:pPr>
        <w:ind w:left="109" w:right="-30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53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4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5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1"/>
          <w:w w:val="5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57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 xml:space="preserve">l 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ee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 xml:space="preserve">g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w w:val="105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9"/>
          <w:w w:val="10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av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5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95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95"/>
          <w:sz w:val="22"/>
          <w:szCs w:val="22"/>
        </w:rPr>
        <w:t xml:space="preserve">g </w:t>
      </w:r>
      <w:r w:rsidRPr="00651EC0">
        <w:rPr>
          <w:rFonts w:asciiTheme="minorHAnsi" w:eastAsia="Arial" w:hAnsiTheme="minorHAnsi" w:cstheme="minorHAnsi"/>
          <w:spacing w:val="9"/>
          <w:w w:val="9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ac</w:t>
      </w:r>
      <w:r w:rsidRPr="00651EC0">
        <w:rPr>
          <w:rFonts w:asciiTheme="minorHAnsi" w:eastAsia="Arial" w:hAnsiTheme="minorHAnsi" w:cstheme="minorHAnsi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pacing w:val="21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Sa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goe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12"/>
          <w:w w:val="8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-2"/>
          <w:w w:val="75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w w:val="109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8"/>
          <w:w w:val="32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hyperlink r:id="rId6">
        <w:r w:rsidRPr="00651EC0">
          <w:rPr>
            <w:rFonts w:asciiTheme="minorHAnsi" w:eastAsia="Arial" w:hAnsiTheme="minorHAnsi" w:cstheme="minorHAnsi"/>
            <w:spacing w:val="-2"/>
            <w:w w:val="90"/>
            <w:sz w:val="22"/>
            <w:szCs w:val="22"/>
          </w:rPr>
          <w:t>.</w:t>
        </w:r>
        <w:r w:rsidRPr="00651EC0">
          <w:rPr>
            <w:rFonts w:asciiTheme="minorHAnsi" w:eastAsia="Arial" w:hAnsiTheme="minorHAnsi" w:cstheme="minorHAnsi"/>
            <w:spacing w:val="-2"/>
            <w:w w:val="102"/>
            <w:sz w:val="22"/>
            <w:szCs w:val="22"/>
          </w:rPr>
          <w:t>l</w:t>
        </w:r>
        <w:r w:rsidRPr="00651EC0">
          <w:rPr>
            <w:rFonts w:asciiTheme="minorHAnsi" w:eastAsia="Arial" w:hAnsiTheme="minorHAnsi" w:cstheme="minorHAnsi"/>
            <w:spacing w:val="-5"/>
            <w:w w:val="106"/>
            <w:sz w:val="22"/>
            <w:szCs w:val="22"/>
          </w:rPr>
          <w:t>a</w:t>
        </w:r>
        <w:r w:rsidRPr="00651EC0">
          <w:rPr>
            <w:rFonts w:asciiTheme="minorHAnsi" w:eastAsia="Arial" w:hAnsiTheme="minorHAnsi" w:cstheme="minorHAnsi"/>
            <w:spacing w:val="-4"/>
            <w:sz w:val="22"/>
            <w:szCs w:val="22"/>
          </w:rPr>
          <w:t>s</w:t>
        </w:r>
        <w:r w:rsidRPr="00651EC0">
          <w:rPr>
            <w:rFonts w:asciiTheme="minorHAnsi" w:eastAsia="Arial" w:hAnsiTheme="minorHAnsi" w:cstheme="minorHAnsi"/>
            <w:spacing w:val="-3"/>
            <w:w w:val="115"/>
            <w:sz w:val="22"/>
            <w:szCs w:val="22"/>
          </w:rPr>
          <w:t>t</w:t>
        </w:r>
        <w:r w:rsidRPr="00651EC0">
          <w:rPr>
            <w:rFonts w:asciiTheme="minorHAnsi" w:eastAsia="Arial" w:hAnsiTheme="minorHAnsi" w:cstheme="minorHAnsi"/>
            <w:w w:val="103"/>
            <w:sz w:val="22"/>
            <w:szCs w:val="22"/>
          </w:rPr>
          <w:t>@</w:t>
        </w:r>
        <w:r w:rsidRPr="00651EC0">
          <w:rPr>
            <w:rFonts w:asciiTheme="minorHAnsi" w:eastAsia="Arial" w:hAnsiTheme="minorHAnsi" w:cstheme="minorHAnsi"/>
            <w:spacing w:val="-15"/>
            <w:w w:val="103"/>
            <w:sz w:val="22"/>
            <w:szCs w:val="22"/>
          </w:rPr>
          <w:t>b</w:t>
        </w:r>
        <w:r w:rsidRPr="00651EC0">
          <w:rPr>
            <w:rFonts w:asciiTheme="minorHAnsi" w:eastAsia="Arial" w:hAnsiTheme="minorHAnsi" w:cstheme="minorHAnsi"/>
            <w:spacing w:val="-15"/>
            <w:w w:val="118"/>
            <w:sz w:val="22"/>
            <w:szCs w:val="22"/>
          </w:rPr>
          <w:t>y</w:t>
        </w:r>
        <w:r w:rsidRPr="00651EC0">
          <w:rPr>
            <w:rFonts w:asciiTheme="minorHAnsi" w:eastAsia="Arial" w:hAnsiTheme="minorHAnsi" w:cstheme="minorHAnsi"/>
            <w:spacing w:val="-5"/>
            <w:w w:val="109"/>
            <w:sz w:val="22"/>
            <w:szCs w:val="22"/>
          </w:rPr>
          <w:t>z</w:t>
        </w:r>
        <w:r w:rsidRPr="00651EC0">
          <w:rPr>
            <w:rFonts w:asciiTheme="minorHAnsi" w:eastAsia="Arial" w:hAnsiTheme="minorHAnsi" w:cstheme="minorHAnsi"/>
            <w:spacing w:val="-2"/>
            <w:w w:val="82"/>
            <w:sz w:val="22"/>
            <w:szCs w:val="22"/>
          </w:rPr>
          <w:t>.</w:t>
        </w:r>
        <w:r w:rsidRPr="00651EC0">
          <w:rPr>
            <w:rFonts w:asciiTheme="minorHAnsi" w:eastAsia="Arial" w:hAnsiTheme="minorHAnsi" w:cstheme="minorHAnsi"/>
            <w:spacing w:val="-5"/>
            <w:w w:val="114"/>
            <w:sz w:val="22"/>
            <w:szCs w:val="22"/>
          </w:rPr>
          <w:t>c</w:t>
        </w:r>
        <w:r w:rsidRPr="00651EC0">
          <w:rPr>
            <w:rFonts w:asciiTheme="minorHAnsi" w:eastAsia="Arial" w:hAnsiTheme="minorHAnsi" w:cstheme="minorHAnsi"/>
            <w:spacing w:val="-5"/>
            <w:w w:val="102"/>
            <w:sz w:val="22"/>
            <w:szCs w:val="22"/>
          </w:rPr>
          <w:t>o</w:t>
        </w:r>
        <w:r w:rsidRPr="00651EC0">
          <w:rPr>
            <w:rFonts w:asciiTheme="minorHAnsi" w:eastAsia="Arial" w:hAnsiTheme="minorHAnsi" w:cstheme="minorHAnsi"/>
            <w:spacing w:val="-8"/>
            <w:w w:val="104"/>
            <w:sz w:val="22"/>
            <w:szCs w:val="22"/>
          </w:rPr>
          <w:t>m</w:t>
        </w:r>
      </w:hyperlink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hyperlink r:id="rId7">
        <w:r w:rsidRPr="00651EC0">
          <w:rPr>
            <w:rFonts w:asciiTheme="minorHAnsi" w:eastAsia="Arial" w:hAnsiTheme="minorHAnsi" w:cstheme="minorHAnsi"/>
            <w:spacing w:val="-4"/>
            <w:w w:val="90"/>
            <w:sz w:val="22"/>
            <w:szCs w:val="22"/>
          </w:rPr>
          <w:t>b</w:t>
        </w:r>
        <w:r w:rsidRPr="00651EC0">
          <w:rPr>
            <w:rFonts w:asciiTheme="minorHAnsi" w:eastAsia="Arial" w:hAnsiTheme="minorHAnsi" w:cstheme="minorHAnsi"/>
            <w:w w:val="105"/>
            <w:sz w:val="22"/>
            <w:szCs w:val="22"/>
          </w:rPr>
          <w:t>a</w:t>
        </w:r>
        <w:r w:rsidRPr="00651EC0">
          <w:rPr>
            <w:rFonts w:asciiTheme="minorHAnsi" w:eastAsia="Arial" w:hAnsiTheme="minorHAnsi" w:cstheme="minorHAnsi"/>
            <w:spacing w:val="-7"/>
            <w:w w:val="105"/>
            <w:sz w:val="22"/>
            <w:szCs w:val="22"/>
          </w:rPr>
          <w:t>l</w:t>
        </w:r>
        <w:r w:rsidRPr="00651EC0">
          <w:rPr>
            <w:rFonts w:asciiTheme="minorHAnsi" w:eastAsia="Arial" w:hAnsiTheme="minorHAnsi" w:cstheme="minorHAnsi"/>
            <w:spacing w:val="-2"/>
            <w:w w:val="102"/>
            <w:sz w:val="22"/>
            <w:szCs w:val="22"/>
          </w:rPr>
          <w:t>l</w:t>
        </w:r>
        <w:r w:rsidRPr="00651EC0">
          <w:rPr>
            <w:rFonts w:asciiTheme="minorHAnsi" w:eastAsia="Arial" w:hAnsiTheme="minorHAnsi" w:cstheme="minorHAnsi"/>
            <w:spacing w:val="-5"/>
            <w:w w:val="102"/>
            <w:sz w:val="22"/>
            <w:szCs w:val="22"/>
          </w:rPr>
          <w:t>a</w:t>
        </w:r>
        <w:r w:rsidRPr="00651EC0">
          <w:rPr>
            <w:rFonts w:asciiTheme="minorHAnsi" w:eastAsia="Arial" w:hAnsiTheme="minorHAnsi" w:cstheme="minorHAnsi"/>
            <w:w w:val="104"/>
            <w:sz w:val="22"/>
            <w:szCs w:val="22"/>
          </w:rPr>
          <w:t>@</w:t>
        </w:r>
        <w:r w:rsidRPr="00651EC0">
          <w:rPr>
            <w:rFonts w:asciiTheme="minorHAnsi" w:eastAsia="Arial" w:hAnsiTheme="minorHAnsi" w:cstheme="minorHAnsi"/>
            <w:spacing w:val="-14"/>
            <w:w w:val="104"/>
            <w:sz w:val="22"/>
            <w:szCs w:val="22"/>
          </w:rPr>
          <w:t>b</w:t>
        </w:r>
        <w:r w:rsidRPr="00651EC0">
          <w:rPr>
            <w:rFonts w:asciiTheme="minorHAnsi" w:eastAsia="Arial" w:hAnsiTheme="minorHAnsi" w:cstheme="minorHAnsi"/>
            <w:spacing w:val="-10"/>
            <w:w w:val="118"/>
            <w:sz w:val="22"/>
            <w:szCs w:val="22"/>
          </w:rPr>
          <w:t>y</w:t>
        </w:r>
        <w:r w:rsidRPr="00651EC0">
          <w:rPr>
            <w:rFonts w:asciiTheme="minorHAnsi" w:eastAsia="Arial" w:hAnsiTheme="minorHAnsi" w:cstheme="minorHAnsi"/>
            <w:spacing w:val="-7"/>
            <w:w w:val="150"/>
            <w:sz w:val="22"/>
            <w:szCs w:val="22"/>
          </w:rPr>
          <w:t>z</w:t>
        </w:r>
        <w:r w:rsidRPr="00651EC0">
          <w:rPr>
            <w:rFonts w:asciiTheme="minorHAnsi" w:eastAsia="Arial" w:hAnsiTheme="minorHAnsi" w:cstheme="minorHAnsi"/>
            <w:spacing w:val="-5"/>
            <w:w w:val="114"/>
            <w:sz w:val="22"/>
            <w:szCs w:val="22"/>
          </w:rPr>
          <w:t>c</w:t>
        </w:r>
        <w:r w:rsidRPr="00651EC0">
          <w:rPr>
            <w:rFonts w:asciiTheme="minorHAnsi" w:eastAsia="Arial" w:hAnsiTheme="minorHAnsi" w:cstheme="minorHAnsi"/>
            <w:spacing w:val="-5"/>
            <w:w w:val="102"/>
            <w:sz w:val="22"/>
            <w:szCs w:val="22"/>
          </w:rPr>
          <w:t>o</w:t>
        </w:r>
        <w:r w:rsidRPr="00651EC0">
          <w:rPr>
            <w:rFonts w:asciiTheme="minorHAnsi" w:eastAsia="Arial" w:hAnsiTheme="minorHAnsi" w:cstheme="minorHAnsi"/>
            <w:spacing w:val="-8"/>
            <w:w w:val="104"/>
            <w:sz w:val="22"/>
            <w:szCs w:val="22"/>
          </w:rPr>
          <w:t>m</w:t>
        </w:r>
      </w:hyperlink>
      <w:r w:rsidRPr="00651EC0">
        <w:rPr>
          <w:rFonts w:asciiTheme="minorHAnsi" w:eastAsia="Arial" w:hAnsiTheme="minorHAnsi" w:cstheme="minorHAnsi"/>
          <w:w w:val="89"/>
          <w:sz w:val="22"/>
          <w:szCs w:val="22"/>
        </w:rPr>
        <w:t>).</w:t>
      </w:r>
    </w:p>
    <w:p w14:paraId="142028AB" w14:textId="77777777" w:rsidR="007B06B0" w:rsidRPr="00651EC0" w:rsidRDefault="007B06B0">
      <w:pPr>
        <w:spacing w:before="1" w:line="140" w:lineRule="exact"/>
        <w:rPr>
          <w:rFonts w:asciiTheme="minorHAnsi" w:hAnsiTheme="minorHAnsi" w:cstheme="minorHAnsi"/>
          <w:sz w:val="14"/>
          <w:szCs w:val="14"/>
        </w:rPr>
      </w:pPr>
    </w:p>
    <w:p w14:paraId="30C4D53B" w14:textId="77777777" w:rsidR="007B06B0" w:rsidRPr="00651EC0" w:rsidRDefault="00651EC0">
      <w:pPr>
        <w:ind w:left="114" w:right="-35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5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add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6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ab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hec</w:t>
      </w:r>
      <w:r w:rsidRPr="00651EC0">
        <w:rPr>
          <w:rFonts w:asciiTheme="minorHAnsi" w:eastAsia="Arial" w:hAnsiTheme="minorHAnsi" w:cstheme="minorHAnsi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10"/>
          <w:w w:val="7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6"/>
          <w:w w:val="11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pacing w:val="14"/>
          <w:w w:val="7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sa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goe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-7"/>
          <w:w w:val="10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7"/>
          <w:w w:val="9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-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 xml:space="preserve">l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pacing w:val="32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accoun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hec</w:t>
      </w:r>
      <w:r w:rsidRPr="00651EC0">
        <w:rPr>
          <w:rFonts w:asciiTheme="minorHAnsi" w:eastAsia="Arial" w:hAnsiTheme="minorHAnsi" w:cstheme="minorHAnsi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ac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oun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 xml:space="preserve">b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un</w:t>
      </w:r>
      <w:r w:rsidRPr="00651EC0">
        <w:rPr>
          <w:rFonts w:asciiTheme="minorHAnsi" w:eastAsia="Arial" w:hAnsiTheme="minorHAnsi" w:cstheme="minorHAnsi"/>
          <w:sz w:val="22"/>
          <w:szCs w:val="22"/>
        </w:rPr>
        <w:t>t.</w:t>
      </w:r>
    </w:p>
    <w:p w14:paraId="0A34F940" w14:textId="77777777" w:rsidR="007B06B0" w:rsidRPr="00651EC0" w:rsidRDefault="00651EC0">
      <w:pPr>
        <w:spacing w:before="18"/>
        <w:ind w:left="2490" w:right="2700"/>
        <w:jc w:val="center"/>
        <w:rPr>
          <w:rFonts w:asciiTheme="minorHAnsi" w:hAnsiTheme="minorHAnsi" w:cstheme="minorHAnsi"/>
          <w:sz w:val="26"/>
          <w:szCs w:val="26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hAnsiTheme="minorHAnsi" w:cstheme="minorHAnsi"/>
          <w:b/>
          <w:spacing w:val="3"/>
          <w:sz w:val="26"/>
          <w:szCs w:val="26"/>
        </w:rPr>
        <w:t>T</w:t>
      </w:r>
      <w:r w:rsidRPr="00651EC0">
        <w:rPr>
          <w:rFonts w:asciiTheme="minorHAnsi" w:hAnsiTheme="minorHAnsi" w:cstheme="minorHAnsi"/>
          <w:b/>
          <w:spacing w:val="3"/>
          <w:sz w:val="26"/>
          <w:szCs w:val="26"/>
        </w:rPr>
        <w:t>o</w:t>
      </w:r>
      <w:r w:rsidRPr="00651EC0">
        <w:rPr>
          <w:rFonts w:asciiTheme="minorHAnsi" w:hAnsiTheme="minorHAnsi" w:cstheme="minorHAnsi"/>
          <w:b/>
          <w:spacing w:val="3"/>
          <w:sz w:val="26"/>
          <w:szCs w:val="26"/>
        </w:rPr>
        <w:t>n</w:t>
      </w:r>
      <w:r w:rsidRPr="00651EC0">
        <w:rPr>
          <w:rFonts w:asciiTheme="minorHAnsi" w:hAnsiTheme="minorHAnsi" w:cstheme="minorHAnsi"/>
          <w:b/>
          <w:sz w:val="26"/>
          <w:szCs w:val="26"/>
        </w:rPr>
        <w:t>y</w:t>
      </w:r>
      <w:r w:rsidRPr="00651EC0">
        <w:rPr>
          <w:rFonts w:asciiTheme="minorHAnsi" w:hAnsiTheme="minorHAnsi" w:cstheme="minorHAnsi"/>
          <w:b/>
          <w:spacing w:val="49"/>
          <w:sz w:val="26"/>
          <w:szCs w:val="26"/>
        </w:rPr>
        <w:t xml:space="preserve"> </w:t>
      </w:r>
      <w:r w:rsidRPr="00651EC0">
        <w:rPr>
          <w:rFonts w:asciiTheme="minorHAnsi" w:hAnsiTheme="minorHAnsi" w:cstheme="minorHAnsi"/>
          <w:b/>
          <w:spacing w:val="5"/>
          <w:w w:val="98"/>
          <w:sz w:val="26"/>
          <w:szCs w:val="26"/>
        </w:rPr>
        <w:t>M</w:t>
      </w:r>
      <w:r w:rsidRPr="00651EC0">
        <w:rPr>
          <w:rFonts w:asciiTheme="minorHAnsi" w:hAnsiTheme="minorHAnsi" w:cstheme="minorHAnsi"/>
          <w:b/>
          <w:spacing w:val="3"/>
          <w:w w:val="105"/>
          <w:sz w:val="26"/>
          <w:szCs w:val="26"/>
        </w:rPr>
        <w:t>a</w:t>
      </w:r>
      <w:r w:rsidRPr="00651EC0">
        <w:rPr>
          <w:rFonts w:asciiTheme="minorHAnsi" w:hAnsiTheme="minorHAnsi" w:cstheme="minorHAnsi"/>
          <w:b/>
          <w:w w:val="120"/>
          <w:sz w:val="26"/>
          <w:szCs w:val="26"/>
        </w:rPr>
        <w:t>t</w:t>
      </w:r>
      <w:r w:rsidRPr="00651EC0">
        <w:rPr>
          <w:rFonts w:asciiTheme="minorHAnsi" w:hAnsiTheme="minorHAnsi" w:cstheme="minorHAnsi"/>
          <w:b/>
          <w:spacing w:val="3"/>
          <w:w w:val="120"/>
          <w:sz w:val="26"/>
          <w:szCs w:val="26"/>
        </w:rPr>
        <w:t>t</w:t>
      </w:r>
      <w:r w:rsidRPr="00651EC0">
        <w:rPr>
          <w:rFonts w:asciiTheme="minorHAnsi" w:hAnsiTheme="minorHAnsi" w:cstheme="minorHAnsi"/>
          <w:b/>
          <w:spacing w:val="3"/>
          <w:w w:val="104"/>
          <w:sz w:val="26"/>
          <w:szCs w:val="26"/>
        </w:rPr>
        <w:t>h</w:t>
      </w:r>
      <w:r w:rsidRPr="00651EC0">
        <w:rPr>
          <w:rFonts w:asciiTheme="minorHAnsi" w:hAnsiTheme="minorHAnsi" w:cstheme="minorHAnsi"/>
          <w:b/>
          <w:spacing w:val="2"/>
          <w:w w:val="119"/>
          <w:sz w:val="26"/>
          <w:szCs w:val="26"/>
        </w:rPr>
        <w:t>e</w:t>
      </w:r>
      <w:r w:rsidRPr="00651EC0">
        <w:rPr>
          <w:rFonts w:asciiTheme="minorHAnsi" w:hAnsiTheme="minorHAnsi" w:cstheme="minorHAnsi"/>
          <w:b/>
          <w:spacing w:val="5"/>
          <w:w w:val="115"/>
          <w:sz w:val="26"/>
          <w:szCs w:val="26"/>
        </w:rPr>
        <w:t>w</w:t>
      </w:r>
      <w:r w:rsidRPr="00651EC0">
        <w:rPr>
          <w:rFonts w:asciiTheme="minorHAnsi" w:hAnsiTheme="minorHAnsi" w:cstheme="minorHAnsi"/>
          <w:b/>
          <w:w w:val="112"/>
          <w:sz w:val="26"/>
          <w:szCs w:val="26"/>
        </w:rPr>
        <w:t>s</w:t>
      </w:r>
    </w:p>
    <w:p w14:paraId="2D4AC44C" w14:textId="77777777" w:rsidR="007B06B0" w:rsidRPr="00651EC0" w:rsidRDefault="00651EC0">
      <w:pPr>
        <w:spacing w:before="20"/>
        <w:ind w:left="2627" w:right="2829"/>
        <w:jc w:val="center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spacing w:val="3"/>
          <w:w w:val="115"/>
          <w:sz w:val="14"/>
          <w:szCs w:val="14"/>
        </w:rPr>
        <w:t>1</w:t>
      </w:r>
      <w:r w:rsidRPr="00651EC0">
        <w:rPr>
          <w:rFonts w:asciiTheme="minorHAnsi" w:hAnsiTheme="minorHAnsi" w:cstheme="minorHAnsi"/>
          <w:spacing w:val="5"/>
          <w:w w:val="115"/>
          <w:sz w:val="14"/>
          <w:szCs w:val="14"/>
        </w:rPr>
        <w:t>23</w:t>
      </w:r>
      <w:r w:rsidRPr="00651EC0">
        <w:rPr>
          <w:rFonts w:asciiTheme="minorHAnsi" w:hAnsiTheme="minorHAnsi" w:cstheme="minorHAnsi"/>
          <w:spacing w:val="5"/>
          <w:w w:val="115"/>
          <w:sz w:val="14"/>
          <w:szCs w:val="14"/>
        </w:rPr>
        <w:t>5o</w:t>
      </w:r>
      <w:r w:rsidRPr="00651EC0">
        <w:rPr>
          <w:rFonts w:asciiTheme="minorHAnsi" w:hAnsiTheme="minorHAnsi" w:cstheme="minorHAnsi"/>
          <w:w w:val="115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2"/>
          <w:w w:val="115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115"/>
          <w:sz w:val="14"/>
          <w:szCs w:val="14"/>
        </w:rPr>
        <w:t>h</w:t>
      </w:r>
      <w:r w:rsidRPr="00651EC0">
        <w:rPr>
          <w:rFonts w:asciiTheme="minorHAnsi" w:hAnsiTheme="minorHAnsi" w:cstheme="minorHAnsi"/>
          <w:spacing w:val="13"/>
          <w:w w:val="115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58"/>
          <w:sz w:val="16"/>
          <w:szCs w:val="16"/>
        </w:rPr>
        <w:t>5</w:t>
      </w:r>
      <w:r w:rsidRPr="00651EC0">
        <w:rPr>
          <w:rFonts w:asciiTheme="minorHAnsi" w:hAnsiTheme="minorHAnsi" w:cstheme="minorHAnsi"/>
          <w:spacing w:val="-42"/>
          <w:w w:val="433"/>
          <w:sz w:val="16"/>
          <w:szCs w:val="16"/>
        </w:rPr>
        <w:t>:</w:t>
      </w:r>
      <w:r w:rsidRPr="00651EC0">
        <w:rPr>
          <w:rFonts w:asciiTheme="minorHAnsi" w:hAnsiTheme="minorHAnsi" w:cstheme="minorHAnsi"/>
          <w:spacing w:val="2"/>
          <w:w w:val="147"/>
          <w:sz w:val="16"/>
          <w:szCs w:val="16"/>
        </w:rPr>
        <w:t>t</w:t>
      </w:r>
      <w:r w:rsidRPr="00651EC0">
        <w:rPr>
          <w:rFonts w:asciiTheme="minorHAnsi" w:hAnsiTheme="minorHAnsi" w:cstheme="minorHAnsi"/>
          <w:w w:val="193"/>
          <w:sz w:val="16"/>
          <w:szCs w:val="16"/>
        </w:rPr>
        <w:t>n</w:t>
      </w:r>
      <w:r w:rsidRPr="00651EC0">
        <w:rPr>
          <w:rFonts w:asciiTheme="minorHAnsi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-9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4"/>
          <w:w w:val="91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7"/>
          <w:w w:val="210"/>
          <w:sz w:val="14"/>
          <w:szCs w:val="14"/>
        </w:rPr>
        <w:t>v</w:t>
      </w:r>
      <w:r w:rsidRPr="00651EC0">
        <w:rPr>
          <w:rFonts w:asciiTheme="minorHAnsi" w:hAnsiTheme="minorHAnsi" w:cstheme="minorHAnsi"/>
          <w:spacing w:val="-5"/>
          <w:w w:val="131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03"/>
          <w:sz w:val="14"/>
          <w:szCs w:val="14"/>
        </w:rPr>
        <w:t>uE</w:t>
      </w:r>
    </w:p>
    <w:p w14:paraId="28596C5B" w14:textId="77777777" w:rsidR="007B06B0" w:rsidRPr="00651EC0" w:rsidRDefault="00651EC0">
      <w:pPr>
        <w:spacing w:before="17"/>
        <w:ind w:left="2642" w:right="2848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2"/>
          <w:w w:val="95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2"/>
          <w:w w:val="120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4"/>
          <w:w w:val="3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58"/>
          <w:sz w:val="16"/>
          <w:szCs w:val="16"/>
        </w:rPr>
        <w:t>5</w:t>
      </w:r>
      <w:r w:rsidRPr="00651EC0">
        <w:rPr>
          <w:rFonts w:asciiTheme="minorHAnsi" w:hAnsiTheme="minorHAnsi" w:cstheme="minorHAnsi"/>
          <w:spacing w:val="-42"/>
          <w:w w:val="240"/>
          <w:sz w:val="16"/>
          <w:szCs w:val="16"/>
        </w:rPr>
        <w:t>5</w:t>
      </w:r>
      <w:r w:rsidRPr="00651EC0">
        <w:rPr>
          <w:rFonts w:asciiTheme="minorHAnsi" w:hAnsiTheme="minorHAnsi" w:cstheme="minorHAnsi"/>
          <w:spacing w:val="2"/>
          <w:w w:val="147"/>
          <w:sz w:val="16"/>
          <w:szCs w:val="16"/>
        </w:rPr>
        <w:t>t</w:t>
      </w:r>
      <w:r w:rsidRPr="00651EC0">
        <w:rPr>
          <w:rFonts w:asciiTheme="minorHAnsi" w:hAnsiTheme="minorHAnsi" w:cstheme="minorHAnsi"/>
          <w:spacing w:val="4"/>
          <w:w w:val="193"/>
          <w:sz w:val="16"/>
          <w:szCs w:val="16"/>
        </w:rPr>
        <w:t>n</w:t>
      </w:r>
      <w:r w:rsidRPr="00651EC0">
        <w:rPr>
          <w:rFonts w:asciiTheme="minorHAnsi" w:hAnsiTheme="minorHAnsi" w:cstheme="minorHAnsi"/>
          <w:w w:val="81"/>
          <w:sz w:val="16"/>
          <w:szCs w:val="16"/>
        </w:rPr>
        <w:t>,</w:t>
      </w:r>
      <w:r w:rsidRPr="00651EC0">
        <w:rPr>
          <w:rFonts w:asciiTheme="minorHAnsi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7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107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1"/>
          <w:w w:val="82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3"/>
          <w:w w:val="133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7</w:t>
      </w:r>
    </w:p>
    <w:p w14:paraId="099EA33F" w14:textId="77777777" w:rsidR="007B06B0" w:rsidRPr="00651EC0" w:rsidRDefault="00651EC0">
      <w:pPr>
        <w:spacing w:before="50"/>
        <w:ind w:left="2610" w:right="2826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pict w14:anchorId="465DBC7E">
          <v:shape id="_x0000_s1037" type="#_x0000_t202" style="position:absolute;left:0;text-align:left;margin-left:368.4pt;margin-top:66.8pt;width:140.05pt;height:20pt;z-index:-1632;mso-position-horizontal-relative:page" filled="f" stroked="f">
            <v:textbox inset="0,0,0,0">
              <w:txbxContent>
                <w:p w14:paraId="00C1F306" w14:textId="77777777" w:rsidR="007B06B0" w:rsidRDefault="00651EC0">
                  <w:pPr>
                    <w:spacing w:line="400" w:lineRule="exact"/>
                    <w:ind w:right="-8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b/>
                      <w:color w:val="38313B"/>
                      <w:spacing w:val="2"/>
                      <w:w w:val="81"/>
                      <w:sz w:val="40"/>
                      <w:szCs w:val="40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18"/>
                      <w:sz w:val="40"/>
                      <w:szCs w:val="40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3"/>
                      <w:sz w:val="40"/>
                      <w:szCs w:val="40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1"/>
                      <w:w w:val="103"/>
                      <w:sz w:val="40"/>
                      <w:szCs w:val="40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38313B"/>
                      <w:spacing w:val="1"/>
                      <w:w w:val="86"/>
                      <w:sz w:val="40"/>
                      <w:szCs w:val="40"/>
                    </w:rPr>
                    <w:t>i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07"/>
                      <w:sz w:val="40"/>
                      <w:szCs w:val="40"/>
                    </w:rPr>
                    <w:t>c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w w:val="96"/>
                      <w:sz w:val="40"/>
                      <w:szCs w:val="40"/>
                    </w:rPr>
                    <w:t>a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55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38313B"/>
                      <w:spacing w:val="2"/>
                      <w:w w:val="81"/>
                      <w:sz w:val="40"/>
                      <w:szCs w:val="40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3"/>
                      <w:w w:val="111"/>
                      <w:sz w:val="40"/>
                      <w:szCs w:val="40"/>
                    </w:rPr>
                    <w:t>o</w:t>
                  </w:r>
                  <w:r>
                    <w:rPr>
                      <w:rFonts w:ascii="Arial" w:eastAsia="Arial" w:hAnsi="Arial" w:cs="Arial"/>
                      <w:b/>
                      <w:color w:val="212144"/>
                      <w:spacing w:val="3"/>
                      <w:w w:val="103"/>
                      <w:sz w:val="40"/>
                      <w:szCs w:val="40"/>
                    </w:rPr>
                    <w:t>n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spacing w:val="2"/>
                      <w:w w:val="118"/>
                      <w:sz w:val="40"/>
                      <w:szCs w:val="40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A171C"/>
                      <w:w w:val="94"/>
                      <w:sz w:val="40"/>
                      <w:szCs w:val="40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651EC0">
        <w:rPr>
          <w:rFonts w:asciiTheme="minorHAnsi" w:eastAsia="Arial" w:hAnsiTheme="minorHAnsi" w:cstheme="minorHAnsi"/>
          <w:i/>
          <w:spacing w:val="5"/>
          <w:w w:val="9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i/>
          <w:spacing w:val="-9"/>
          <w:w w:val="11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i/>
          <w:spacing w:val="-4"/>
          <w:w w:val="11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i/>
          <w:spacing w:val="5"/>
          <w:w w:val="110"/>
          <w:sz w:val="14"/>
          <w:szCs w:val="14"/>
        </w:rPr>
        <w:t>y</w:t>
      </w:r>
      <w:hyperlink r:id="rId8">
        <w:r w:rsidRPr="00651EC0">
          <w:rPr>
            <w:rFonts w:asciiTheme="minorHAnsi" w:eastAsia="Arial" w:hAnsiTheme="minorHAnsi" w:cstheme="minorHAnsi"/>
            <w:i/>
            <w:spacing w:val="3"/>
            <w:w w:val="117"/>
            <w:sz w:val="14"/>
            <w:szCs w:val="14"/>
          </w:rPr>
          <w:t>.</w:t>
        </w:r>
        <w:r w:rsidRPr="00651EC0">
          <w:rPr>
            <w:rFonts w:asciiTheme="minorHAnsi" w:eastAsia="Arial" w:hAnsiTheme="minorHAnsi" w:cstheme="minorHAnsi"/>
            <w:spacing w:val="4"/>
            <w:w w:val="124"/>
            <w:sz w:val="14"/>
            <w:szCs w:val="14"/>
          </w:rPr>
          <w:t>M</w:t>
        </w:r>
        <w:r w:rsidRPr="00651EC0">
          <w:rPr>
            <w:rFonts w:asciiTheme="minorHAnsi" w:eastAsia="Arial" w:hAnsiTheme="minorHAnsi" w:cstheme="minorHAnsi"/>
            <w:spacing w:val="3"/>
            <w:w w:val="89"/>
            <w:sz w:val="14"/>
            <w:szCs w:val="14"/>
          </w:rPr>
          <w:t>a</w:t>
        </w:r>
        <w:r w:rsidRPr="00651EC0">
          <w:rPr>
            <w:rFonts w:asciiTheme="minorHAnsi" w:eastAsia="Arial" w:hAnsiTheme="minorHAnsi" w:cstheme="minorHAnsi"/>
            <w:spacing w:val="2"/>
            <w:w w:val="156"/>
            <w:sz w:val="14"/>
            <w:szCs w:val="14"/>
          </w:rPr>
          <w:t>t</w:t>
        </w:r>
        <w:r w:rsidRPr="00651EC0">
          <w:rPr>
            <w:rFonts w:asciiTheme="minorHAnsi" w:eastAsia="Arial" w:hAnsiTheme="minorHAnsi" w:cstheme="minorHAnsi"/>
            <w:spacing w:val="-12"/>
            <w:w w:val="77"/>
            <w:sz w:val="14"/>
            <w:szCs w:val="14"/>
          </w:rPr>
          <w:t>h</w:t>
        </w:r>
        <w:r w:rsidRPr="00651EC0">
          <w:rPr>
            <w:rFonts w:asciiTheme="minorHAnsi" w:eastAsia="Arial" w:hAnsiTheme="minorHAnsi" w:cstheme="minorHAnsi"/>
            <w:spacing w:val="5"/>
            <w:w w:val="203"/>
            <w:sz w:val="14"/>
            <w:szCs w:val="14"/>
          </w:rPr>
          <w:t>e</w:t>
        </w:r>
        <w:r w:rsidRPr="00651EC0">
          <w:rPr>
            <w:rFonts w:asciiTheme="minorHAnsi" w:eastAsia="Arial" w:hAnsiTheme="minorHAnsi" w:cstheme="minorHAnsi"/>
            <w:spacing w:val="-3"/>
            <w:w w:val="46"/>
            <w:sz w:val="14"/>
            <w:szCs w:val="14"/>
          </w:rPr>
          <w:t>w</w:t>
        </w:r>
        <w:r w:rsidRPr="00651EC0">
          <w:rPr>
            <w:rFonts w:asciiTheme="minorHAnsi" w:eastAsia="Arial" w:hAnsiTheme="minorHAnsi" w:cstheme="minorHAnsi"/>
            <w:spacing w:val="3"/>
            <w:w w:val="113"/>
            <w:sz w:val="14"/>
            <w:szCs w:val="14"/>
          </w:rPr>
          <w:t>5</w:t>
        </w:r>
        <w:r w:rsidRPr="00651EC0">
          <w:rPr>
            <w:rFonts w:asciiTheme="minorHAnsi" w:eastAsia="Arial" w:hAnsiTheme="minorHAnsi" w:cstheme="minorHAnsi"/>
            <w:spacing w:val="5"/>
            <w:w w:val="91"/>
            <w:sz w:val="14"/>
            <w:szCs w:val="14"/>
          </w:rPr>
          <w:t>@</w:t>
        </w:r>
        <w:r w:rsidRPr="00651EC0">
          <w:rPr>
            <w:rFonts w:asciiTheme="minorHAnsi" w:eastAsia="Arial" w:hAnsiTheme="minorHAnsi" w:cstheme="minorHAnsi"/>
            <w:w w:val="116"/>
            <w:sz w:val="14"/>
            <w:szCs w:val="14"/>
          </w:rPr>
          <w:t>b</w:t>
        </w:r>
        <w:r w:rsidRPr="00651EC0">
          <w:rPr>
            <w:rFonts w:asciiTheme="minorHAnsi" w:eastAsia="Arial" w:hAnsiTheme="minorHAnsi" w:cstheme="minorHAnsi"/>
            <w:spacing w:val="6"/>
            <w:w w:val="116"/>
            <w:sz w:val="14"/>
            <w:szCs w:val="14"/>
          </w:rPr>
          <w:t>y</w:t>
        </w:r>
        <w:r w:rsidRPr="00651EC0">
          <w:rPr>
            <w:rFonts w:asciiTheme="minorHAnsi" w:eastAsia="Arial" w:hAnsiTheme="minorHAnsi" w:cstheme="minorHAnsi"/>
            <w:spacing w:val="3"/>
            <w:w w:val="83"/>
            <w:sz w:val="14"/>
            <w:szCs w:val="14"/>
          </w:rPr>
          <w:t>2</w:t>
        </w:r>
        <w:r w:rsidRPr="00651EC0">
          <w:rPr>
            <w:rFonts w:asciiTheme="minorHAnsi" w:eastAsia="Arial" w:hAnsiTheme="minorHAnsi" w:cstheme="minorHAnsi"/>
            <w:spacing w:val="1"/>
            <w:w w:val="84"/>
            <w:sz w:val="14"/>
            <w:szCs w:val="14"/>
          </w:rPr>
          <w:t>.</w:t>
        </w:r>
        <w:r w:rsidRPr="00651EC0">
          <w:rPr>
            <w:rFonts w:asciiTheme="minorHAnsi" w:eastAsia="Arial" w:hAnsiTheme="minorHAnsi" w:cstheme="minorHAnsi"/>
            <w:spacing w:val="3"/>
            <w:w w:val="113"/>
            <w:sz w:val="14"/>
            <w:szCs w:val="14"/>
          </w:rPr>
          <w:t>c</w:t>
        </w:r>
        <w:r w:rsidRPr="00651EC0">
          <w:rPr>
            <w:rFonts w:asciiTheme="minorHAnsi" w:eastAsia="Arial" w:hAnsiTheme="minorHAnsi" w:cstheme="minorHAnsi"/>
            <w:spacing w:val="-11"/>
            <w:w w:val="107"/>
            <w:sz w:val="14"/>
            <w:szCs w:val="14"/>
          </w:rPr>
          <w:t>o</w:t>
        </w:r>
        <w:r w:rsidRPr="00651EC0">
          <w:rPr>
            <w:rFonts w:asciiTheme="minorHAnsi" w:eastAsia="Arial" w:hAnsiTheme="minorHAnsi" w:cstheme="minorHAnsi"/>
            <w:w w:val="108"/>
            <w:sz w:val="14"/>
            <w:szCs w:val="14"/>
          </w:rPr>
          <w:t>m</w:t>
        </w:r>
      </w:hyperlink>
    </w:p>
    <w:p w14:paraId="25E9669B" w14:textId="77777777" w:rsidR="007B06B0" w:rsidRPr="00651EC0" w:rsidRDefault="007B06B0">
      <w:pPr>
        <w:spacing w:line="120" w:lineRule="exact"/>
        <w:rPr>
          <w:rFonts w:asciiTheme="minorHAnsi" w:hAnsiTheme="minorHAnsi" w:cstheme="minorHAnsi"/>
          <w:sz w:val="13"/>
          <w:szCs w:val="13"/>
        </w:rPr>
      </w:pPr>
    </w:p>
    <w:p w14:paraId="0611FD1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B25FD7D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B7AAAD4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BF8822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7A4C9E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7E1CF27" w14:textId="77777777" w:rsidR="007B06B0" w:rsidRPr="00651EC0" w:rsidRDefault="00651EC0">
      <w:pPr>
        <w:ind w:right="125"/>
        <w:jc w:val="right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7"/>
          <w:w w:val="139"/>
          <w:sz w:val="14"/>
          <w:szCs w:val="14"/>
        </w:rPr>
        <w:t>3</w:t>
      </w:r>
      <w:r w:rsidRPr="00651EC0">
        <w:rPr>
          <w:rFonts w:asciiTheme="minorHAnsi" w:eastAsia="Arial" w:hAnsiTheme="minorHAnsi" w:cstheme="minorHAnsi"/>
          <w:spacing w:val="-9"/>
          <w:w w:val="132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7"/>
          <w:w w:val="116"/>
          <w:sz w:val="14"/>
          <w:szCs w:val="14"/>
        </w:rPr>
        <w:t>&amp;</w:t>
      </w:r>
      <w:r w:rsidRPr="00651EC0">
        <w:rPr>
          <w:rFonts w:asciiTheme="minorHAnsi" w:eastAsia="Arial" w:hAnsiTheme="minorHAnsi" w:cstheme="minorHAnsi"/>
          <w:spacing w:val="-4"/>
          <w:w w:val="13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16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7"/>
          <w:w w:val="13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0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5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7"/>
          <w:w w:val="139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11"/>
          <w:w w:val="158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w w:val="9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9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1"/>
          <w:w w:val="112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-1"/>
          <w:w w:val="213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134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-2"/>
          <w:w w:val="134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40"/>
          <w:sz w:val="14"/>
          <w:szCs w:val="14"/>
        </w:rPr>
        <w:t>et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w w:val="88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7"/>
          <w:w w:val="12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7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8"/>
          <w:w w:val="14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9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8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b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1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1"/>
          <w:w w:val="132"/>
          <w:sz w:val="14"/>
          <w:szCs w:val="14"/>
        </w:rPr>
        <w:t>0</w:t>
      </w:r>
      <w:r w:rsidRPr="00651EC0">
        <w:rPr>
          <w:rFonts w:asciiTheme="minorHAnsi" w:hAnsiTheme="minorHAnsi" w:cstheme="minorHAnsi"/>
          <w:spacing w:val="-1"/>
          <w:w w:val="139"/>
          <w:sz w:val="14"/>
          <w:szCs w:val="14"/>
        </w:rPr>
        <w:t>2</w:t>
      </w:r>
      <w:r w:rsidRPr="00651EC0">
        <w:rPr>
          <w:rFonts w:asciiTheme="minorHAnsi" w:hAnsiTheme="minorHAnsi" w:cstheme="minorHAnsi"/>
          <w:spacing w:val="-1"/>
          <w:w w:val="146"/>
          <w:sz w:val="14"/>
          <w:szCs w:val="14"/>
        </w:rPr>
        <w:t>1</w:t>
      </w:r>
      <w:r w:rsidRPr="00651EC0">
        <w:rPr>
          <w:rFonts w:asciiTheme="minorHAnsi" w:hAnsiTheme="minorHAnsi" w:cstheme="minorHAnsi"/>
          <w:spacing w:val="-1"/>
          <w:w w:val="139"/>
          <w:sz w:val="14"/>
          <w:szCs w:val="14"/>
        </w:rPr>
        <w:t>2</w:t>
      </w:r>
      <w:r w:rsidRPr="00651EC0">
        <w:rPr>
          <w:rFonts w:asciiTheme="minorHAnsi" w:hAnsiTheme="minorHAnsi" w:cstheme="minorHAnsi"/>
          <w:w w:val="118"/>
          <w:sz w:val="14"/>
          <w:szCs w:val="14"/>
        </w:rPr>
        <w:t>9</w:t>
      </w:r>
    </w:p>
    <w:p w14:paraId="7CD4BBF1" w14:textId="77777777" w:rsidR="007B06B0" w:rsidRPr="00651EC0" w:rsidRDefault="00651EC0">
      <w:pPr>
        <w:spacing w:before="1" w:line="140" w:lineRule="exact"/>
        <w:ind w:right="105"/>
        <w:jc w:val="right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99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8"/>
          <w:w w:val="14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7"/>
          <w:w w:val="13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33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spacing w:val="-7"/>
          <w:w w:val="232"/>
          <w:sz w:val="14"/>
          <w:szCs w:val="14"/>
        </w:rPr>
        <w:t>(</w:t>
      </w:r>
      <w:r w:rsidRPr="00651EC0">
        <w:rPr>
          <w:rFonts w:asciiTheme="minorHAnsi" w:eastAsia="Arial" w:hAnsiTheme="minorHAnsi" w:cstheme="minorHAnsi"/>
          <w:spacing w:val="-7"/>
          <w:w w:val="126"/>
          <w:sz w:val="14"/>
          <w:szCs w:val="14"/>
        </w:rPr>
        <w:t>6</w:t>
      </w:r>
      <w:r w:rsidRPr="00651EC0">
        <w:rPr>
          <w:rFonts w:asciiTheme="minorHAnsi" w:eastAsia="Arial" w:hAnsiTheme="minorHAnsi" w:cstheme="minorHAnsi"/>
          <w:spacing w:val="-7"/>
          <w:w w:val="132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5"/>
          <w:w w:val="99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spacing w:val="-2"/>
          <w:w w:val="66"/>
          <w:sz w:val="14"/>
          <w:szCs w:val="14"/>
        </w:rPr>
        <w:t>.</w:t>
      </w:r>
      <w:r w:rsidRPr="00651EC0">
        <w:rPr>
          <w:rFonts w:asciiTheme="minorHAnsi" w:eastAsia="Arial" w:hAnsiTheme="minorHAnsi" w:cstheme="minorHAnsi"/>
          <w:spacing w:val="-5"/>
          <w:w w:val="144"/>
          <w:sz w:val="14"/>
          <w:szCs w:val="14"/>
        </w:rPr>
        <w:t>)</w:t>
      </w:r>
      <w:r w:rsidRPr="00651EC0">
        <w:rPr>
          <w:rFonts w:asciiTheme="minorHAnsi" w:eastAsia="Arial" w:hAnsiTheme="minorHAnsi" w:cstheme="minorHAnsi"/>
          <w:spacing w:val="-3"/>
          <w:w w:val="110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7"/>
          <w:w w:val="132"/>
          <w:sz w:val="14"/>
          <w:szCs w:val="14"/>
        </w:rPr>
        <w:t>63</w:t>
      </w:r>
      <w:r w:rsidRPr="00651EC0">
        <w:rPr>
          <w:rFonts w:asciiTheme="minorHAnsi" w:eastAsia="Arial" w:hAnsiTheme="minorHAnsi" w:cstheme="minorHAnsi"/>
          <w:spacing w:val="-11"/>
          <w:w w:val="212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9"/>
          <w:w w:val="166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w w:val="132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13"/>
          <w:w w:val="132"/>
          <w:sz w:val="14"/>
          <w:szCs w:val="14"/>
        </w:rPr>
        <w:t>4</w:t>
      </w:r>
      <w:r w:rsidRPr="00651EC0">
        <w:rPr>
          <w:rFonts w:asciiTheme="minorHAnsi" w:eastAsia="Arial" w:hAnsiTheme="minorHAnsi" w:cstheme="minorHAnsi"/>
          <w:w w:val="126"/>
          <w:sz w:val="14"/>
          <w:szCs w:val="14"/>
        </w:rPr>
        <w:t>0</w:t>
      </w:r>
    </w:p>
    <w:p w14:paraId="083B1646" w14:textId="77777777" w:rsidR="007B06B0" w:rsidRPr="00651EC0" w:rsidRDefault="00651EC0">
      <w:pPr>
        <w:spacing w:line="160" w:lineRule="exact"/>
        <w:ind w:right="113"/>
        <w:jc w:val="right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w w:val="77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1"/>
          <w:w w:val="208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1"/>
          <w:w w:val="69"/>
          <w:sz w:val="14"/>
          <w:szCs w:val="14"/>
        </w:rPr>
        <w:t>&amp;</w:t>
      </w:r>
      <w:r w:rsidRPr="00651EC0">
        <w:rPr>
          <w:rFonts w:asciiTheme="minorHAnsi" w:hAnsiTheme="minorHAnsi" w:cstheme="minorHAnsi"/>
          <w:b/>
          <w:w w:val="99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w w:val="210"/>
          <w:sz w:val="14"/>
          <w:szCs w:val="14"/>
        </w:rPr>
        <w:t>l</w:t>
      </w:r>
      <w:r w:rsidRPr="00651EC0">
        <w:rPr>
          <w:rFonts w:asciiTheme="minorHAnsi" w:hAnsiTheme="minorHAnsi" w:cstheme="minorHAnsi"/>
          <w:b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1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w w:val="113"/>
          <w:sz w:val="14"/>
          <w:szCs w:val="14"/>
        </w:rPr>
        <w:t>j</w:t>
      </w:r>
      <w:r w:rsidRPr="00651EC0">
        <w:rPr>
          <w:rFonts w:asciiTheme="minorHAnsi" w:hAnsiTheme="minorHAnsi" w:cstheme="minorHAnsi"/>
          <w:b/>
          <w:w w:val="13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14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49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02"/>
          <w:sz w:val="14"/>
          <w:szCs w:val="14"/>
        </w:rPr>
        <w:t>;</w:t>
      </w:r>
      <w:r w:rsidRPr="00651EC0">
        <w:rPr>
          <w:rFonts w:asciiTheme="minorHAnsi" w:hAnsiTheme="minorHAnsi" w:cstheme="minorHAnsi"/>
          <w:b/>
          <w:spacing w:val="-4"/>
          <w:w w:val="102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1"/>
          <w:w w:val="147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5"/>
          <w:w w:val="122"/>
          <w:sz w:val="16"/>
          <w:szCs w:val="16"/>
        </w:rPr>
        <w:t>e</w:t>
      </w:r>
      <w:r w:rsidRPr="00651EC0">
        <w:rPr>
          <w:rFonts w:asciiTheme="minorHAnsi" w:hAnsiTheme="minorHAnsi" w:cstheme="minorHAnsi"/>
          <w:spacing w:val="4"/>
          <w:w w:val="117"/>
          <w:sz w:val="16"/>
          <w:szCs w:val="16"/>
        </w:rPr>
        <w:t>s</w:t>
      </w:r>
      <w:r w:rsidRPr="00651EC0">
        <w:rPr>
          <w:rFonts w:asciiTheme="minorHAnsi" w:hAnsiTheme="minorHAnsi" w:cstheme="minorHAnsi"/>
          <w:spacing w:val="6"/>
          <w:w w:val="278"/>
          <w:sz w:val="16"/>
          <w:szCs w:val="16"/>
        </w:rPr>
        <w:t>;</w:t>
      </w:r>
      <w:r w:rsidRPr="00651EC0">
        <w:rPr>
          <w:rFonts w:asciiTheme="minorHAnsi" w:hAnsiTheme="minorHAnsi" w:cstheme="minorHAnsi"/>
          <w:b/>
          <w:spacing w:val="1"/>
          <w:w w:val="110"/>
          <w:sz w:val="14"/>
          <w:szCs w:val="14"/>
        </w:rPr>
        <w:t>b</w:t>
      </w:r>
      <w:r w:rsidRPr="00651EC0">
        <w:rPr>
          <w:rFonts w:asciiTheme="minorHAnsi" w:hAnsiTheme="minorHAnsi" w:cstheme="minorHAnsi"/>
          <w:b/>
          <w:w w:val="117"/>
          <w:sz w:val="14"/>
          <w:szCs w:val="14"/>
        </w:rPr>
        <w:t>p</w:t>
      </w:r>
      <w:r w:rsidRPr="00651EC0">
        <w:rPr>
          <w:rFonts w:asciiTheme="minorHAnsi" w:hAnsiTheme="minorHAnsi" w:cstheme="minorHAnsi"/>
          <w:b/>
          <w:w w:val="14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85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w w:val="123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1"/>
          <w:w w:val="110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144"/>
          <w:sz w:val="14"/>
          <w:szCs w:val="14"/>
        </w:rPr>
        <w:t>y</w:t>
      </w:r>
      <w:r w:rsidRPr="00651EC0">
        <w:rPr>
          <w:rFonts w:asciiTheme="minorHAnsi" w:hAnsiTheme="minorHAnsi" w:cstheme="minorHAnsi"/>
          <w:b/>
          <w:w w:val="116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w w:val="117"/>
          <w:sz w:val="14"/>
          <w:szCs w:val="14"/>
        </w:rPr>
        <w:t>u</w:t>
      </w:r>
      <w:r w:rsidRPr="00651EC0">
        <w:rPr>
          <w:rFonts w:asciiTheme="minorHAnsi" w:hAnsiTheme="minorHAnsi" w:cstheme="minorHAnsi"/>
          <w:b/>
          <w:w w:val="164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1"/>
          <w:w w:val="104"/>
          <w:sz w:val="14"/>
          <w:szCs w:val="14"/>
        </w:rPr>
        <w:t>h</w:t>
      </w:r>
      <w:r w:rsidRPr="00651EC0">
        <w:rPr>
          <w:rFonts w:asciiTheme="minorHAnsi" w:hAnsiTheme="minorHAnsi" w:cstheme="minorHAnsi"/>
          <w:b/>
          <w:w w:val="154"/>
          <w:sz w:val="14"/>
          <w:szCs w:val="14"/>
        </w:rPr>
        <w:t>z</w:t>
      </w:r>
      <w:r w:rsidRPr="00651EC0">
        <w:rPr>
          <w:rFonts w:asciiTheme="minorHAnsi" w:hAnsiTheme="minorHAnsi" w:cstheme="minorHAnsi"/>
          <w:b/>
          <w:w w:val="123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w w:val="123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147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109"/>
          <w:sz w:val="14"/>
          <w:szCs w:val="14"/>
        </w:rPr>
        <w:t>.</w:t>
      </w:r>
      <w:r w:rsidRPr="00651EC0">
        <w:rPr>
          <w:rFonts w:asciiTheme="minorHAnsi" w:hAnsiTheme="minorHAnsi" w:cstheme="minorHAnsi"/>
          <w:b/>
          <w:w w:val="147"/>
          <w:sz w:val="14"/>
          <w:szCs w:val="14"/>
        </w:rPr>
        <w:t>c</w:t>
      </w:r>
      <w:r w:rsidRPr="00651EC0">
        <w:rPr>
          <w:rFonts w:asciiTheme="minorHAnsi" w:hAnsiTheme="minorHAnsi" w:cstheme="minorHAnsi"/>
          <w:b/>
          <w:spacing w:val="1"/>
          <w:w w:val="110"/>
          <w:sz w:val="14"/>
          <w:szCs w:val="14"/>
        </w:rPr>
        <w:t>u</w:t>
      </w:r>
      <w:r w:rsidRPr="00651EC0">
        <w:rPr>
          <w:rFonts w:asciiTheme="minorHAnsi" w:hAnsiTheme="minorHAnsi" w:cstheme="minorHAnsi"/>
          <w:b/>
          <w:w w:val="208"/>
          <w:sz w:val="14"/>
          <w:szCs w:val="14"/>
        </w:rPr>
        <w:t>r</w:t>
      </w:r>
    </w:p>
    <w:p w14:paraId="5DD22982" w14:textId="77777777" w:rsidR="007B06B0" w:rsidRPr="00651EC0" w:rsidRDefault="007B06B0">
      <w:pPr>
        <w:spacing w:before="8" w:line="180" w:lineRule="exact"/>
        <w:rPr>
          <w:rFonts w:asciiTheme="minorHAnsi" w:hAnsiTheme="minorHAnsi" w:cstheme="minorHAnsi"/>
          <w:sz w:val="19"/>
          <w:szCs w:val="19"/>
        </w:rPr>
      </w:pPr>
    </w:p>
    <w:p w14:paraId="628F554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FC6E0E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BAED78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D8F5F88" w14:textId="77777777" w:rsidR="007B06B0" w:rsidRPr="00651EC0" w:rsidRDefault="00651EC0">
      <w:pPr>
        <w:ind w:left="1152"/>
        <w:rPr>
          <w:rFonts w:asciiTheme="minorHAnsi" w:hAnsiTheme="minorHAnsi" w:cstheme="minorHAnsi"/>
          <w:sz w:val="8"/>
          <w:szCs w:val="8"/>
        </w:rPr>
      </w:pPr>
      <w:r w:rsidRPr="00651EC0">
        <w:rPr>
          <w:rFonts w:asciiTheme="minorHAnsi" w:hAnsiTheme="minorHAnsi" w:cstheme="minorHAnsi"/>
        </w:rPr>
        <w:pict w14:anchorId="15150884">
          <v:shape id="_x0000_s1036" type="#_x0000_t202" style="position:absolute;left:0;text-align:left;margin-left:392.9pt;margin-top:-5.45pt;width:133.3pt;height:46pt;z-index:-1633;mso-position-horizontal-relative:page" filled="f" stroked="f">
            <v:textbox inset="0,0,0,0">
              <w:txbxContent>
                <w:p w14:paraId="09A67CC5" w14:textId="77777777" w:rsidR="007B06B0" w:rsidRDefault="00651EC0">
                  <w:pPr>
                    <w:spacing w:line="920" w:lineRule="exact"/>
                    <w:ind w:right="-158"/>
                    <w:rPr>
                      <w:rFonts w:ascii="Arial" w:eastAsia="Arial" w:hAnsi="Arial" w:cs="Arial"/>
                      <w:sz w:val="92"/>
                      <w:szCs w:val="92"/>
                    </w:rPr>
                  </w:pPr>
                  <w:r>
                    <w:rPr>
                      <w:b/>
                      <w:i/>
                      <w:color w:val="1A171C"/>
                      <w:w w:val="140"/>
                      <w:position w:val="-1"/>
                      <w:sz w:val="80"/>
                      <w:szCs w:val="80"/>
                    </w:rPr>
                    <w:t xml:space="preserve">S   </w:t>
                  </w:r>
                  <w:r>
                    <w:rPr>
                      <w:b/>
                      <w:i/>
                      <w:color w:val="1A171C"/>
                      <w:spacing w:val="259"/>
                      <w:w w:val="140"/>
                      <w:position w:val="-1"/>
                      <w:sz w:val="80"/>
                      <w:szCs w:val="8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i/>
                      <w:color w:val="1A171C"/>
                      <w:position w:val="-1"/>
                      <w:sz w:val="92"/>
                      <w:szCs w:val="92"/>
                    </w:rPr>
                    <w:t>G</w:t>
                  </w:r>
                </w:p>
              </w:txbxContent>
            </v:textbox>
            <w10:wrap anchorx="page"/>
          </v:shape>
        </w:pict>
      </w:r>
      <w:r w:rsidRPr="00651EC0">
        <w:rPr>
          <w:rFonts w:asciiTheme="minorHAnsi" w:hAnsiTheme="minorHAnsi" w:cstheme="minorHAnsi"/>
          <w:w w:val="68"/>
          <w:sz w:val="8"/>
          <w:szCs w:val="8"/>
        </w:rPr>
        <w:t>I</w:t>
      </w:r>
    </w:p>
    <w:p w14:paraId="0050F09A" w14:textId="77777777" w:rsidR="007B06B0" w:rsidRPr="00651EC0" w:rsidRDefault="007B06B0">
      <w:pPr>
        <w:spacing w:before="9" w:line="160" w:lineRule="exact"/>
        <w:rPr>
          <w:rFonts w:asciiTheme="minorHAnsi" w:hAnsiTheme="minorHAnsi" w:cstheme="minorHAnsi"/>
          <w:sz w:val="16"/>
          <w:szCs w:val="16"/>
        </w:rPr>
      </w:pPr>
    </w:p>
    <w:p w14:paraId="3C2AF1BA" w14:textId="77777777" w:rsidR="007B06B0" w:rsidRPr="00651EC0" w:rsidRDefault="00651EC0">
      <w:pPr>
        <w:ind w:left="1109"/>
        <w:rPr>
          <w:rFonts w:asciiTheme="minorHAnsi" w:hAnsiTheme="minorHAnsi" w:cstheme="minorHAnsi"/>
          <w:sz w:val="28"/>
          <w:szCs w:val="28"/>
        </w:rPr>
      </w:pPr>
      <w:r w:rsidRPr="00651EC0">
        <w:rPr>
          <w:rFonts w:asciiTheme="minorHAnsi" w:eastAsia="Arial" w:hAnsiTheme="minorHAnsi" w:cstheme="minorHAnsi"/>
          <w:spacing w:val="3"/>
          <w:w w:val="132"/>
          <w:sz w:val="40"/>
          <w:szCs w:val="40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22"/>
          <w:sz w:val="22"/>
          <w:szCs w:val="22"/>
        </w:rPr>
        <w:t>%</w:t>
      </w:r>
      <w:r w:rsidRPr="00651EC0">
        <w:rPr>
          <w:rFonts w:asciiTheme="minorHAnsi" w:eastAsia="Arial" w:hAnsiTheme="minorHAnsi" w:cstheme="minorHAnsi"/>
          <w:b/>
          <w:w w:val="381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</w:t>
      </w:r>
      <w:r w:rsidRPr="00651EC0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651EC0">
        <w:rPr>
          <w:rFonts w:asciiTheme="minorHAnsi" w:hAnsiTheme="minorHAnsi" w:cstheme="minorHAnsi"/>
          <w:b/>
          <w:spacing w:val="7"/>
          <w:w w:val="170"/>
          <w:sz w:val="28"/>
          <w:szCs w:val="28"/>
        </w:rPr>
        <w:t>a</w:t>
      </w:r>
      <w:r w:rsidRPr="00651EC0">
        <w:rPr>
          <w:rFonts w:asciiTheme="minorHAnsi" w:hAnsiTheme="minorHAnsi" w:cstheme="minorHAnsi"/>
          <w:b/>
          <w:w w:val="402"/>
          <w:sz w:val="28"/>
          <w:szCs w:val="28"/>
        </w:rPr>
        <w:t>e</w:t>
      </w:r>
    </w:p>
    <w:p w14:paraId="568845BC" w14:textId="77777777" w:rsidR="007B06B0" w:rsidRPr="00651EC0" w:rsidRDefault="007B06B0">
      <w:pPr>
        <w:spacing w:before="1" w:line="180" w:lineRule="exact"/>
        <w:rPr>
          <w:rFonts w:asciiTheme="minorHAnsi" w:hAnsiTheme="minorHAnsi" w:cstheme="minorHAnsi"/>
          <w:sz w:val="19"/>
          <w:szCs w:val="19"/>
        </w:rPr>
      </w:pPr>
    </w:p>
    <w:p w14:paraId="44E82B5E" w14:textId="77777777" w:rsidR="007B06B0" w:rsidRPr="00651EC0" w:rsidRDefault="00651EC0">
      <w:pPr>
        <w:spacing w:line="60" w:lineRule="exact"/>
        <w:ind w:left="1152"/>
        <w:rPr>
          <w:rFonts w:asciiTheme="minorHAnsi" w:hAnsiTheme="minorHAnsi" w:cstheme="minorHAnsi"/>
          <w:sz w:val="8"/>
          <w:szCs w:val="8"/>
        </w:rPr>
      </w:pPr>
      <w:r w:rsidRPr="00651EC0">
        <w:rPr>
          <w:rFonts w:asciiTheme="minorHAnsi" w:hAnsiTheme="minorHAnsi" w:cstheme="minorHAnsi"/>
          <w:w w:val="68"/>
          <w:position w:val="-1"/>
          <w:sz w:val="8"/>
          <w:szCs w:val="8"/>
        </w:rPr>
        <w:t>I</w:t>
      </w:r>
    </w:p>
    <w:p w14:paraId="19D48879" w14:textId="77777777" w:rsidR="007B06B0" w:rsidRPr="00651EC0" w:rsidRDefault="00651EC0">
      <w:pPr>
        <w:spacing w:line="140" w:lineRule="exact"/>
        <w:ind w:left="1152"/>
        <w:rPr>
          <w:rFonts w:asciiTheme="minorHAnsi" w:hAnsiTheme="minorHAnsi" w:cstheme="minorHAnsi"/>
          <w:sz w:val="12"/>
          <w:szCs w:val="12"/>
        </w:rPr>
        <w:sectPr w:rsidR="007B06B0" w:rsidRPr="00651EC0">
          <w:type w:val="continuous"/>
          <w:pgSz w:w="15840" w:h="12240" w:orient="landscape"/>
          <w:pgMar w:top="860" w:right="1280" w:bottom="280" w:left="760" w:header="720" w:footer="720" w:gutter="0"/>
          <w:cols w:num="2" w:space="720" w:equalWidth="0">
            <w:col w:w="5397" w:space="1211"/>
            <w:col w:w="7192"/>
          </w:cols>
        </w:sectPr>
      </w:pPr>
      <w:r w:rsidRPr="00651EC0">
        <w:rPr>
          <w:rFonts w:asciiTheme="minorHAnsi" w:hAnsiTheme="minorHAnsi" w:cstheme="minorHAnsi"/>
          <w:w w:val="73"/>
          <w:sz w:val="14"/>
          <w:szCs w:val="14"/>
        </w:rPr>
        <w:t xml:space="preserve">'     </w:t>
      </w:r>
      <w:r w:rsidRPr="00651EC0">
        <w:rPr>
          <w:rFonts w:asciiTheme="minorHAnsi" w:hAnsiTheme="minorHAnsi" w:cstheme="minorHAnsi"/>
          <w:spacing w:val="1"/>
          <w:w w:val="73"/>
          <w:sz w:val="14"/>
          <w:szCs w:val="14"/>
        </w:rPr>
        <w:t xml:space="preserve"> </w:t>
      </w:r>
      <w:hyperlink r:id="rId9">
        <w:r w:rsidRPr="00651EC0">
          <w:rPr>
            <w:rFonts w:asciiTheme="minorHAnsi" w:hAnsiTheme="minorHAnsi" w:cstheme="minorHAnsi"/>
            <w:spacing w:val="2"/>
            <w:w w:val="67"/>
            <w:sz w:val="14"/>
            <w:szCs w:val="14"/>
          </w:rPr>
          <w:t>s</w:t>
        </w:r>
        <w:r w:rsidRPr="00651EC0">
          <w:rPr>
            <w:rFonts w:asciiTheme="minorHAnsi" w:hAnsiTheme="minorHAnsi" w:cstheme="minorHAnsi"/>
            <w:w w:val="331"/>
            <w:sz w:val="14"/>
            <w:szCs w:val="14"/>
          </w:rPr>
          <w:t>9e</w:t>
        </w:r>
        <w:r w:rsidRPr="00651EC0">
          <w:rPr>
            <w:rFonts w:asciiTheme="minorHAnsi" w:hAnsiTheme="minorHAnsi" w:cstheme="minorHAnsi"/>
            <w:spacing w:val="-16"/>
            <w:sz w:val="14"/>
            <w:szCs w:val="14"/>
          </w:rPr>
          <w:t xml:space="preserve"> </w:t>
        </w:r>
        <w:r w:rsidRPr="00651EC0">
          <w:rPr>
            <w:rFonts w:asciiTheme="minorHAnsi" w:hAnsiTheme="minorHAnsi" w:cstheme="minorHAnsi"/>
            <w:spacing w:val="4"/>
            <w:w w:val="143"/>
            <w:sz w:val="14"/>
            <w:szCs w:val="14"/>
          </w:rPr>
          <w:t>s</w:t>
        </w:r>
        <w:r w:rsidRPr="00651EC0">
          <w:rPr>
            <w:rFonts w:asciiTheme="minorHAnsi" w:hAnsiTheme="minorHAnsi" w:cstheme="minorHAnsi"/>
            <w:w w:val="101"/>
            <w:sz w:val="14"/>
            <w:szCs w:val="14"/>
          </w:rPr>
          <w:t>@</w:t>
        </w:r>
        <w:r w:rsidRPr="00651EC0">
          <w:rPr>
            <w:rFonts w:asciiTheme="minorHAnsi" w:hAnsiTheme="minorHAnsi" w:cstheme="minorHAnsi"/>
            <w:spacing w:val="10"/>
            <w:w w:val="101"/>
            <w:sz w:val="14"/>
            <w:szCs w:val="14"/>
          </w:rPr>
          <w:t>b</w:t>
        </w:r>
        <w:r w:rsidRPr="00651EC0">
          <w:rPr>
            <w:rFonts w:asciiTheme="minorHAnsi" w:hAnsiTheme="minorHAnsi" w:cstheme="minorHAnsi"/>
            <w:spacing w:val="4"/>
            <w:w w:val="131"/>
            <w:sz w:val="14"/>
            <w:szCs w:val="14"/>
          </w:rPr>
          <w:t>y</w:t>
        </w:r>
        <w:r w:rsidRPr="00651EC0">
          <w:rPr>
            <w:rFonts w:asciiTheme="minorHAnsi" w:hAnsiTheme="minorHAnsi" w:cstheme="minorHAnsi"/>
            <w:w w:val="128"/>
            <w:sz w:val="14"/>
            <w:szCs w:val="14"/>
          </w:rPr>
          <w:t>z</w:t>
        </w:r>
        <w:r w:rsidRPr="00651EC0">
          <w:rPr>
            <w:rFonts w:asciiTheme="minorHAnsi" w:hAnsiTheme="minorHAnsi" w:cstheme="minorHAnsi"/>
            <w:spacing w:val="5"/>
            <w:w w:val="128"/>
            <w:sz w:val="14"/>
            <w:szCs w:val="14"/>
          </w:rPr>
          <w:t>.</w:t>
        </w:r>
        <w:r w:rsidRPr="00651EC0">
          <w:rPr>
            <w:rFonts w:asciiTheme="minorHAnsi" w:hAnsiTheme="minorHAnsi" w:cstheme="minorHAnsi"/>
            <w:spacing w:val="3"/>
            <w:w w:val="96"/>
            <w:sz w:val="14"/>
            <w:szCs w:val="14"/>
          </w:rPr>
          <w:t>c</w:t>
        </w:r>
        <w:r w:rsidRPr="00651EC0">
          <w:rPr>
            <w:rFonts w:asciiTheme="minorHAnsi" w:hAnsiTheme="minorHAnsi" w:cstheme="minorHAnsi"/>
            <w:w w:val="164"/>
            <w:sz w:val="14"/>
            <w:szCs w:val="14"/>
          </w:rPr>
          <w:t>o</w:t>
        </w:r>
        <w:r w:rsidRPr="00651EC0">
          <w:rPr>
            <w:rFonts w:asciiTheme="minorHAnsi" w:hAnsiTheme="minorHAnsi" w:cstheme="minorHAnsi"/>
            <w:spacing w:val="14"/>
            <w:w w:val="164"/>
            <w:sz w:val="14"/>
            <w:szCs w:val="14"/>
          </w:rPr>
          <w:t>m</w:t>
        </w:r>
        <w:r w:rsidRPr="00651EC0">
          <w:rPr>
            <w:rFonts w:asciiTheme="minorHAnsi" w:hAnsiTheme="minorHAnsi" w:cstheme="minorHAnsi"/>
            <w:spacing w:val="4"/>
            <w:w w:val="118"/>
            <w:sz w:val="14"/>
            <w:szCs w:val="14"/>
          </w:rPr>
          <w:t>1</w:t>
        </w:r>
        <w:r w:rsidRPr="00651EC0">
          <w:rPr>
            <w:rFonts w:asciiTheme="minorHAnsi" w:hAnsiTheme="minorHAnsi" w:cstheme="minorHAnsi"/>
            <w:spacing w:val="5"/>
            <w:w w:val="157"/>
            <w:sz w:val="14"/>
            <w:szCs w:val="14"/>
          </w:rPr>
          <w:t>3</w:t>
        </w:r>
        <w:r w:rsidRPr="00651EC0">
          <w:rPr>
            <w:rFonts w:asciiTheme="minorHAnsi" w:hAnsiTheme="minorHAnsi" w:cstheme="minorHAnsi"/>
            <w:w w:val="282"/>
            <w:sz w:val="14"/>
            <w:szCs w:val="14"/>
          </w:rPr>
          <w:t>7</w:t>
        </w:r>
      </w:hyperlink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163"/>
          <w:sz w:val="14"/>
          <w:szCs w:val="14"/>
        </w:rPr>
        <w:t>Rob</w:t>
      </w:r>
      <w:r w:rsidRPr="00651EC0">
        <w:rPr>
          <w:rFonts w:asciiTheme="minorHAnsi" w:hAnsiTheme="minorHAnsi" w:cstheme="minorHAnsi"/>
          <w:spacing w:val="-17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7"/>
          <w:w w:val="134"/>
          <w:sz w:val="14"/>
          <w:szCs w:val="14"/>
        </w:rPr>
        <w:t>u</w:t>
      </w:r>
      <w:r w:rsidRPr="00651EC0">
        <w:rPr>
          <w:rFonts w:asciiTheme="minorHAnsi" w:hAnsiTheme="minorHAnsi" w:cstheme="minorHAnsi"/>
          <w:w w:val="134"/>
          <w:sz w:val="14"/>
          <w:szCs w:val="14"/>
        </w:rPr>
        <w:t>ry</w:t>
      </w:r>
      <w:r w:rsidRPr="00651EC0">
        <w:rPr>
          <w:rFonts w:asciiTheme="minorHAnsi" w:hAnsiTheme="minorHAnsi" w:cstheme="minorHAnsi"/>
          <w:spacing w:val="37"/>
          <w:w w:val="13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4"/>
          <w:w w:val="134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189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3"/>
          <w:w w:val="556"/>
          <w:sz w:val="16"/>
          <w:szCs w:val="16"/>
        </w:rPr>
        <w:t>:</w:t>
      </w:r>
      <w:r w:rsidRPr="00651EC0">
        <w:rPr>
          <w:rFonts w:asciiTheme="minorHAnsi" w:hAnsiTheme="minorHAnsi" w:cstheme="minorHAnsi"/>
          <w:spacing w:val="1"/>
          <w:w w:val="181"/>
          <w:sz w:val="16"/>
          <w:szCs w:val="16"/>
        </w:rPr>
        <w:t>t</w:t>
      </w:r>
      <w:r w:rsidRPr="00651EC0">
        <w:rPr>
          <w:rFonts w:asciiTheme="minorHAnsi" w:hAnsiTheme="minorHAnsi" w:cstheme="minorHAnsi"/>
          <w:w w:val="119"/>
          <w:sz w:val="16"/>
          <w:szCs w:val="16"/>
        </w:rPr>
        <w:t>an,</w:t>
      </w:r>
      <w:r w:rsidRPr="00651EC0">
        <w:rPr>
          <w:rFonts w:asciiTheme="minorHAnsi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-19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 xml:space="preserve">MA  </w:t>
      </w:r>
      <w:r w:rsidRPr="00651EC0">
        <w:rPr>
          <w:rFonts w:asciiTheme="minorHAnsi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7"/>
          <w:w w:val="348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2"/>
          <w:w w:val="77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4"/>
          <w:w w:val="170"/>
          <w:sz w:val="12"/>
          <w:szCs w:val="12"/>
        </w:rPr>
        <w:t>2</w:t>
      </w:r>
      <w:r w:rsidRPr="00651EC0">
        <w:rPr>
          <w:rFonts w:asciiTheme="minorHAnsi" w:hAnsiTheme="minorHAnsi" w:cstheme="minorHAnsi"/>
          <w:w w:val="61"/>
          <w:sz w:val="12"/>
          <w:szCs w:val="12"/>
        </w:rPr>
        <w:t>1</w:t>
      </w:r>
      <w:r w:rsidRPr="00651EC0">
        <w:rPr>
          <w:rFonts w:asciiTheme="minorHAnsi" w:hAnsiTheme="minorHAnsi" w:cstheme="minorHAnsi"/>
          <w:sz w:val="12"/>
          <w:szCs w:val="12"/>
        </w:rPr>
        <w:t xml:space="preserve">  </w:t>
      </w:r>
      <w:r w:rsidRPr="00651EC0">
        <w:rPr>
          <w:rFonts w:asciiTheme="minorHAnsi" w:hAnsiTheme="minorHAnsi" w:cstheme="minorHAnsi"/>
          <w:spacing w:val="13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55"/>
          <w:sz w:val="12"/>
          <w:szCs w:val="12"/>
        </w:rPr>
        <w:t xml:space="preserve">/  </w:t>
      </w:r>
      <w:r w:rsidRPr="00651EC0">
        <w:rPr>
          <w:rFonts w:asciiTheme="minorHAnsi" w:hAnsiTheme="minorHAnsi" w:cstheme="minorHAnsi"/>
          <w:spacing w:val="9"/>
          <w:w w:val="55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4"/>
          <w:w w:val="154"/>
          <w:sz w:val="12"/>
          <w:szCs w:val="12"/>
        </w:rPr>
        <w:t>6</w:t>
      </w:r>
      <w:r w:rsidRPr="00651EC0">
        <w:rPr>
          <w:rFonts w:asciiTheme="minorHAnsi" w:hAnsiTheme="minorHAnsi" w:cstheme="minorHAnsi"/>
          <w:spacing w:val="2"/>
          <w:w w:val="77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3"/>
          <w:w w:val="147"/>
          <w:sz w:val="12"/>
          <w:szCs w:val="12"/>
        </w:rPr>
        <w:t>7</w:t>
      </w:r>
      <w:r w:rsidRPr="00651EC0">
        <w:rPr>
          <w:rFonts w:asciiTheme="minorHAnsi" w:hAnsiTheme="minorHAnsi" w:cstheme="minorHAnsi"/>
          <w:spacing w:val="2"/>
          <w:w w:val="151"/>
          <w:sz w:val="12"/>
          <w:szCs w:val="12"/>
        </w:rPr>
        <w:t>-</w:t>
      </w:r>
      <w:r w:rsidRPr="00651EC0">
        <w:rPr>
          <w:rFonts w:asciiTheme="minorHAnsi" w:hAnsiTheme="minorHAnsi" w:cstheme="minorHAnsi"/>
          <w:w w:val="187"/>
          <w:sz w:val="12"/>
          <w:szCs w:val="12"/>
        </w:rPr>
        <w:t>000-</w:t>
      </w:r>
      <w:r w:rsidRPr="00651EC0">
        <w:rPr>
          <w:rFonts w:asciiTheme="minorHAnsi" w:hAnsiTheme="minorHAnsi" w:cstheme="minorHAnsi"/>
          <w:spacing w:val="-1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600"/>
          <w:sz w:val="12"/>
          <w:szCs w:val="12"/>
        </w:rPr>
        <w:t>0</w:t>
      </w:r>
    </w:p>
    <w:p w14:paraId="09843CD6" w14:textId="77777777" w:rsidR="007B06B0" w:rsidRPr="00651EC0" w:rsidRDefault="007B06B0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311E9E0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EA16CE6" w14:textId="77777777" w:rsidR="007B06B0" w:rsidRPr="00651EC0" w:rsidRDefault="00651EC0">
      <w:pPr>
        <w:spacing w:before="11"/>
        <w:ind w:left="6118" w:right="5871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651EC0">
        <w:rPr>
          <w:rFonts w:asciiTheme="minorHAnsi" w:eastAsia="Arial" w:hAnsiTheme="minorHAnsi" w:cstheme="minorHAnsi"/>
          <w:b/>
          <w:spacing w:val="5"/>
          <w:w w:val="89"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95"/>
          <w:sz w:val="38"/>
          <w:szCs w:val="38"/>
        </w:rPr>
        <w:t>d</w:t>
      </w:r>
      <w:r w:rsidRPr="00651EC0">
        <w:rPr>
          <w:rFonts w:asciiTheme="minorHAnsi" w:eastAsia="Arial" w:hAnsiTheme="minorHAnsi" w:cstheme="minorHAnsi"/>
          <w:b/>
          <w:spacing w:val="5"/>
          <w:w w:val="91"/>
          <w:sz w:val="38"/>
          <w:szCs w:val="38"/>
        </w:rPr>
        <w:t>u</w:t>
      </w:r>
      <w:r w:rsidRPr="00651EC0">
        <w:rPr>
          <w:rFonts w:asciiTheme="minorHAnsi" w:eastAsia="Arial" w:hAnsiTheme="minorHAnsi" w:cstheme="minorHAnsi"/>
          <w:b/>
          <w:spacing w:val="4"/>
          <w:w w:val="98"/>
          <w:sz w:val="38"/>
          <w:szCs w:val="38"/>
        </w:rPr>
        <w:t>ca</w:t>
      </w:r>
      <w:r w:rsidRPr="00651EC0">
        <w:rPr>
          <w:rFonts w:asciiTheme="minorHAnsi" w:eastAsia="Arial" w:hAnsiTheme="minorHAnsi" w:cstheme="minorHAnsi"/>
          <w:b/>
          <w:spacing w:val="3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spacing w:val="1"/>
          <w:w w:val="67"/>
          <w:sz w:val="38"/>
          <w:szCs w:val="38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97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w w:val="81"/>
          <w:sz w:val="38"/>
          <w:szCs w:val="38"/>
        </w:rPr>
        <w:t>n</w:t>
      </w:r>
    </w:p>
    <w:p w14:paraId="11DBA526" w14:textId="77777777" w:rsidR="007B06B0" w:rsidRPr="00651EC0" w:rsidRDefault="00651EC0">
      <w:pPr>
        <w:spacing w:before="1" w:line="260" w:lineRule="exact"/>
        <w:ind w:left="4328" w:right="4082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li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gh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6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2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kn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an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3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1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5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7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0"/>
          <w:position w:val="-1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29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5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w w:val="90"/>
          <w:position w:val="-1"/>
          <w:sz w:val="24"/>
          <w:szCs w:val="24"/>
        </w:rPr>
        <w:t>t.</w:t>
      </w:r>
    </w:p>
    <w:p w14:paraId="325B645E" w14:textId="77777777" w:rsidR="007B06B0" w:rsidRPr="00651EC0" w:rsidRDefault="007B06B0">
      <w:pPr>
        <w:spacing w:before="9" w:line="240" w:lineRule="exact"/>
        <w:rPr>
          <w:rFonts w:asciiTheme="minorHAnsi" w:hAnsiTheme="minorHAnsi" w:cstheme="minorHAnsi"/>
          <w:sz w:val="24"/>
          <w:szCs w:val="24"/>
        </w:rPr>
        <w:sectPr w:rsidR="007B06B0" w:rsidRPr="00651EC0">
          <w:type w:val="continuous"/>
          <w:pgSz w:w="15840" w:h="12240" w:orient="landscape"/>
          <w:pgMar w:top="860" w:right="1280" w:bottom="280" w:left="760" w:header="720" w:footer="720" w:gutter="0"/>
          <w:cols w:space="720"/>
        </w:sectPr>
      </w:pPr>
    </w:p>
    <w:p w14:paraId="77264183" w14:textId="77777777" w:rsidR="007B06B0" w:rsidRPr="00651EC0" w:rsidRDefault="00651EC0">
      <w:pPr>
        <w:spacing w:before="32"/>
        <w:ind w:left="109" w:right="-38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hAnsiTheme="minorHAnsi" w:cstheme="minorHAnsi"/>
        </w:rPr>
        <w:pict w14:anchorId="62F46227">
          <v:shape id="_x0000_s1035" type="#_x0000_t75" style="position:absolute;left:0;text-align:left;margin-left:0;margin-top:0;width:11in;height:612pt;z-index:-1634;mso-position-horizontal-relative:page;mso-position-vertical-relative:page">
            <v:imagedata r:id="rId10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44"/>
          <w:w w:val="7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educa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  <w:r w:rsidRPr="00651EC0">
        <w:rPr>
          <w:rFonts w:asciiTheme="minorHAnsi" w:eastAsia="Arial" w:hAnsiTheme="minorHAnsi" w:cstheme="minorHAnsi"/>
          <w:spacing w:val="48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rt</w:t>
      </w:r>
      <w:r w:rsidRPr="00651EC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0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36"/>
          <w:w w:val="9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ecen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oo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 xml:space="preserve">l </w:t>
      </w:r>
      <w:r w:rsidRPr="00651EC0">
        <w:rPr>
          <w:rFonts w:asciiTheme="minorHAnsi" w:eastAsia="Arial" w:hAnsiTheme="minorHAnsi" w:cstheme="minorHAnsi"/>
          <w:spacing w:val="10"/>
          <w:w w:val="7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5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oo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av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ac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k 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eyon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651EC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 xml:space="preserve">l.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The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ee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51"/>
          <w:w w:val="1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ry 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96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ll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7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87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30"/>
          <w:w w:val="8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oo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)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11AC36DA" w14:textId="77777777" w:rsidR="007B06B0" w:rsidRPr="00651EC0" w:rsidRDefault="007B06B0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16C11134" w14:textId="77777777" w:rsidR="007B06B0" w:rsidRPr="00651EC0" w:rsidRDefault="00651EC0">
      <w:pPr>
        <w:ind w:left="114" w:right="-30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5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07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2"/>
          <w:w w:val="10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5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adua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expec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f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adua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6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28"/>
          <w:w w:val="9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ud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6"/>
          <w:w w:val="10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)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07BDC0BA" w14:textId="77777777" w:rsidR="007B06B0" w:rsidRPr="00651EC0" w:rsidRDefault="00651EC0">
      <w:pPr>
        <w:spacing w:before="5" w:line="100" w:lineRule="exact"/>
        <w:rPr>
          <w:rFonts w:asciiTheme="minorHAnsi" w:hAnsiTheme="minorHAnsi" w:cstheme="minorHAnsi"/>
          <w:sz w:val="10"/>
          <w:szCs w:val="10"/>
        </w:rPr>
      </w:pPr>
      <w:r w:rsidRPr="00651EC0">
        <w:rPr>
          <w:rFonts w:asciiTheme="minorHAnsi" w:hAnsiTheme="minorHAnsi" w:cstheme="minorHAnsi"/>
        </w:rPr>
        <w:br w:type="column"/>
      </w:r>
    </w:p>
    <w:p w14:paraId="159741F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6CA6284" w14:textId="77777777" w:rsidR="007B06B0" w:rsidRPr="00651EC0" w:rsidRDefault="00651EC0">
      <w:pPr>
        <w:spacing w:line="180" w:lineRule="exact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spacing w:val="2"/>
          <w:w w:val="84"/>
          <w:position w:val="-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14"/>
          <w:position w:val="-2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14"/>
          <w:position w:val="-2"/>
          <w:sz w:val="16"/>
          <w:szCs w:val="16"/>
        </w:rPr>
        <w:t>U</w:t>
      </w:r>
      <w:r w:rsidRPr="00651EC0">
        <w:rPr>
          <w:rFonts w:asciiTheme="minorHAnsi" w:hAnsiTheme="minorHAnsi" w:cstheme="minorHAnsi"/>
          <w:b/>
          <w:spacing w:val="-4"/>
          <w:w w:val="92"/>
          <w:position w:val="-2"/>
          <w:sz w:val="18"/>
          <w:szCs w:val="18"/>
        </w:rPr>
        <w:t>C</w:t>
      </w:r>
      <w:r w:rsidRPr="00651EC0">
        <w:rPr>
          <w:rFonts w:asciiTheme="minorHAnsi" w:hAnsiTheme="minorHAnsi" w:cstheme="minorHAnsi"/>
          <w:b/>
          <w:spacing w:val="-5"/>
          <w:w w:val="96"/>
          <w:position w:val="-2"/>
          <w:sz w:val="18"/>
          <w:szCs w:val="18"/>
        </w:rPr>
        <w:t>A</w:t>
      </w:r>
      <w:r w:rsidRPr="00651EC0">
        <w:rPr>
          <w:rFonts w:asciiTheme="minorHAnsi" w:hAnsiTheme="minorHAnsi" w:cstheme="minorHAnsi"/>
          <w:b/>
          <w:spacing w:val="-4"/>
          <w:w w:val="83"/>
          <w:position w:val="-2"/>
          <w:sz w:val="18"/>
          <w:szCs w:val="18"/>
        </w:rPr>
        <w:t>T</w:t>
      </w:r>
      <w:r w:rsidRPr="00651EC0">
        <w:rPr>
          <w:rFonts w:asciiTheme="minorHAnsi" w:hAnsiTheme="minorHAnsi" w:cstheme="minorHAnsi"/>
          <w:b/>
          <w:spacing w:val="-3"/>
          <w:w w:val="114"/>
          <w:position w:val="-2"/>
          <w:sz w:val="18"/>
          <w:szCs w:val="18"/>
        </w:rPr>
        <w:t>I</w:t>
      </w:r>
      <w:r w:rsidRPr="00651EC0">
        <w:rPr>
          <w:rFonts w:asciiTheme="minorHAnsi" w:hAnsiTheme="minorHAnsi" w:cstheme="minorHAnsi"/>
          <w:b/>
          <w:spacing w:val="-4"/>
          <w:w w:val="89"/>
          <w:position w:val="-2"/>
          <w:sz w:val="18"/>
          <w:szCs w:val="18"/>
        </w:rPr>
        <w:t>O</w:t>
      </w:r>
      <w:r w:rsidRPr="00651EC0">
        <w:rPr>
          <w:rFonts w:asciiTheme="minorHAnsi" w:hAnsiTheme="minorHAnsi" w:cstheme="minorHAnsi"/>
          <w:b/>
          <w:w w:val="81"/>
          <w:position w:val="-2"/>
          <w:sz w:val="18"/>
          <w:szCs w:val="18"/>
        </w:rPr>
        <w:t>N</w:t>
      </w:r>
    </w:p>
    <w:p w14:paraId="7D324E39" w14:textId="77777777" w:rsidR="007B06B0" w:rsidRPr="00651EC0" w:rsidRDefault="00651EC0">
      <w:pPr>
        <w:spacing w:line="180" w:lineRule="exact"/>
        <w:ind w:left="254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  <w:b/>
          <w:spacing w:val="-5"/>
          <w:position w:val="1"/>
        </w:rPr>
        <w:t>T</w:t>
      </w:r>
      <w:r w:rsidRPr="00651EC0">
        <w:rPr>
          <w:rFonts w:asciiTheme="minorHAnsi" w:hAnsiTheme="minorHAnsi" w:cstheme="minorHAnsi"/>
          <w:b/>
          <w:spacing w:val="-4"/>
          <w:position w:val="1"/>
        </w:rPr>
        <w:t>a</w:t>
      </w:r>
      <w:r w:rsidRPr="00651EC0">
        <w:rPr>
          <w:rFonts w:asciiTheme="minorHAnsi" w:hAnsiTheme="minorHAnsi" w:cstheme="minorHAnsi"/>
          <w:b/>
          <w:spacing w:val="-3"/>
          <w:position w:val="1"/>
        </w:rPr>
        <w:t>s</w:t>
      </w:r>
      <w:r w:rsidRPr="00651EC0">
        <w:rPr>
          <w:rFonts w:asciiTheme="minorHAnsi" w:hAnsiTheme="minorHAnsi" w:cstheme="minorHAnsi"/>
          <w:b/>
          <w:position w:val="1"/>
        </w:rPr>
        <w:t>s</w:t>
      </w:r>
      <w:r w:rsidRPr="00651EC0">
        <w:rPr>
          <w:rFonts w:asciiTheme="minorHAnsi" w:hAnsiTheme="minorHAnsi" w:cstheme="minorHAnsi"/>
          <w:b/>
          <w:spacing w:val="25"/>
          <w:position w:val="1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80"/>
          <w:position w:val="1"/>
          <w:sz w:val="18"/>
          <w:szCs w:val="18"/>
        </w:rPr>
        <w:t>6</w:t>
      </w:r>
      <w:r w:rsidRPr="00651EC0">
        <w:rPr>
          <w:rFonts w:asciiTheme="minorHAnsi" w:eastAsia="Arial" w:hAnsiTheme="minorHAnsi" w:cstheme="minorHAnsi"/>
          <w:spacing w:val="1"/>
          <w:w w:val="69"/>
          <w:position w:val="1"/>
          <w:sz w:val="18"/>
          <w:szCs w:val="18"/>
        </w:rPr>
        <w:t>F</w:t>
      </w:r>
      <w:r w:rsidRPr="00651EC0">
        <w:rPr>
          <w:rFonts w:asciiTheme="minorHAnsi" w:hAnsiTheme="minorHAnsi" w:cstheme="minorHAnsi"/>
          <w:b/>
          <w:spacing w:val="-23"/>
          <w:w w:val="205"/>
          <w:position w:val="1"/>
        </w:rPr>
        <w:t>2</w:t>
      </w:r>
      <w:r w:rsidRPr="00651EC0">
        <w:rPr>
          <w:rFonts w:asciiTheme="minorHAnsi" w:hAnsiTheme="minorHAnsi" w:cstheme="minorHAnsi"/>
          <w:b/>
          <w:w w:val="123"/>
          <w:position w:val="1"/>
        </w:rPr>
        <w:t>I2</w:t>
      </w:r>
      <w:r w:rsidRPr="00651EC0">
        <w:rPr>
          <w:rFonts w:asciiTheme="minorHAnsi" w:hAnsiTheme="minorHAnsi" w:cstheme="minorHAnsi"/>
          <w:b/>
          <w:position w:val="1"/>
        </w:rPr>
        <w:t xml:space="preserve">                 </w:t>
      </w:r>
      <w:r w:rsidRPr="00651EC0">
        <w:rPr>
          <w:rFonts w:asciiTheme="minorHAnsi" w:hAnsiTheme="minorHAnsi" w:cstheme="minorHAnsi"/>
          <w:b/>
          <w:spacing w:val="-24"/>
          <w:position w:val="1"/>
        </w:rPr>
        <w:t xml:space="preserve"> </w:t>
      </w:r>
      <w:r w:rsidRPr="00651EC0">
        <w:rPr>
          <w:rFonts w:asciiTheme="minorHAnsi" w:hAnsiTheme="minorHAnsi" w:cstheme="minorHAnsi"/>
          <w:spacing w:val="-1"/>
          <w:w w:val="93"/>
          <w:position w:val="1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2"/>
          <w:w w:val="114"/>
          <w:position w:val="1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2"/>
          <w:w w:val="109"/>
          <w:position w:val="1"/>
          <w:sz w:val="18"/>
          <w:szCs w:val="18"/>
        </w:rPr>
        <w:t>u</w:t>
      </w:r>
      <w:r w:rsidRPr="00651EC0">
        <w:rPr>
          <w:rFonts w:asciiTheme="minorHAnsi" w:hAnsiTheme="minorHAnsi" w:cstheme="minorHAnsi"/>
          <w:spacing w:val="-1"/>
          <w:w w:val="137"/>
          <w:position w:val="1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2"/>
          <w:w w:val="141"/>
          <w:position w:val="1"/>
          <w:sz w:val="18"/>
          <w:szCs w:val="18"/>
        </w:rPr>
        <w:t>h</w:t>
      </w:r>
      <w:r w:rsidRPr="00651EC0">
        <w:rPr>
          <w:rFonts w:asciiTheme="minorHAnsi" w:hAnsiTheme="minorHAnsi" w:cstheme="minorHAnsi"/>
          <w:spacing w:val="-4"/>
          <w:w w:val="187"/>
          <w:position w:val="1"/>
          <w:sz w:val="18"/>
          <w:szCs w:val="18"/>
        </w:rPr>
        <w:t>E</w:t>
      </w:r>
      <w:r w:rsidRPr="00651EC0">
        <w:rPr>
          <w:rFonts w:asciiTheme="minorHAnsi" w:hAnsiTheme="minorHAnsi" w:cstheme="minorHAnsi"/>
          <w:spacing w:val="-1"/>
          <w:w w:val="103"/>
          <w:position w:val="1"/>
          <w:sz w:val="18"/>
          <w:szCs w:val="18"/>
        </w:rPr>
        <w:t>5</w:t>
      </w:r>
      <w:r w:rsidRPr="00651EC0">
        <w:rPr>
          <w:rFonts w:asciiTheme="minorHAnsi" w:hAnsiTheme="minorHAnsi" w:cstheme="minorHAnsi"/>
          <w:spacing w:val="-1"/>
          <w:w w:val="58"/>
          <w:position w:val="1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2"/>
          <w:w w:val="103"/>
          <w:position w:val="1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2"/>
          <w:w w:val="125"/>
          <w:position w:val="1"/>
          <w:sz w:val="18"/>
          <w:szCs w:val="18"/>
        </w:rPr>
        <w:t>n</w:t>
      </w:r>
      <w:r w:rsidRPr="00651EC0">
        <w:rPr>
          <w:rFonts w:asciiTheme="minorHAnsi" w:hAnsiTheme="minorHAnsi" w:cstheme="minorHAnsi"/>
          <w:w w:val="98"/>
          <w:position w:val="1"/>
          <w:sz w:val="18"/>
          <w:szCs w:val="18"/>
        </w:rPr>
        <w:t>H</w:t>
      </w:r>
      <w:r w:rsidRPr="00651EC0">
        <w:rPr>
          <w:rFonts w:asciiTheme="minorHAnsi" w:hAnsiTheme="minorHAnsi" w:cstheme="minorHAnsi"/>
          <w:spacing w:val="-3"/>
          <w:w w:val="98"/>
          <w:position w:val="1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212"/>
          <w:position w:val="1"/>
          <w:sz w:val="18"/>
          <w:szCs w:val="18"/>
        </w:rPr>
        <w:t>g</w:t>
      </w:r>
      <w:r w:rsidRPr="00651EC0">
        <w:rPr>
          <w:rFonts w:asciiTheme="minorHAnsi" w:hAnsiTheme="minorHAnsi" w:cstheme="minorHAnsi"/>
          <w:position w:val="1"/>
          <w:sz w:val="18"/>
          <w:szCs w:val="18"/>
        </w:rPr>
        <w:t xml:space="preserve">                                                     </w:t>
      </w:r>
      <w:r w:rsidRPr="00651EC0">
        <w:rPr>
          <w:rFonts w:asciiTheme="minorHAnsi" w:hAnsiTheme="minorHAnsi" w:cstheme="minorHAnsi"/>
          <w:spacing w:val="-10"/>
          <w:position w:val="1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2"/>
          <w:w w:val="93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1"/>
          <w:w w:val="92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3"/>
          <w:w w:val="270"/>
          <w:sz w:val="18"/>
          <w:szCs w:val="18"/>
        </w:rPr>
        <w:t>-</w:t>
      </w:r>
      <w:r w:rsidRPr="00651EC0">
        <w:rPr>
          <w:rFonts w:asciiTheme="minorHAnsi" w:hAnsiTheme="minorHAnsi" w:cstheme="minorHAnsi"/>
          <w:spacing w:val="-2"/>
          <w:w w:val="114"/>
          <w:sz w:val="18"/>
          <w:szCs w:val="18"/>
        </w:rPr>
        <w:t>o</w:t>
      </w:r>
      <w:r w:rsidRPr="00651EC0">
        <w:rPr>
          <w:rFonts w:asciiTheme="minorHAnsi" w:hAnsiTheme="minorHAnsi" w:cstheme="minorHAnsi"/>
          <w:w w:val="116"/>
          <w:sz w:val="18"/>
          <w:szCs w:val="18"/>
        </w:rPr>
        <w:t>n.</w:t>
      </w:r>
      <w:r w:rsidRPr="00651EC0">
        <w:rPr>
          <w:rFonts w:asciiTheme="minorHAnsi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73"/>
          <w:sz w:val="18"/>
          <w:szCs w:val="18"/>
        </w:rPr>
        <w:t>THI</w:t>
      </w:r>
    </w:p>
    <w:p w14:paraId="0DEFCC9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3891F5D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E85107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1D4C13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A04AEFF" w14:textId="77777777" w:rsidR="007B06B0" w:rsidRPr="00651EC0" w:rsidRDefault="007B06B0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50BA54F0" w14:textId="77777777" w:rsidR="007B06B0" w:rsidRPr="00651EC0" w:rsidRDefault="00651EC0">
      <w:pPr>
        <w:spacing w:line="286" w:lineRule="auto"/>
        <w:ind w:left="1579" w:right="688" w:hanging="1387"/>
        <w:rPr>
          <w:rFonts w:asciiTheme="minorHAnsi" w:eastAsia="Arial" w:hAnsiTheme="minorHAnsi" w:cstheme="minorHAnsi"/>
          <w:sz w:val="22"/>
          <w:szCs w:val="22"/>
        </w:rPr>
        <w:sectPr w:rsidR="007B06B0" w:rsidRPr="00651EC0">
          <w:type w:val="continuous"/>
          <w:pgSz w:w="15840" w:h="12240" w:orient="landscape"/>
          <w:pgMar w:top="860" w:right="1280" w:bottom="280" w:left="760" w:header="720" w:footer="720" w:gutter="0"/>
          <w:cols w:num="2" w:space="720" w:equalWidth="0">
            <w:col w:w="5397" w:space="1149"/>
            <w:col w:w="7254"/>
          </w:cols>
        </w:sectPr>
      </w:pPr>
      <w:r w:rsidRPr="00651EC0">
        <w:rPr>
          <w:rFonts w:asciiTheme="minorHAnsi" w:eastAsia="Arial" w:hAnsiTheme="minorHAnsi" w:cstheme="minorHAnsi"/>
          <w:spacing w:val="5"/>
          <w:w w:val="84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6"/>
          <w:w w:val="99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pacing w:val="7"/>
          <w:w w:val="102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w w:val="103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11"/>
          <w:w w:val="103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6"/>
          <w:w w:val="108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2"/>
          <w:w w:val="8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9"/>
          <w:w w:val="124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9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   </w:t>
      </w:r>
      <w:r w:rsidRPr="00651EC0">
        <w:rPr>
          <w:rFonts w:asciiTheme="minorHAnsi" w:eastAsia="Arial" w:hAnsiTheme="minorHAnsi" w:cstheme="minorHAnsi"/>
          <w:spacing w:val="1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95"/>
          <w:sz w:val="22"/>
          <w:szCs w:val="22"/>
        </w:rPr>
        <w:t>Ba</w:t>
      </w:r>
      <w:r w:rsidRPr="00651EC0">
        <w:rPr>
          <w:rFonts w:asciiTheme="minorHAnsi" w:eastAsia="Arial" w:hAnsiTheme="minorHAnsi" w:cstheme="minorHAnsi"/>
          <w:spacing w:val="-86"/>
          <w:w w:val="9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7"/>
          <w:w w:val="24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7"/>
          <w:w w:val="131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82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8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Z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82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3"/>
          <w:w w:val="154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1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8"/>
          <w:w w:val="112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2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7"/>
          <w:w w:val="24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6"/>
          <w:w w:val="123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 xml:space="preserve">MA </w:t>
      </w:r>
      <w:r w:rsidRPr="00651EC0">
        <w:rPr>
          <w:rFonts w:asciiTheme="minorHAnsi" w:eastAsia="Arial" w:hAnsiTheme="minorHAnsi" w:cstheme="minorHAnsi"/>
          <w:w w:val="87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"/>
          <w:w w:val="87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3"/>
          <w:w w:val="97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1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3"/>
          <w:w w:val="14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22"/>
          <w:szCs w:val="22"/>
        </w:rPr>
        <w:t>=</w:t>
      </w:r>
      <w:r w:rsidRPr="00651EC0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4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4"/>
          <w:w w:val="16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=</w:t>
      </w:r>
      <w:r w:rsidRPr="00651EC0">
        <w:rPr>
          <w:rFonts w:asciiTheme="minorHAnsi" w:eastAsia="Arial" w:hAnsiTheme="minorHAnsi" w:cstheme="minorHAnsi"/>
          <w:spacing w:val="-4"/>
          <w:w w:val="101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1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3"/>
          <w:w w:val="81"/>
          <w:sz w:val="22"/>
          <w:szCs w:val="22"/>
        </w:rPr>
        <w:t>=</w:t>
      </w:r>
      <w:r w:rsidRPr="00651EC0">
        <w:rPr>
          <w:rFonts w:asciiTheme="minorHAnsi" w:eastAsia="Arial" w:hAnsiTheme="minorHAnsi" w:cstheme="minorHAnsi"/>
          <w:spacing w:val="-3"/>
          <w:w w:val="16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15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9"/>
          <w:w w:val="223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81"/>
          <w:sz w:val="22"/>
          <w:szCs w:val="22"/>
        </w:rPr>
        <w:t>: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2</w:t>
      </w:r>
      <w:r w:rsidRPr="00651EC0">
        <w:rPr>
          <w:rFonts w:asciiTheme="minorHAnsi" w:eastAsia="Arial" w:hAnsiTheme="minorHAnsi" w:cstheme="minorHAnsi"/>
          <w:spacing w:val="-5"/>
          <w:w w:val="118"/>
          <w:sz w:val="22"/>
          <w:szCs w:val="22"/>
        </w:rPr>
        <w:t>0</w:t>
      </w:r>
      <w:r w:rsidRPr="00651EC0">
        <w:rPr>
          <w:rFonts w:asciiTheme="minorHAnsi" w:eastAsia="Arial" w:hAnsiTheme="minorHAnsi" w:cstheme="minorHAnsi"/>
          <w:spacing w:val="-4"/>
          <w:w w:val="109"/>
          <w:sz w:val="22"/>
          <w:szCs w:val="22"/>
        </w:rPr>
        <w:t>1</w:t>
      </w:r>
      <w:r w:rsidRPr="00651EC0">
        <w:rPr>
          <w:rFonts w:asciiTheme="minorHAnsi" w:eastAsia="Arial" w:hAnsiTheme="minorHAnsi" w:cstheme="minorHAnsi"/>
          <w:w w:val="97"/>
          <w:sz w:val="22"/>
          <w:szCs w:val="22"/>
        </w:rPr>
        <w:t>2</w:t>
      </w:r>
    </w:p>
    <w:p w14:paraId="17594F09" w14:textId="77777777" w:rsidR="007B06B0" w:rsidRPr="00651EC0" w:rsidRDefault="00651EC0">
      <w:pPr>
        <w:spacing w:before="52"/>
        <w:ind w:left="6052" w:right="5642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651EC0">
        <w:rPr>
          <w:rFonts w:asciiTheme="minorHAnsi" w:eastAsia="Arial" w:hAnsiTheme="minorHAnsi" w:cstheme="minorHAnsi"/>
          <w:b/>
          <w:w w:val="96"/>
          <w:sz w:val="36"/>
          <w:szCs w:val="36"/>
        </w:rPr>
        <w:lastRenderedPageBreak/>
        <w:t>E</w:t>
      </w:r>
      <w:r w:rsidRPr="00651EC0">
        <w:rPr>
          <w:rFonts w:asciiTheme="minorHAnsi" w:eastAsia="Arial" w:hAnsiTheme="minorHAnsi" w:cstheme="minorHAnsi"/>
          <w:b/>
          <w:spacing w:val="2"/>
          <w:w w:val="107"/>
          <w:sz w:val="36"/>
          <w:szCs w:val="36"/>
        </w:rPr>
        <w:t>x</w:t>
      </w:r>
      <w:r w:rsidRPr="00651EC0">
        <w:rPr>
          <w:rFonts w:asciiTheme="minorHAnsi" w:eastAsia="Arial" w:hAnsiTheme="minorHAnsi" w:cstheme="minorHAnsi"/>
          <w:b/>
          <w:w w:val="96"/>
          <w:sz w:val="36"/>
          <w:szCs w:val="36"/>
        </w:rPr>
        <w:t>p</w:t>
      </w:r>
      <w:r w:rsidRPr="00651EC0">
        <w:rPr>
          <w:rFonts w:asciiTheme="minorHAnsi" w:eastAsia="Arial" w:hAnsiTheme="minorHAnsi" w:cstheme="minorHAnsi"/>
          <w:b/>
          <w:spacing w:val="1"/>
          <w:w w:val="112"/>
          <w:sz w:val="36"/>
          <w:szCs w:val="36"/>
        </w:rPr>
        <w:t>e</w:t>
      </w:r>
      <w:r w:rsidRPr="00651EC0">
        <w:rPr>
          <w:rFonts w:asciiTheme="minorHAnsi" w:eastAsia="Arial" w:hAnsiTheme="minorHAnsi" w:cstheme="minorHAnsi"/>
          <w:b/>
          <w:spacing w:val="1"/>
          <w:w w:val="102"/>
          <w:sz w:val="36"/>
          <w:szCs w:val="36"/>
        </w:rPr>
        <w:t>r</w:t>
      </w:r>
      <w:r w:rsidRPr="00651EC0">
        <w:rPr>
          <w:rFonts w:asciiTheme="minorHAnsi" w:eastAsia="Arial" w:hAnsiTheme="minorHAnsi" w:cstheme="minorHAnsi"/>
          <w:b/>
          <w:w w:val="67"/>
          <w:sz w:val="36"/>
          <w:szCs w:val="36"/>
        </w:rPr>
        <w:t>i</w:t>
      </w:r>
      <w:r w:rsidRPr="00651EC0">
        <w:rPr>
          <w:rFonts w:asciiTheme="minorHAnsi" w:eastAsia="Arial" w:hAnsiTheme="minorHAnsi" w:cstheme="minorHAnsi"/>
          <w:b/>
          <w:spacing w:val="1"/>
          <w:w w:val="117"/>
          <w:sz w:val="36"/>
          <w:szCs w:val="36"/>
        </w:rPr>
        <w:t>e</w:t>
      </w:r>
      <w:r w:rsidRPr="00651EC0">
        <w:rPr>
          <w:rFonts w:asciiTheme="minorHAnsi" w:eastAsia="Arial" w:hAnsiTheme="minorHAnsi" w:cstheme="minorHAnsi"/>
          <w:b/>
          <w:w w:val="96"/>
          <w:sz w:val="36"/>
          <w:szCs w:val="36"/>
        </w:rPr>
        <w:t>n</w:t>
      </w:r>
      <w:r w:rsidRPr="00651EC0">
        <w:rPr>
          <w:rFonts w:asciiTheme="minorHAnsi" w:eastAsia="Arial" w:hAnsiTheme="minorHAnsi" w:cstheme="minorHAnsi"/>
          <w:b/>
          <w:spacing w:val="1"/>
          <w:w w:val="105"/>
          <w:sz w:val="36"/>
          <w:szCs w:val="36"/>
        </w:rPr>
        <w:t>c</w:t>
      </w:r>
      <w:r w:rsidRPr="00651EC0">
        <w:rPr>
          <w:rFonts w:asciiTheme="minorHAnsi" w:eastAsia="Arial" w:hAnsiTheme="minorHAnsi" w:cstheme="minorHAnsi"/>
          <w:b/>
          <w:sz w:val="36"/>
          <w:szCs w:val="36"/>
        </w:rPr>
        <w:t>e</w:t>
      </w:r>
    </w:p>
    <w:p w14:paraId="5839C98F" w14:textId="77777777" w:rsidR="007B06B0" w:rsidRPr="00651EC0" w:rsidRDefault="00651EC0">
      <w:pPr>
        <w:spacing w:before="10" w:line="260" w:lineRule="exact"/>
        <w:ind w:left="2260" w:right="1880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17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06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4"/>
          <w:w w:val="93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5"/>
          <w:w w:val="116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2"/>
          <w:w w:val="75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w w:val="75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23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7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ponen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4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2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you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29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7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w w:val="104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7"/>
          <w:w w:val="102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5"/>
          <w:w w:val="112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67"/>
          <w:position w:val="-1"/>
          <w:sz w:val="24"/>
          <w:szCs w:val="24"/>
        </w:rPr>
        <w:t>.</w:t>
      </w:r>
      <w:r w:rsidRPr="00651EC0">
        <w:rPr>
          <w:rFonts w:asciiTheme="minorHAnsi" w:eastAsia="Arial" w:hAnsiTheme="minorHAnsi" w:cstheme="minorHAnsi"/>
          <w:spacing w:val="2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d</w:t>
      </w:r>
      <w:r w:rsidRPr="00651EC0">
        <w:rPr>
          <w:rFonts w:asciiTheme="minorHAnsi" w:eastAsia="Arial" w:hAnsiTheme="minorHAnsi" w:cstheme="minorHAnsi"/>
          <w:spacing w:val="30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os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you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7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pe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ec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1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5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w w:val="104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3"/>
          <w:w w:val="120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75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w w:val="67"/>
          <w:position w:val="-1"/>
          <w:sz w:val="24"/>
          <w:szCs w:val="24"/>
        </w:rPr>
        <w:t>.</w:t>
      </w:r>
    </w:p>
    <w:p w14:paraId="3BF6631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6454C8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B953CE4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74DE80C" w14:textId="77777777" w:rsidR="007B06B0" w:rsidRPr="00651EC0" w:rsidRDefault="007B06B0">
      <w:pPr>
        <w:spacing w:before="11" w:line="200" w:lineRule="exact"/>
        <w:rPr>
          <w:rFonts w:asciiTheme="minorHAnsi" w:hAnsiTheme="minorHAnsi" w:cstheme="minorHAnsi"/>
        </w:rPr>
        <w:sectPr w:rsidR="007B06B0" w:rsidRPr="00651EC0">
          <w:pgSz w:w="15840" w:h="12240" w:orient="landscape"/>
          <w:pgMar w:top="700" w:right="1340" w:bottom="280" w:left="760" w:header="720" w:footer="720" w:gutter="0"/>
          <w:cols w:space="720"/>
        </w:sectPr>
      </w:pPr>
    </w:p>
    <w:p w14:paraId="52CBD971" w14:textId="77777777" w:rsidR="007B06B0" w:rsidRPr="00651EC0" w:rsidRDefault="00651EC0">
      <w:pPr>
        <w:spacing w:before="50"/>
        <w:ind w:left="109" w:right="-38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hAnsiTheme="minorHAnsi" w:cstheme="minorHAnsi"/>
        </w:rPr>
        <w:pict w14:anchorId="546666D5">
          <v:shape id="_x0000_s1034" type="#_x0000_t75" style="position:absolute;left:0;text-align:left;margin-left:0;margin-top:0;width:11in;height:612pt;z-index:-1631;mso-position-horizontal-relative:page;mso-position-vertical-relative:page">
            <v:imagedata r:id="rId11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Th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sec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-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li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35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i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i/>
          <w:spacing w:val="2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i/>
          <w:spacing w:val="-3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i/>
          <w:spacing w:val="-8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i/>
          <w:spacing w:val="-1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i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i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w w:val="97"/>
          <w:sz w:val="22"/>
          <w:szCs w:val="22"/>
        </w:rPr>
        <w:t>rn</w:t>
      </w:r>
      <w:r w:rsidRPr="00651EC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sk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651EC0">
        <w:rPr>
          <w:rFonts w:asciiTheme="minorHAnsi" w:eastAsia="Arial" w:hAnsiTheme="minorHAnsi" w:cstheme="minorHAnsi"/>
          <w:sz w:val="22"/>
          <w:szCs w:val="22"/>
        </w:rPr>
        <w:t>l.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any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 xml:space="preserve">m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su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un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ee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6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ec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babys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9"/>
          <w:w w:val="107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gh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7161B005" w14:textId="77777777" w:rsidR="007B06B0" w:rsidRPr="00651EC0" w:rsidRDefault="007B06B0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4BAAA634" w14:textId="77777777" w:rsidR="007B06B0" w:rsidRPr="00651EC0" w:rsidRDefault="00651EC0">
      <w:pPr>
        <w:ind w:left="109" w:right="259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de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:</w:t>
      </w:r>
    </w:p>
    <w:p w14:paraId="6CB6F26D" w14:textId="77777777" w:rsidR="007B06B0" w:rsidRPr="00651EC0" w:rsidRDefault="00651EC0">
      <w:pPr>
        <w:spacing w:before="1"/>
        <w:ind w:left="109" w:right="-30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i/>
          <w:spacing w:val="-4"/>
          <w:w w:val="102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i/>
          <w:spacing w:val="-7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ono</w:t>
      </w:r>
      <w:r w:rsidRPr="00651EC0">
        <w:rPr>
          <w:rFonts w:asciiTheme="minorHAnsi" w:eastAsia="Arial" w:hAnsiTheme="minorHAnsi" w:cstheme="minorHAnsi"/>
          <w:i/>
          <w:spacing w:val="-1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og</w:t>
      </w:r>
      <w:r w:rsidRPr="00651EC0">
        <w:rPr>
          <w:rFonts w:asciiTheme="minorHAnsi" w:eastAsia="Arial" w:hAnsiTheme="minorHAnsi" w:cstheme="minorHAnsi"/>
          <w:i/>
          <w:spacing w:val="-1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i/>
          <w:spacing w:val="-2"/>
          <w:w w:val="102"/>
          <w:sz w:val="22"/>
          <w:szCs w:val="22"/>
        </w:rPr>
        <w:t>ca</w:t>
      </w:r>
      <w:r w:rsidRPr="00651EC0">
        <w:rPr>
          <w:rFonts w:asciiTheme="minorHAnsi" w:eastAsia="Arial" w:hAnsiTheme="minorHAnsi" w:cstheme="minorHAnsi"/>
          <w:i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spacing w:val="-12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w w:val="102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i/>
          <w:spacing w:val="5"/>
          <w:w w:val="10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9"/>
          <w:w w:val="10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4"/>
          <w:w w:val="132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>)</w:t>
      </w:r>
      <w:r w:rsidRPr="00651EC0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z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ss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n</w:t>
      </w:r>
    </w:p>
    <w:p w14:paraId="417F421F" w14:textId="77777777" w:rsidR="007B06B0" w:rsidRPr="00651EC0" w:rsidRDefault="00651EC0">
      <w:pPr>
        <w:spacing w:line="240" w:lineRule="exact"/>
        <w:ind w:left="114" w:right="-33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21"/>
          <w:w w:val="137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i/>
          <w:spacing w:val="-2"/>
          <w:w w:val="96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i/>
          <w:spacing w:val="-3"/>
          <w:w w:val="107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i/>
          <w:spacing w:val="-2"/>
          <w:w w:val="10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i/>
          <w:spacing w:val="-1"/>
          <w:w w:val="10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ona</w:t>
      </w:r>
      <w:r w:rsidRPr="00651EC0">
        <w:rPr>
          <w:rFonts w:asciiTheme="minorHAnsi" w:eastAsia="Arial" w:hAnsiTheme="minorHAnsi" w:cstheme="minorHAnsi"/>
          <w:i/>
          <w:w w:val="11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spacing w:val="-8"/>
          <w:w w:val="111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i/>
          <w:w w:val="112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evan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651EC0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09"/>
          <w:sz w:val="22"/>
          <w:szCs w:val="22"/>
        </w:rPr>
        <w:t>r</w:t>
      </w:r>
    </w:p>
    <w:p w14:paraId="4A188949" w14:textId="77777777" w:rsidR="007B06B0" w:rsidRPr="00651EC0" w:rsidRDefault="00651EC0">
      <w:pPr>
        <w:spacing w:before="1"/>
        <w:ind w:left="109" w:right="-20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oupe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9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og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>)</w:t>
      </w:r>
      <w:r w:rsidRPr="00651EC0">
        <w:rPr>
          <w:rFonts w:asciiTheme="minorHAnsi" w:eastAsia="Arial" w:hAnsiTheme="minorHAnsi" w:cstheme="minorHAnsi"/>
          <w:spacing w:val="5"/>
          <w:w w:val="8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phas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z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yp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2A57902F" w14:textId="77777777" w:rsidR="007B06B0" w:rsidRPr="00651EC0" w:rsidRDefault="007B06B0">
      <w:pPr>
        <w:spacing w:before="10" w:line="240" w:lineRule="exact"/>
        <w:rPr>
          <w:rFonts w:asciiTheme="minorHAnsi" w:hAnsiTheme="minorHAnsi" w:cstheme="minorHAnsi"/>
          <w:sz w:val="24"/>
          <w:szCs w:val="24"/>
        </w:rPr>
      </w:pPr>
    </w:p>
    <w:p w14:paraId="7C432CAB" w14:textId="77777777" w:rsidR="007B06B0" w:rsidRPr="00651EC0" w:rsidRDefault="00651EC0">
      <w:pPr>
        <w:ind w:left="104" w:right="-38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98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9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</w:t>
      </w:r>
      <w:r w:rsidRPr="00651EC0">
        <w:rPr>
          <w:rFonts w:asciiTheme="minorHAnsi" w:eastAsia="Arial" w:hAnsiTheme="minorHAnsi" w:cstheme="minorHAnsi"/>
          <w:spacing w:val="10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eve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9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4"/>
          <w:w w:val="132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39"/>
          <w:w w:val="5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sa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on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oughou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ent</w:t>
      </w:r>
      <w:r w:rsidRPr="00651EC0">
        <w:rPr>
          <w:rFonts w:asciiTheme="minorHAnsi" w:eastAsia="Arial" w:hAnsiTheme="minorHAnsi" w:cstheme="minorHAnsi"/>
          <w:i/>
          <w:spacing w:val="-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i/>
          <w:spacing w:val="-7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i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i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12"/>
          <w:w w:val="114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i/>
          <w:spacing w:val="-2"/>
          <w:w w:val="9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i/>
          <w:spacing w:val="-3"/>
          <w:w w:val="107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i/>
          <w:spacing w:val="-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i/>
          <w:spacing w:val="-4"/>
          <w:w w:val="99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i/>
          <w:spacing w:val="-2"/>
          <w:w w:val="10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i/>
          <w:w w:val="64"/>
          <w:sz w:val="22"/>
          <w:szCs w:val="22"/>
        </w:rPr>
        <w:t xml:space="preserve">. </w:t>
      </w:r>
      <w:r w:rsidRPr="00651EC0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31"/>
          <w:w w:val="5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av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15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ake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w w:val="109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esu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48"/>
          <w:w w:val="9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 xml:space="preserve">, 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z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55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(</w:t>
      </w:r>
      <w:r w:rsidRPr="00651EC0">
        <w:rPr>
          <w:rFonts w:asciiTheme="minorHAnsi" w:eastAsia="Arial" w:hAnsiTheme="minorHAnsi" w:cstheme="minorHAnsi"/>
          <w:spacing w:val="-7"/>
          <w:w w:val="10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40"/>
          <w:w w:val="10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)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np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91"/>
          <w:sz w:val="22"/>
          <w:szCs w:val="22"/>
        </w:rPr>
        <w:t>l.</w:t>
      </w:r>
    </w:p>
    <w:p w14:paraId="381594E8" w14:textId="77777777" w:rsidR="007B06B0" w:rsidRPr="00651EC0" w:rsidRDefault="007B06B0">
      <w:pPr>
        <w:spacing w:before="11" w:line="240" w:lineRule="exact"/>
        <w:rPr>
          <w:rFonts w:asciiTheme="minorHAnsi" w:hAnsiTheme="minorHAnsi" w:cstheme="minorHAnsi"/>
          <w:sz w:val="24"/>
          <w:szCs w:val="24"/>
        </w:rPr>
      </w:pPr>
    </w:p>
    <w:p w14:paraId="2EFE5AA1" w14:textId="77777777" w:rsidR="007B06B0" w:rsidRPr="00651EC0" w:rsidRDefault="00651EC0">
      <w:pPr>
        <w:ind w:left="104" w:right="-33" w:firstLine="19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13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18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desc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espons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</w:t>
      </w:r>
      <w:r w:rsidRPr="00651EC0">
        <w:rPr>
          <w:rFonts w:asciiTheme="minorHAnsi" w:eastAsia="Arial" w:hAnsiTheme="minorHAnsi" w:cstheme="minorHAnsi"/>
          <w:spacing w:val="14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7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32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30"/>
          <w:w w:val="13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1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il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 xml:space="preserve">l 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31"/>
          <w:w w:val="7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esen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; </w:t>
      </w:r>
      <w:r w:rsidRPr="00651EC0">
        <w:rPr>
          <w:rFonts w:asciiTheme="minorHAnsi" w:eastAsia="Arial" w:hAnsiTheme="minorHAnsi" w:cstheme="minorHAnsi"/>
          <w:spacing w:val="31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5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32"/>
          <w:sz w:val="22"/>
          <w:szCs w:val="22"/>
        </w:rPr>
        <w:t xml:space="preserve">f 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31"/>
          <w:w w:val="5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651EC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 </w:t>
      </w:r>
      <w:r w:rsidRPr="00651EC0">
        <w:rPr>
          <w:rFonts w:asciiTheme="minorHAnsi" w:eastAsia="Arial" w:hAnsiTheme="minorHAnsi" w:cstheme="minorHAnsi"/>
          <w:spacing w:val="33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LS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 </w:t>
      </w:r>
      <w:r w:rsidRPr="00651EC0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"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NT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GRA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  </w:t>
      </w:r>
      <w:r w:rsidRPr="00651EC0">
        <w:rPr>
          <w:rFonts w:asciiTheme="minorHAnsi" w:eastAsia="Arial" w:hAnsiTheme="minorHAnsi" w:cstheme="minorHAnsi"/>
          <w:spacing w:val="-5"/>
          <w:w w:val="104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7"/>
          <w:w w:val="101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ES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1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7"/>
          <w:w w:val="10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101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7"/>
          <w:w w:val="107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"</w:t>
      </w:r>
    </w:p>
    <w:p w14:paraId="6EE79DDD" w14:textId="77777777" w:rsidR="007B06B0" w:rsidRPr="00651EC0" w:rsidRDefault="00651EC0">
      <w:pPr>
        <w:spacing w:before="39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6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>EE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R </w:t>
      </w:r>
      <w:r w:rsidRPr="00651EC0">
        <w:rPr>
          <w:rFonts w:asciiTheme="minorHAnsi" w:eastAsia="Arial" w:hAnsiTheme="minorHAnsi" w:cstheme="minorHAnsi"/>
          <w:spacing w:val="2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7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7"/>
          <w:w w:val="124"/>
          <w:sz w:val="16"/>
          <w:szCs w:val="16"/>
        </w:rPr>
        <w:t>X</w:t>
      </w:r>
      <w:r w:rsidRPr="00651EC0">
        <w:rPr>
          <w:rFonts w:asciiTheme="minorHAnsi" w:eastAsia="Arial" w:hAnsiTheme="minorHAnsi" w:cstheme="minorHAnsi"/>
          <w:spacing w:val="5"/>
          <w:w w:val="90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5"/>
          <w:w w:val="9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0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10"/>
          <w:w w:val="10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7"/>
          <w:w w:val="10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7"/>
          <w:w w:val="110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7"/>
          <w:w w:val="94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w w:val="68"/>
          <w:sz w:val="16"/>
          <w:szCs w:val="16"/>
        </w:rPr>
        <w:t>E</w:t>
      </w:r>
    </w:p>
    <w:p w14:paraId="46A01D26" w14:textId="77777777" w:rsidR="007B06B0" w:rsidRPr="00651EC0" w:rsidRDefault="00651EC0">
      <w:pPr>
        <w:spacing w:line="200" w:lineRule="exact"/>
        <w:ind w:left="248" w:right="69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hAnsiTheme="minorHAnsi" w:cstheme="minorHAnsi"/>
          <w:spacing w:val="3"/>
          <w:w w:val="205"/>
          <w:sz w:val="18"/>
          <w:szCs w:val="18"/>
        </w:rPr>
        <w:t>9</w:t>
      </w:r>
      <w:r w:rsidRPr="00651EC0">
        <w:rPr>
          <w:rFonts w:asciiTheme="minorHAnsi" w:hAnsiTheme="minorHAnsi" w:cstheme="minorHAnsi"/>
          <w:spacing w:val="-7"/>
          <w:w w:val="184"/>
          <w:sz w:val="18"/>
          <w:szCs w:val="18"/>
        </w:rPr>
        <w:t>0</w:t>
      </w:r>
      <w:r w:rsidRPr="00651EC0">
        <w:rPr>
          <w:rFonts w:asciiTheme="minorHAnsi" w:hAnsiTheme="minorHAnsi" w:cstheme="minorHAnsi"/>
          <w:spacing w:val="2"/>
          <w:w w:val="142"/>
          <w:sz w:val="18"/>
          <w:szCs w:val="18"/>
        </w:rPr>
        <w:t>9</w:t>
      </w:r>
      <w:r w:rsidRPr="00651EC0">
        <w:rPr>
          <w:rFonts w:asciiTheme="minorHAnsi" w:hAnsiTheme="minorHAnsi" w:cstheme="minorHAnsi"/>
          <w:spacing w:val="1"/>
          <w:w w:val="134"/>
          <w:sz w:val="18"/>
          <w:szCs w:val="18"/>
        </w:rPr>
        <w:t>-</w:t>
      </w:r>
      <w:r w:rsidRPr="00651EC0">
        <w:rPr>
          <w:rFonts w:asciiTheme="minorHAnsi" w:hAnsiTheme="minorHAnsi" w:cstheme="minorHAnsi"/>
          <w:spacing w:val="2"/>
          <w:w w:val="195"/>
          <w:sz w:val="18"/>
          <w:szCs w:val="18"/>
        </w:rPr>
        <w:t>5</w:t>
      </w:r>
      <w:r w:rsidRPr="00651EC0">
        <w:rPr>
          <w:rFonts w:asciiTheme="minorHAnsi" w:hAnsiTheme="minorHAnsi" w:cstheme="minorHAnsi"/>
          <w:spacing w:val="1"/>
          <w:w w:val="150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113"/>
          <w:sz w:val="18"/>
          <w:szCs w:val="18"/>
        </w:rPr>
        <w:t>?</w:t>
      </w:r>
      <w:r w:rsidRPr="00651EC0">
        <w:rPr>
          <w:rFonts w:asciiTheme="minorHAnsi" w:hAnsiTheme="minorHAnsi" w:cstheme="minorHAnsi"/>
          <w:sz w:val="18"/>
          <w:szCs w:val="18"/>
        </w:rPr>
        <w:t xml:space="preserve">           </w:t>
      </w:r>
      <w:r w:rsidRPr="00651EC0">
        <w:rPr>
          <w:rFonts w:asciiTheme="minorHAnsi" w:eastAsia="Arial" w:hAnsiTheme="minorHAnsi" w:cstheme="minorHAnsi"/>
          <w:spacing w:val="4"/>
          <w:w w:val="86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6"/>
          <w:w w:val="202"/>
          <w:sz w:val="16"/>
          <w:szCs w:val="16"/>
        </w:rPr>
        <w:t>J</w:t>
      </w:r>
      <w:r w:rsidRPr="00651EC0">
        <w:rPr>
          <w:rFonts w:asciiTheme="minorHAnsi" w:eastAsia="Arial" w:hAnsiTheme="minorHAnsi" w:cstheme="minorHAnsi"/>
          <w:spacing w:val="9"/>
          <w:w w:val="208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0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2"/>
          <w:w w:val="16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5"/>
          <w:w w:val="116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3"/>
          <w:w w:val="8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w w:val="88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                                                         </w:t>
      </w:r>
      <w:r w:rsidRPr="00651EC0">
        <w:rPr>
          <w:rFonts w:asciiTheme="minorHAnsi" w:eastAsia="Arial" w:hAnsiTheme="minorHAnsi" w:cstheme="minorHAnsi"/>
          <w:spacing w:val="-2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208"/>
          <w:sz w:val="16"/>
          <w:szCs w:val="16"/>
        </w:rPr>
        <w:t>: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3"/>
          <w:w w:val="167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pacing w:val="5"/>
          <w:w w:val="104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w w:val="119"/>
          <w:sz w:val="16"/>
          <w:szCs w:val="16"/>
        </w:rPr>
        <w:t>~</w:t>
      </w:r>
    </w:p>
    <w:p w14:paraId="078B0A02" w14:textId="77777777" w:rsidR="007B06B0" w:rsidRPr="00651EC0" w:rsidRDefault="00651EC0">
      <w:pPr>
        <w:spacing w:line="180" w:lineRule="exact"/>
        <w:ind w:left="1714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  <w:i/>
          <w:spacing w:val="-18"/>
          <w:w w:val="95"/>
          <w:sz w:val="18"/>
          <w:szCs w:val="18"/>
        </w:rPr>
        <w:t>F</w:t>
      </w:r>
      <w:r w:rsidRPr="00651EC0">
        <w:rPr>
          <w:rFonts w:asciiTheme="minorHAnsi" w:hAnsiTheme="minorHAnsi" w:cstheme="minorHAnsi"/>
          <w:i/>
          <w:w w:val="106"/>
          <w:sz w:val="18"/>
          <w:szCs w:val="18"/>
        </w:rPr>
        <w:t>e</w:t>
      </w:r>
      <w:r w:rsidRPr="00651EC0">
        <w:rPr>
          <w:rFonts w:asciiTheme="minorHAnsi" w:hAnsiTheme="minorHAnsi" w:cstheme="minorHAnsi"/>
          <w:i/>
          <w:spacing w:val="2"/>
          <w:w w:val="106"/>
          <w:sz w:val="18"/>
          <w:szCs w:val="18"/>
        </w:rPr>
        <w:t>l</w:t>
      </w:r>
      <w:r w:rsidRPr="00651EC0">
        <w:rPr>
          <w:rFonts w:asciiTheme="minorHAnsi" w:hAnsiTheme="minorHAnsi" w:cstheme="minorHAnsi"/>
          <w:i/>
          <w:spacing w:val="1"/>
          <w:w w:val="104"/>
          <w:sz w:val="18"/>
          <w:szCs w:val="18"/>
        </w:rPr>
        <w:t>l</w:t>
      </w:r>
      <w:r w:rsidRPr="00651EC0">
        <w:rPr>
          <w:rFonts w:asciiTheme="minorHAnsi" w:hAnsiTheme="minorHAnsi" w:cstheme="minorHAnsi"/>
          <w:i/>
          <w:spacing w:val="1"/>
          <w:w w:val="116"/>
          <w:sz w:val="18"/>
          <w:szCs w:val="18"/>
        </w:rPr>
        <w:t>o</w:t>
      </w:r>
      <w:r w:rsidRPr="00651EC0">
        <w:rPr>
          <w:rFonts w:asciiTheme="minorHAnsi" w:hAnsiTheme="minorHAnsi" w:cstheme="minorHAnsi"/>
          <w:i/>
          <w:w w:val="118"/>
          <w:sz w:val="18"/>
          <w:szCs w:val="18"/>
        </w:rPr>
        <w:t>w</w:t>
      </w:r>
    </w:p>
    <w:p w14:paraId="7C0BA1F9" w14:textId="77777777" w:rsidR="007B06B0" w:rsidRPr="00651EC0" w:rsidRDefault="00651EC0">
      <w:pPr>
        <w:spacing w:line="160" w:lineRule="exact"/>
        <w:ind w:left="1958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pacing w:val="4"/>
          <w:w w:val="8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2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8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91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w w:val="93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spacing w:val="2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4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1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12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spacing w:val="6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1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2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3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1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0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6"/>
          <w:w w:val="10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g</w:t>
      </w:r>
    </w:p>
    <w:p w14:paraId="6551D6F3" w14:textId="77777777" w:rsidR="007B06B0" w:rsidRPr="00651EC0" w:rsidRDefault="00651EC0">
      <w:pPr>
        <w:spacing w:before="48" w:line="183" w:lineRule="auto"/>
        <w:ind w:left="1958" w:right="332" w:hanging="19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pacing w:val="7"/>
          <w:w w:val="107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98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spacing w:val="-6"/>
          <w:w w:val="9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2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2"/>
          <w:w w:val="11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1"/>
          <w:w w:val="91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2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17"/>
          <w:w w:val="16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w w:val="86"/>
          <w:sz w:val="16"/>
          <w:szCs w:val="16"/>
        </w:rPr>
        <w:t>y</w:t>
      </w:r>
      <w:r w:rsidRPr="00651EC0">
        <w:rPr>
          <w:rFonts w:asciiTheme="minorHAnsi" w:eastAsia="Arial" w:hAnsiTheme="minorHAnsi" w:cstheme="minorHAnsi"/>
          <w:spacing w:val="-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12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2"/>
          <w:w w:val="14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33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7"/>
          <w:w w:val="213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7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1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4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2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88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72"/>
          <w:sz w:val="16"/>
          <w:szCs w:val="16"/>
        </w:rPr>
        <w:t xml:space="preserve">a </w:t>
      </w:r>
      <w:r w:rsidRPr="00651EC0">
        <w:rPr>
          <w:rFonts w:asciiTheme="minorHAnsi" w:eastAsia="Arial" w:hAnsiTheme="minorHAnsi" w:cstheme="minorHAnsi"/>
          <w:spacing w:val="12"/>
          <w:w w:val="7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2"/>
          <w:w w:val="12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30"/>
          <w:sz w:val="16"/>
          <w:szCs w:val="16"/>
        </w:rPr>
        <w:t xml:space="preserve">r 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3"/>
          <w:w w:val="13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88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w w:val="235"/>
        </w:rPr>
        <w:t>f</w:t>
      </w:r>
      <w:r w:rsidRPr="00651EC0">
        <w:rPr>
          <w:rFonts w:asciiTheme="minorHAnsi" w:hAnsiTheme="minorHAnsi" w:cstheme="minorHAnsi"/>
          <w:spacing w:val="-83"/>
          <w:w w:val="235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2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-6"/>
          <w:w w:val="8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64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6"/>
          <w:w w:val="107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3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1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8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6"/>
          <w:w w:val="114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6"/>
          <w:w w:val="107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w w:val="7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7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w w:val="17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121"/>
          <w:sz w:val="16"/>
          <w:szCs w:val="16"/>
        </w:rPr>
        <w:t>y</w:t>
      </w:r>
    </w:p>
    <w:p w14:paraId="0FB00E1C" w14:textId="77777777" w:rsidR="007B06B0" w:rsidRPr="00651EC0" w:rsidRDefault="00651EC0">
      <w:pPr>
        <w:spacing w:before="13"/>
        <w:ind w:left="1939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pacing w:val="4"/>
          <w:w w:val="10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il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3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8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oo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5"/>
          <w:w w:val="120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d </w:t>
      </w:r>
      <w:r w:rsidRPr="00651EC0">
        <w:rPr>
          <w:rFonts w:asciiTheme="minorHAnsi" w:eastAsia="Arial" w:hAnsiTheme="minorHAnsi" w:cstheme="minorHAnsi"/>
          <w:spacing w:val="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3"/>
          <w:w w:val="14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2"/>
          <w:w w:val="169"/>
          <w:sz w:val="16"/>
          <w:szCs w:val="16"/>
        </w:rPr>
        <w:t>j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75"/>
          <w:sz w:val="16"/>
          <w:szCs w:val="16"/>
        </w:rPr>
        <w:t>s</w:t>
      </w:r>
    </w:p>
    <w:p w14:paraId="7019F5E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EFA8AF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CB0D6B4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729961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1702DB3" w14:textId="77777777" w:rsidR="007B06B0" w:rsidRPr="00651EC0" w:rsidRDefault="007B06B0">
      <w:pPr>
        <w:spacing w:before="3" w:line="200" w:lineRule="exact"/>
        <w:rPr>
          <w:rFonts w:asciiTheme="minorHAnsi" w:hAnsiTheme="minorHAnsi" w:cstheme="minorHAnsi"/>
        </w:rPr>
      </w:pPr>
    </w:p>
    <w:p w14:paraId="27960618" w14:textId="77777777" w:rsidR="007B06B0" w:rsidRPr="00651EC0" w:rsidRDefault="00651EC0">
      <w:pPr>
        <w:ind w:left="506" w:right="549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94"/>
          <w:sz w:val="22"/>
          <w:szCs w:val="22"/>
        </w:rPr>
        <w:t>x</w:t>
      </w:r>
      <w:r w:rsidRPr="00651EC0">
        <w:rPr>
          <w:rFonts w:asciiTheme="minorHAnsi" w:eastAsia="Arial" w:hAnsiTheme="minorHAnsi" w:cstheme="minorHAnsi"/>
          <w:b/>
          <w:spacing w:val="5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w w:val="11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b/>
          <w:spacing w:val="2"/>
          <w:w w:val="83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09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96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b/>
          <w:spacing w:val="6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417486EF" w14:textId="77777777" w:rsidR="007B06B0" w:rsidRPr="00651EC0" w:rsidRDefault="00651EC0">
      <w:pPr>
        <w:spacing w:line="180" w:lineRule="exact"/>
        <w:ind w:left="2069" w:right="1464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7"/>
          <w:w w:val="12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2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6"/>
          <w:w w:val="122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3"/>
          <w:w w:val="152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8"/>
          <w:szCs w:val="18"/>
        </w:rPr>
        <w:t>Fpr</w:t>
      </w:r>
      <w:r w:rsidRPr="00651EC0">
        <w:rPr>
          <w:rFonts w:asciiTheme="minorHAnsi" w:hAnsiTheme="minorHAnsi" w:cstheme="minorHAnsi"/>
          <w:spacing w:val="1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8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14"/>
          <w:w w:val="114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6"/>
          <w:w w:val="12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6"/>
          <w:w w:val="12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2"/>
          <w:w w:val="8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21"/>
          <w:sz w:val="14"/>
          <w:szCs w:val="14"/>
        </w:rPr>
        <w:t>ty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5"/>
          <w:sz w:val="14"/>
          <w:szCs w:val="14"/>
        </w:rPr>
        <w:t>[</w:t>
      </w:r>
      <w:r w:rsidRPr="00651EC0">
        <w:rPr>
          <w:rFonts w:asciiTheme="minorHAnsi" w:eastAsia="Arial" w:hAnsiTheme="minorHAnsi" w:cstheme="minorHAnsi"/>
          <w:spacing w:val="7"/>
          <w:w w:val="126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7"/>
          <w:w w:val="109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6"/>
          <w:w w:val="12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MA</w:t>
      </w:r>
      <w:r w:rsidRPr="00651EC0">
        <w:rPr>
          <w:rFonts w:asciiTheme="minorHAnsi" w:eastAsia="Arial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10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/</w:t>
      </w:r>
      <w:r w:rsidRPr="00651EC0">
        <w:rPr>
          <w:rFonts w:asciiTheme="minorHAnsi" w:eastAsia="Arial" w:hAnsiTheme="minorHAnsi" w:cstheme="minorHAnsi"/>
          <w:spacing w:val="9"/>
          <w:w w:val="116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6"/>
          <w:w w:val="122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6"/>
          <w:w w:val="110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5"/>
          <w:w w:val="104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6"/>
          <w:w w:val="214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/</w:t>
      </w:r>
      <w:r w:rsidRPr="00651EC0">
        <w:rPr>
          <w:rFonts w:asciiTheme="minorHAnsi" w:eastAsia="Arial" w:hAnsiTheme="minorHAnsi" w:cstheme="minorHAnsi"/>
          <w:spacing w:val="9"/>
          <w:w w:val="116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4"/>
          <w:w w:val="87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w w:val="122"/>
          <w:sz w:val="14"/>
          <w:szCs w:val="14"/>
        </w:rPr>
        <w:t>2</w:t>
      </w:r>
    </w:p>
    <w:p w14:paraId="2E694BDA" w14:textId="77777777" w:rsidR="007B06B0" w:rsidRPr="00651EC0" w:rsidRDefault="00651EC0">
      <w:pPr>
        <w:spacing w:before="12"/>
        <w:ind w:left="2504" w:right="3473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pict w14:anchorId="7783CC19">
          <v:shape id="_x0000_s1033" type="#_x0000_t202" style="position:absolute;left:0;text-align:left;margin-left:561.1pt;margin-top:2.35pt;width:16pt;height:17pt;z-index:-1630;mso-position-horizontal-relative:page" filled="f" stroked="f">
            <v:textbox inset="0,0,0,0">
              <w:txbxContent>
                <w:p w14:paraId="3D42CE12" w14:textId="77777777" w:rsidR="007B06B0" w:rsidRDefault="00651EC0">
                  <w:pPr>
                    <w:spacing w:line="340" w:lineRule="exact"/>
                    <w:ind w:right="-71"/>
                    <w:rPr>
                      <w:sz w:val="34"/>
                      <w:szCs w:val="34"/>
                    </w:rPr>
                  </w:pPr>
                  <w:r>
                    <w:rPr>
                      <w:color w:val="4D4B48"/>
                      <w:w w:val="68"/>
                      <w:sz w:val="34"/>
                      <w:szCs w:val="34"/>
                    </w:rPr>
                    <w:t>s</w:t>
                  </w:r>
                  <w:r>
                    <w:rPr>
                      <w:color w:val="4D4B48"/>
                      <w:spacing w:val="5"/>
                      <w:w w:val="68"/>
                      <w:sz w:val="34"/>
                      <w:szCs w:val="34"/>
                    </w:rPr>
                    <w:t>=</w:t>
                  </w:r>
                  <w:r>
                    <w:rPr>
                      <w:color w:val="898593"/>
                      <w:w w:val="111"/>
                      <w:sz w:val="34"/>
                      <w:szCs w:val="34"/>
                    </w:rPr>
                    <w:t>,</w:t>
                  </w:r>
                </w:p>
              </w:txbxContent>
            </v:textbox>
            <w10:wrap anchorx="page"/>
          </v:shape>
        </w:pict>
      </w:r>
      <w:r w:rsidRPr="00651EC0">
        <w:rPr>
          <w:rFonts w:asciiTheme="minorHAnsi" w:eastAsia="Arial" w:hAnsiTheme="minorHAnsi" w:cstheme="minorHAnsi"/>
          <w:spacing w:val="-11"/>
          <w:w w:val="118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6"/>
          <w:w w:val="11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6"/>
          <w:w w:val="11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6"/>
          <w:w w:val="11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37"/>
          <w:w w:val="11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8"/>
          <w:w w:val="11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25"/>
          <w:w w:val="1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"/>
          <w:w w:val="10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8"/>
          <w:w w:val="17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1"/>
          <w:w w:val="11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r</w:t>
      </w:r>
    </w:p>
    <w:p w14:paraId="188FB98C" w14:textId="77777777" w:rsidR="007B06B0" w:rsidRPr="00651EC0" w:rsidRDefault="00651EC0">
      <w:pPr>
        <w:spacing w:before="16"/>
        <w:ind w:left="2987" w:right="1403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96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1"/>
          <w:w w:val="9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1"/>
          <w:w w:val="16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0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7"/>
          <w:w w:val="10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6"/>
          <w:w w:val="12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8"/>
          <w:w w:val="29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7"/>
          <w:w w:val="121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w w:val="5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10"/>
          <w:w w:val="22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8"/>
          <w:w w:val="29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1"/>
          <w:w w:val="110"/>
          <w:sz w:val="14"/>
          <w:szCs w:val="14"/>
        </w:rPr>
        <w:t>=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4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7"/>
          <w:w w:val="112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4"/>
          <w:w w:val="93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9"/>
          <w:w w:val="120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6"/>
          <w:w w:val="11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7"/>
          <w:w w:val="139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g</w:t>
      </w:r>
    </w:p>
    <w:p w14:paraId="5CCDF10C" w14:textId="77777777" w:rsidR="007B06B0" w:rsidRPr="00651EC0" w:rsidRDefault="00651EC0">
      <w:pPr>
        <w:spacing w:before="31"/>
        <w:ind w:left="2504" w:right="3235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6"/>
          <w:w w:val="8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1"/>
          <w:w w:val="13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ph</w:t>
      </w:r>
      <w:r w:rsidRPr="00651EC0">
        <w:rPr>
          <w:rFonts w:asciiTheme="minorHAnsi" w:eastAsia="Arial" w:hAnsiTheme="minorHAnsi" w:cstheme="minorHAnsi"/>
          <w:spacing w:val="-31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8"/>
          <w:w w:val="18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2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7"/>
          <w:w w:val="14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Arti</w:t>
      </w:r>
      <w:r w:rsidRPr="00651EC0">
        <w:rPr>
          <w:rFonts w:asciiTheme="minorHAnsi" w:eastAsia="Arial" w:hAnsiTheme="minorHAnsi" w:cstheme="minorHAnsi"/>
          <w:spacing w:val="14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t</w:t>
      </w:r>
    </w:p>
    <w:p w14:paraId="63A5343F" w14:textId="77777777" w:rsidR="007B06B0" w:rsidRPr="00651EC0" w:rsidRDefault="00651EC0">
      <w:pPr>
        <w:spacing w:before="21"/>
        <w:ind w:left="2989" w:right="1257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96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1"/>
          <w:w w:val="9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1"/>
          <w:w w:val="16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0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7"/>
          <w:w w:val="10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6"/>
          <w:w w:val="12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17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5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1"/>
          <w:w w:val="114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5"/>
          <w:w w:val="10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3"/>
          <w:w w:val="152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5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3"/>
          <w:w w:val="24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il</w:t>
      </w:r>
      <w:r w:rsidRPr="00651EC0">
        <w:rPr>
          <w:rFonts w:asciiTheme="minorHAnsi" w:eastAsia="Arial" w:hAnsiTheme="minorHAnsi" w:cstheme="minorHAnsi"/>
          <w:spacing w:val="7"/>
          <w:w w:val="118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w w:val="10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7"/>
          <w:w w:val="10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2"/>
          <w:w w:val="108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4"/>
          <w:w w:val="10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4"/>
          <w:w w:val="11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1"/>
          <w:w w:val="12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6"/>
          <w:w w:val="116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31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5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2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7"/>
          <w:w w:val="12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58"/>
          <w:sz w:val="14"/>
          <w:szCs w:val="14"/>
        </w:rPr>
        <w:t>.</w:t>
      </w:r>
    </w:p>
    <w:p w14:paraId="53D23B63" w14:textId="77777777" w:rsidR="007B06B0" w:rsidRPr="00651EC0" w:rsidRDefault="007B06B0">
      <w:pPr>
        <w:spacing w:before="9" w:line="140" w:lineRule="exact"/>
        <w:rPr>
          <w:rFonts w:asciiTheme="minorHAnsi" w:hAnsiTheme="minorHAnsi" w:cstheme="minorHAnsi"/>
          <w:sz w:val="15"/>
          <w:szCs w:val="15"/>
        </w:rPr>
      </w:pPr>
    </w:p>
    <w:p w14:paraId="433D316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D9C767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678678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42777E9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92FFA64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0A59283" w14:textId="77777777" w:rsidR="007B06B0" w:rsidRPr="00651EC0" w:rsidRDefault="00651EC0">
      <w:pPr>
        <w:ind w:left="34"/>
        <w:rPr>
          <w:rFonts w:asciiTheme="minorHAnsi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pacing w:val="-5"/>
          <w:w w:val="115"/>
          <w:sz w:val="16"/>
          <w:szCs w:val="16"/>
        </w:rPr>
        <w:t>J</w:t>
      </w:r>
      <w:r w:rsidRPr="00651EC0">
        <w:rPr>
          <w:rFonts w:asciiTheme="minorHAnsi" w:eastAsia="Arial" w:hAnsiTheme="minorHAnsi" w:cstheme="minorHAnsi"/>
          <w:spacing w:val="-6"/>
          <w:w w:val="115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w w:val="115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13"/>
          <w:w w:val="115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2"/>
          <w:sz w:val="16"/>
          <w:szCs w:val="16"/>
        </w:rPr>
        <w:t>0</w:t>
      </w:r>
      <w:r w:rsidRPr="00651EC0">
        <w:rPr>
          <w:rFonts w:asciiTheme="minorHAnsi" w:hAnsiTheme="minorHAnsi" w:cstheme="minorHAnsi"/>
          <w:sz w:val="16"/>
          <w:szCs w:val="16"/>
        </w:rPr>
        <w:t xml:space="preserve">9 </w:t>
      </w:r>
      <w:r w:rsidRPr="00651EC0">
        <w:rPr>
          <w:rFonts w:asciiTheme="minorHAnsi" w:hAnsiTheme="minorHAnsi" w:cstheme="minorHAnsi"/>
          <w:spacing w:val="13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w w:val="151"/>
          <w:sz w:val="16"/>
          <w:szCs w:val="16"/>
        </w:rPr>
        <w:t>-</w:t>
      </w:r>
      <w:r w:rsidRPr="00651EC0">
        <w:rPr>
          <w:rFonts w:asciiTheme="minorHAnsi" w:hAnsiTheme="minorHAnsi" w:cstheme="minorHAnsi"/>
          <w:spacing w:val="-11"/>
          <w:w w:val="15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5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g </w:t>
      </w:r>
      <w:r w:rsidRPr="00651EC0">
        <w:rPr>
          <w:rFonts w:asciiTheme="minorHAnsi" w:eastAsia="Arial" w:hAnsiTheme="minorHAnsi" w:cstheme="minorHAnsi"/>
          <w:spacing w:val="27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2"/>
          <w:w w:val="111"/>
          <w:sz w:val="16"/>
          <w:szCs w:val="16"/>
        </w:rPr>
        <w:t>1</w:t>
      </w:r>
      <w:r w:rsidRPr="00651EC0">
        <w:rPr>
          <w:rFonts w:asciiTheme="minorHAnsi" w:hAnsiTheme="minorHAnsi" w:cstheme="minorHAnsi"/>
          <w:w w:val="111"/>
          <w:sz w:val="16"/>
          <w:szCs w:val="16"/>
        </w:rPr>
        <w:t xml:space="preserve">0            </w:t>
      </w:r>
      <w:r w:rsidRPr="00651EC0">
        <w:rPr>
          <w:rFonts w:asciiTheme="minorHAnsi" w:hAnsiTheme="minorHAnsi" w:cstheme="minorHAnsi"/>
          <w:spacing w:val="11"/>
          <w:w w:val="111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b/>
          <w:spacing w:val="7"/>
          <w:w w:val="106"/>
          <w:sz w:val="16"/>
          <w:szCs w:val="16"/>
        </w:rPr>
        <w:t>V</w:t>
      </w:r>
      <w:r w:rsidRPr="00651EC0">
        <w:rPr>
          <w:rFonts w:asciiTheme="minorHAnsi" w:hAnsiTheme="minorHAnsi" w:cstheme="minorHAnsi"/>
          <w:b/>
          <w:spacing w:val="-4"/>
          <w:w w:val="125"/>
          <w:sz w:val="16"/>
          <w:szCs w:val="16"/>
        </w:rPr>
        <w:t>o</w:t>
      </w:r>
      <w:r w:rsidRPr="00651EC0">
        <w:rPr>
          <w:rFonts w:asciiTheme="minorHAnsi" w:hAnsiTheme="minorHAnsi" w:cstheme="minorHAnsi"/>
          <w:b/>
          <w:spacing w:val="4"/>
          <w:w w:val="175"/>
          <w:sz w:val="16"/>
          <w:szCs w:val="16"/>
        </w:rPr>
        <w:t>l</w:t>
      </w:r>
      <w:r w:rsidRPr="00651EC0">
        <w:rPr>
          <w:rFonts w:asciiTheme="minorHAnsi" w:hAnsiTheme="minorHAnsi" w:cstheme="minorHAnsi"/>
          <w:b/>
          <w:spacing w:val="5"/>
          <w:w w:val="113"/>
          <w:sz w:val="16"/>
          <w:szCs w:val="16"/>
        </w:rPr>
        <w:t>u</w:t>
      </w:r>
      <w:r w:rsidRPr="00651EC0">
        <w:rPr>
          <w:rFonts w:asciiTheme="minorHAnsi" w:hAnsiTheme="minorHAnsi" w:cstheme="minorHAnsi"/>
          <w:b/>
          <w:spacing w:val="5"/>
          <w:w w:val="118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spacing w:val="4"/>
          <w:w w:val="163"/>
          <w:sz w:val="16"/>
          <w:szCs w:val="16"/>
        </w:rPr>
        <w:t>t</w:t>
      </w:r>
      <w:r w:rsidRPr="00651EC0">
        <w:rPr>
          <w:rFonts w:asciiTheme="minorHAnsi" w:hAnsiTheme="minorHAnsi" w:cstheme="minorHAnsi"/>
          <w:b/>
          <w:spacing w:val="6"/>
          <w:w w:val="161"/>
          <w:sz w:val="16"/>
          <w:szCs w:val="16"/>
        </w:rPr>
        <w:t>e</w:t>
      </w:r>
      <w:r w:rsidRPr="00651EC0">
        <w:rPr>
          <w:rFonts w:asciiTheme="minorHAnsi" w:hAnsiTheme="minorHAnsi" w:cstheme="minorHAnsi"/>
          <w:b/>
          <w:spacing w:val="6"/>
          <w:w w:val="154"/>
          <w:sz w:val="16"/>
          <w:szCs w:val="16"/>
        </w:rPr>
        <w:t>e</w:t>
      </w:r>
      <w:r w:rsidRPr="00651EC0">
        <w:rPr>
          <w:rFonts w:asciiTheme="minorHAnsi" w:hAnsiTheme="minorHAnsi" w:cstheme="minorHAnsi"/>
          <w:b/>
          <w:spacing w:val="4"/>
          <w:w w:val="116"/>
          <w:sz w:val="16"/>
          <w:szCs w:val="16"/>
        </w:rPr>
        <w:t>r</w:t>
      </w:r>
      <w:r w:rsidRPr="00651EC0">
        <w:rPr>
          <w:rFonts w:asciiTheme="minorHAnsi" w:hAnsiTheme="minorHAnsi" w:cstheme="minorHAnsi"/>
          <w:b/>
          <w:w w:val="114"/>
          <w:sz w:val="16"/>
          <w:szCs w:val="16"/>
        </w:rPr>
        <w:t>,</w:t>
      </w:r>
      <w:r w:rsidRPr="00651EC0">
        <w:rPr>
          <w:rFonts w:asciiTheme="minorHAnsi" w:hAnsiTheme="minorHAnsi" w:cstheme="minorHAnsi"/>
          <w:b/>
          <w:spacing w:val="-4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b/>
          <w:spacing w:val="7"/>
          <w:w w:val="110"/>
          <w:sz w:val="16"/>
          <w:szCs w:val="16"/>
        </w:rPr>
        <w:t>A</w:t>
      </w:r>
      <w:r w:rsidRPr="00651EC0">
        <w:rPr>
          <w:rFonts w:asciiTheme="minorHAnsi" w:hAnsiTheme="minorHAnsi" w:cstheme="minorHAnsi"/>
          <w:b/>
          <w:spacing w:val="4"/>
          <w:w w:val="154"/>
          <w:sz w:val="16"/>
          <w:szCs w:val="16"/>
        </w:rPr>
        <w:t>f</w:t>
      </w:r>
      <w:r w:rsidRPr="00651EC0">
        <w:rPr>
          <w:rFonts w:asciiTheme="minorHAnsi" w:hAnsiTheme="minorHAnsi" w:cstheme="minorHAnsi"/>
          <w:b/>
          <w:spacing w:val="4"/>
          <w:w w:val="96"/>
          <w:sz w:val="16"/>
          <w:szCs w:val="16"/>
        </w:rPr>
        <w:t>r</w:t>
      </w:r>
      <w:r w:rsidRPr="00651EC0">
        <w:rPr>
          <w:rFonts w:asciiTheme="minorHAnsi" w:hAnsiTheme="minorHAnsi" w:cstheme="minorHAnsi"/>
          <w:b/>
          <w:spacing w:val="2"/>
          <w:w w:val="103"/>
          <w:sz w:val="16"/>
          <w:szCs w:val="16"/>
        </w:rPr>
        <w:t>i</w:t>
      </w:r>
      <w:r w:rsidRPr="00651EC0">
        <w:rPr>
          <w:rFonts w:asciiTheme="minorHAnsi" w:hAnsiTheme="minorHAnsi" w:cstheme="minorHAnsi"/>
          <w:b/>
          <w:spacing w:val="6"/>
          <w:w w:val="141"/>
          <w:sz w:val="16"/>
          <w:szCs w:val="16"/>
        </w:rPr>
        <w:t>c</w:t>
      </w:r>
      <w:r w:rsidRPr="00651EC0">
        <w:rPr>
          <w:rFonts w:asciiTheme="minorHAnsi" w:hAnsiTheme="minorHAnsi" w:cstheme="minorHAnsi"/>
          <w:b/>
          <w:spacing w:val="6"/>
          <w:w w:val="125"/>
          <w:sz w:val="16"/>
          <w:szCs w:val="16"/>
        </w:rPr>
        <w:t>a</w:t>
      </w:r>
      <w:r w:rsidRPr="00651EC0">
        <w:rPr>
          <w:rFonts w:asciiTheme="minorHAnsi" w:hAnsiTheme="minorHAnsi" w:cstheme="minorHAnsi"/>
          <w:b/>
          <w:w w:val="107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spacing w:val="18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b/>
          <w:spacing w:val="7"/>
          <w:w w:val="102"/>
          <w:sz w:val="16"/>
          <w:szCs w:val="16"/>
        </w:rPr>
        <w:t>C</w:t>
      </w:r>
      <w:r w:rsidRPr="00651EC0">
        <w:rPr>
          <w:rFonts w:asciiTheme="minorHAnsi" w:hAnsiTheme="minorHAnsi" w:cstheme="minorHAnsi"/>
          <w:b/>
          <w:spacing w:val="6"/>
          <w:w w:val="125"/>
          <w:sz w:val="16"/>
          <w:szCs w:val="16"/>
        </w:rPr>
        <w:t>o</w:t>
      </w:r>
      <w:r w:rsidRPr="00651EC0">
        <w:rPr>
          <w:rFonts w:asciiTheme="minorHAnsi" w:hAnsiTheme="minorHAnsi" w:cstheme="minorHAnsi"/>
          <w:b/>
          <w:spacing w:val="9"/>
          <w:w w:val="130"/>
          <w:sz w:val="16"/>
          <w:szCs w:val="16"/>
        </w:rPr>
        <w:t>m</w:t>
      </w:r>
      <w:r w:rsidRPr="00651EC0">
        <w:rPr>
          <w:rFonts w:asciiTheme="minorHAnsi" w:hAnsiTheme="minorHAnsi" w:cstheme="minorHAnsi"/>
          <w:b/>
          <w:spacing w:val="10"/>
          <w:w w:val="126"/>
          <w:sz w:val="16"/>
          <w:szCs w:val="16"/>
        </w:rPr>
        <w:t>m</w:t>
      </w:r>
      <w:r w:rsidRPr="00651EC0">
        <w:rPr>
          <w:rFonts w:asciiTheme="minorHAnsi" w:hAnsiTheme="minorHAnsi" w:cstheme="minorHAnsi"/>
          <w:b/>
          <w:spacing w:val="5"/>
          <w:w w:val="113"/>
          <w:sz w:val="16"/>
          <w:szCs w:val="16"/>
        </w:rPr>
        <w:t>u</w:t>
      </w:r>
      <w:r w:rsidRPr="00651EC0">
        <w:rPr>
          <w:rFonts w:asciiTheme="minorHAnsi" w:hAnsiTheme="minorHAnsi" w:cstheme="minorHAnsi"/>
          <w:b/>
          <w:spacing w:val="5"/>
          <w:w w:val="118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spacing w:val="-31"/>
          <w:w w:val="92"/>
          <w:sz w:val="16"/>
          <w:szCs w:val="16"/>
        </w:rPr>
        <w:t>i</w:t>
      </w:r>
      <w:r w:rsidRPr="00651EC0">
        <w:rPr>
          <w:rFonts w:asciiTheme="minorHAnsi" w:hAnsiTheme="minorHAnsi" w:cstheme="minorHAnsi"/>
          <w:b/>
          <w:spacing w:val="5"/>
          <w:w w:val="188"/>
          <w:sz w:val="16"/>
          <w:szCs w:val="16"/>
        </w:rPr>
        <w:t>t</w:t>
      </w:r>
      <w:r w:rsidRPr="00651EC0">
        <w:rPr>
          <w:rFonts w:asciiTheme="minorHAnsi" w:hAnsiTheme="minorHAnsi" w:cstheme="minorHAnsi"/>
          <w:b/>
          <w:w w:val="137"/>
          <w:sz w:val="16"/>
          <w:szCs w:val="16"/>
        </w:rPr>
        <w:t>y</w:t>
      </w:r>
      <w:r w:rsidRPr="00651EC0">
        <w:rPr>
          <w:rFonts w:asciiTheme="minorHAnsi" w:hAnsiTheme="minorHAnsi" w:cstheme="minorHAnsi"/>
          <w:b/>
          <w:spacing w:val="14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b/>
          <w:spacing w:val="7"/>
          <w:w w:val="106"/>
          <w:sz w:val="16"/>
          <w:szCs w:val="16"/>
        </w:rPr>
        <w:t>C</w:t>
      </w:r>
      <w:r w:rsidRPr="00651EC0">
        <w:rPr>
          <w:rFonts w:asciiTheme="minorHAnsi" w:hAnsiTheme="minorHAnsi" w:cstheme="minorHAnsi"/>
          <w:b/>
          <w:spacing w:val="5"/>
          <w:w w:val="135"/>
          <w:sz w:val="16"/>
          <w:szCs w:val="16"/>
        </w:rPr>
        <w:t>e</w:t>
      </w:r>
      <w:r w:rsidRPr="00651EC0">
        <w:rPr>
          <w:rFonts w:asciiTheme="minorHAnsi" w:hAnsiTheme="minorHAnsi" w:cstheme="minorHAnsi"/>
          <w:b/>
          <w:spacing w:val="5"/>
          <w:w w:val="118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spacing w:val="4"/>
          <w:w w:val="154"/>
          <w:sz w:val="16"/>
          <w:szCs w:val="16"/>
        </w:rPr>
        <w:t>t</w:t>
      </w:r>
      <w:r w:rsidRPr="00651EC0">
        <w:rPr>
          <w:rFonts w:asciiTheme="minorHAnsi" w:hAnsiTheme="minorHAnsi" w:cstheme="minorHAnsi"/>
          <w:b/>
          <w:spacing w:val="5"/>
          <w:w w:val="128"/>
          <w:sz w:val="16"/>
          <w:szCs w:val="16"/>
        </w:rPr>
        <w:t>e</w:t>
      </w:r>
      <w:r w:rsidRPr="00651EC0">
        <w:rPr>
          <w:rFonts w:asciiTheme="minorHAnsi" w:hAnsiTheme="minorHAnsi" w:cstheme="minorHAnsi"/>
          <w:b/>
          <w:w w:val="103"/>
          <w:sz w:val="16"/>
          <w:szCs w:val="16"/>
        </w:rPr>
        <w:t>r</w:t>
      </w:r>
    </w:p>
    <w:p w14:paraId="4AF290AB" w14:textId="77777777" w:rsidR="007B06B0" w:rsidRPr="00651EC0" w:rsidRDefault="00651EC0">
      <w:pPr>
        <w:spacing w:before="17"/>
        <w:ind w:left="53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pacing w:val="-4"/>
          <w:w w:val="9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19"/>
          <w:w w:val="246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-4"/>
          <w:w w:val="20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5"/>
          <w:w w:val="199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102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103"/>
          <w:sz w:val="16"/>
          <w:szCs w:val="16"/>
        </w:rPr>
        <w:t>MA</w:t>
      </w:r>
    </w:p>
    <w:p w14:paraId="56A4CB3C" w14:textId="77777777" w:rsidR="007B06B0" w:rsidRPr="00651EC0" w:rsidRDefault="00651EC0">
      <w:pPr>
        <w:spacing w:before="17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-   </w:t>
      </w:r>
      <w:r w:rsidRPr="00651EC0">
        <w:rPr>
          <w:rFonts w:asciiTheme="minorHAnsi" w:eastAsia="Arial" w:hAnsiTheme="minorHAnsi" w:cstheme="minorHAnsi"/>
          <w:spacing w:val="3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0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2"/>
          <w:w w:val="9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5"/>
          <w:w w:val="130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138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-8"/>
          <w:w w:val="138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1"/>
          <w:w w:val="85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6"/>
          <w:w w:val="15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-2"/>
          <w:w w:val="9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4"/>
          <w:w w:val="193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2"/>
          <w:w w:val="9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es</w:t>
      </w:r>
      <w:r w:rsidRPr="00651EC0">
        <w:rPr>
          <w:rFonts w:asciiTheme="minorHAnsi" w:eastAsia="Arial" w:hAnsiTheme="minorHAnsi" w:cstheme="minorHAnsi"/>
          <w:spacing w:val="-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6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1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-8"/>
          <w:w w:val="1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30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3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4"/>
          <w:w w:val="96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6"/>
          <w:w w:val="21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2"/>
          <w:w w:val="9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5"/>
          <w:w w:val="138"/>
          <w:sz w:val="16"/>
          <w:szCs w:val="16"/>
        </w:rPr>
        <w:t>z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02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3"/>
          <w:w w:val="123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-3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8"/>
          <w:w w:val="125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-7"/>
          <w:w w:val="117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-2"/>
          <w:w w:val="12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6"/>
          <w:w w:val="136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85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130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-10"/>
          <w:w w:val="130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6"/>
          <w:w w:val="13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w w:val="10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4"/>
          <w:w w:val="193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nts</w:t>
      </w:r>
    </w:p>
    <w:p w14:paraId="0B1591D8" w14:textId="77777777" w:rsidR="007B06B0" w:rsidRPr="00651EC0" w:rsidRDefault="00651EC0">
      <w:pPr>
        <w:spacing w:line="180" w:lineRule="exact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-   </w:t>
      </w:r>
      <w:r w:rsidRPr="00651EC0">
        <w:rPr>
          <w:rFonts w:asciiTheme="minorHAnsi" w:eastAsia="Arial" w:hAnsiTheme="minorHAnsi" w:cstheme="minorHAnsi"/>
          <w:spacing w:val="3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4"/>
          <w:w w:val="113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2"/>
          <w:w w:val="142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-4"/>
          <w:w w:val="102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5"/>
          <w:w w:val="21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5"/>
          <w:sz w:val="16"/>
          <w:szCs w:val="16"/>
        </w:rPr>
        <w:t>y</w:t>
      </w:r>
      <w:r w:rsidRPr="00651EC0">
        <w:rPr>
          <w:rFonts w:asciiTheme="minorHAnsi" w:eastAsia="Arial" w:hAnsiTheme="minorHAnsi" w:cstheme="minorHAnsi"/>
          <w:spacing w:val="-6"/>
          <w:w w:val="125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25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-10"/>
          <w:w w:val="12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125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10"/>
          <w:w w:val="12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4"/>
          <w:w w:val="14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4"/>
          <w:w w:val="102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-3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7"/>
          <w:w w:val="128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-8"/>
          <w:w w:val="132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-3"/>
          <w:w w:val="156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6"/>
          <w:w w:val="136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85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1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7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1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-2"/>
          <w:w w:val="1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26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32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8"/>
          <w:w w:val="13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3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2"/>
          <w:w w:val="12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5"/>
          <w:w w:val="130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-3"/>
          <w:w w:val="90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w w:val="13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8"/>
          <w:w w:val="13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9"/>
          <w:w w:val="2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43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6"/>
          <w:w w:val="136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w w:val="10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9"/>
          <w:w w:val="102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126"/>
          <w:sz w:val="16"/>
          <w:szCs w:val="16"/>
        </w:rPr>
        <w:t>s</w:t>
      </w:r>
    </w:p>
    <w:p w14:paraId="5588C52A" w14:textId="77777777" w:rsidR="007B06B0" w:rsidRPr="00651EC0" w:rsidRDefault="00651EC0">
      <w:pPr>
        <w:spacing w:before="13"/>
        <w:ind w:left="1973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-   </w:t>
      </w:r>
      <w:r w:rsidRPr="00651EC0">
        <w:rPr>
          <w:rFonts w:asciiTheme="minorHAnsi" w:eastAsia="Arial" w:hAnsiTheme="minorHAnsi" w:cstheme="minorHAnsi"/>
          <w:spacing w:val="19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2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4"/>
          <w:w w:val="12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6"/>
          <w:w w:val="122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2"/>
          <w:w w:val="122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7"/>
          <w:w w:val="122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5"/>
          <w:w w:val="12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-12"/>
          <w:w w:val="12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-11"/>
          <w:w w:val="12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6"/>
          <w:w w:val="122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-6"/>
          <w:w w:val="12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19"/>
          <w:w w:val="12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2"/>
          <w:sz w:val="16"/>
          <w:szCs w:val="16"/>
        </w:rPr>
        <w:t>y</w:t>
      </w:r>
      <w:r w:rsidRPr="00651EC0">
        <w:rPr>
          <w:rFonts w:asciiTheme="minorHAnsi" w:eastAsia="Arial" w:hAnsiTheme="minorHAnsi" w:cstheme="minorHAnsi"/>
          <w:spacing w:val="-6"/>
          <w:w w:val="122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-10"/>
          <w:w w:val="12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122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8"/>
          <w:w w:val="12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32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2"/>
          <w:w w:val="128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w w:val="136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8"/>
          <w:w w:val="13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3"/>
          <w:w w:val="9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5"/>
          <w:w w:val="141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8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10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7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7"/>
          <w:w w:val="11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6"/>
          <w:w w:val="11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8"/>
          <w:w w:val="11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-6"/>
          <w:w w:val="11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2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9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n 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5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w w:val="14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-10"/>
          <w:w w:val="14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3"/>
          <w:w w:val="13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5"/>
          <w:w w:val="119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8"/>
          <w:w w:val="123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5"/>
          <w:w w:val="12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4"/>
          <w:w w:val="171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5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23"/>
          <w:sz w:val="16"/>
          <w:szCs w:val="16"/>
        </w:rPr>
        <w:t>r</w:t>
      </w:r>
    </w:p>
    <w:p w14:paraId="7B00B0D9" w14:textId="77777777" w:rsidR="007B06B0" w:rsidRPr="00651EC0" w:rsidRDefault="007B06B0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648D77C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23A0729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73163E6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CD2244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4C69AB4" w14:textId="77777777" w:rsidR="007B06B0" w:rsidRPr="00651EC0" w:rsidRDefault="00651EC0">
      <w:pPr>
        <w:ind w:left="35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w w:val="9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3"/>
          <w:w w:val="96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2"/>
          <w:w w:val="10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9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5"/>
          <w:w w:val="9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"/>
          <w:w w:val="14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2"/>
          <w:w w:val="10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1"/>
          <w:w w:val="103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2"/>
          <w:w w:val="107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8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2"/>
          <w:sz w:val="16"/>
          <w:szCs w:val="16"/>
        </w:rPr>
        <w:t>Y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3"/>
          <w:w w:val="17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J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5"/>
          <w:w w:val="13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3"/>
          <w:w w:val="135"/>
          <w:sz w:val="16"/>
          <w:szCs w:val="16"/>
        </w:rPr>
        <w:t>[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219"/>
          <w:sz w:val="16"/>
          <w:szCs w:val="16"/>
        </w:rPr>
        <w:t>:</w:t>
      </w:r>
      <w:r w:rsidRPr="00651EC0">
        <w:rPr>
          <w:rFonts w:asciiTheme="minorHAnsi" w:eastAsia="Arial" w:hAnsiTheme="minorHAnsi" w:cstheme="minorHAnsi"/>
          <w:spacing w:val="2"/>
          <w:w w:val="114"/>
          <w:sz w:val="16"/>
          <w:szCs w:val="16"/>
        </w:rPr>
        <w:t>.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pacing w:val="5"/>
          <w:w w:val="135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5</w:t>
      </w:r>
      <w:r w:rsidRPr="00651EC0">
        <w:rPr>
          <w:rFonts w:asciiTheme="minorHAnsi" w:eastAsia="Arial" w:hAnsiTheme="minorHAnsi" w:cstheme="minorHAnsi"/>
          <w:spacing w:val="3"/>
          <w:w w:val="177"/>
          <w:sz w:val="16"/>
          <w:szCs w:val="16"/>
        </w:rPr>
        <w:t>;</w:t>
      </w:r>
      <w:r w:rsidRPr="00651EC0">
        <w:rPr>
          <w:rFonts w:asciiTheme="minorHAnsi" w:eastAsia="Arial" w:hAnsiTheme="minorHAnsi" w:cstheme="minorHAnsi"/>
          <w:spacing w:val="4"/>
          <w:w w:val="121"/>
          <w:sz w:val="16"/>
          <w:szCs w:val="16"/>
        </w:rPr>
        <w:t>z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5</w:t>
      </w:r>
      <w:r w:rsidRPr="00651EC0">
        <w:rPr>
          <w:rFonts w:asciiTheme="minorHAnsi" w:eastAsia="Arial" w:hAnsiTheme="minorHAnsi" w:cstheme="minorHAnsi"/>
          <w:spacing w:val="4"/>
          <w:w w:val="116"/>
          <w:sz w:val="16"/>
          <w:szCs w:val="16"/>
        </w:rPr>
        <w:t>±</w:t>
      </w:r>
      <w:r w:rsidRPr="00651EC0">
        <w:rPr>
          <w:rFonts w:asciiTheme="minorHAnsi" w:eastAsia="Arial" w:hAnsiTheme="minorHAnsi" w:cstheme="minorHAnsi"/>
          <w:w w:val="121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                     </w:t>
      </w:r>
      <w:r w:rsidRPr="00651EC0">
        <w:rPr>
          <w:rFonts w:asciiTheme="minorHAnsi" w:eastAsia="Arial" w:hAnsiTheme="minorHAnsi" w:cstheme="minorHAnsi"/>
          <w:spacing w:val="-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1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6"/>
          <w:w w:val="118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6"/>
          <w:w w:val="111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2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0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1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0</w:t>
      </w:r>
      <w:r w:rsidRPr="00651EC0">
        <w:rPr>
          <w:rFonts w:asciiTheme="minorHAnsi" w:eastAsia="Arial" w:hAnsiTheme="minorHAnsi" w:cstheme="minorHAnsi"/>
          <w:spacing w:val="4"/>
          <w:w w:val="164"/>
          <w:sz w:val="16"/>
          <w:szCs w:val="16"/>
        </w:rPr>
        <w:t>-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7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8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35"/>
          <w:sz w:val="16"/>
          <w:szCs w:val="16"/>
        </w:rPr>
        <w:t>t</w:t>
      </w:r>
    </w:p>
    <w:p w14:paraId="222995E1" w14:textId="77777777" w:rsidR="007B06B0" w:rsidRPr="00651EC0" w:rsidRDefault="007B06B0">
      <w:pPr>
        <w:spacing w:before="1" w:line="180" w:lineRule="exact"/>
        <w:rPr>
          <w:rFonts w:asciiTheme="minorHAnsi" w:hAnsiTheme="minorHAnsi" w:cstheme="minorHAnsi"/>
          <w:sz w:val="18"/>
          <w:szCs w:val="18"/>
        </w:rPr>
      </w:pPr>
    </w:p>
    <w:p w14:paraId="30678BD7" w14:textId="77777777" w:rsidR="007B06B0" w:rsidRPr="00651EC0" w:rsidRDefault="00651EC0">
      <w:pPr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•   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rr</w:t>
      </w:r>
      <w:r w:rsidRPr="00651EC0">
        <w:rPr>
          <w:rFonts w:asciiTheme="minorHAnsi" w:eastAsia="Arial" w:hAnsiTheme="minorHAnsi" w:cstheme="minorHAnsi"/>
          <w:spacing w:val="1"/>
          <w:w w:val="104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-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4"/>
          <w:w w:val="208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52"/>
          <w:w w:val="416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8"/>
          <w:w w:val="188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5"/>
          <w:w w:val="144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4"/>
          <w:w w:val="121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6"/>
          <w:w w:val="11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98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4"/>
          <w:w w:val="9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64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9"/>
          <w:w w:val="11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64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3"/>
          <w:w w:val="88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w w:val="78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2"/>
          <w:w w:val="156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w w:val="75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z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92"/>
          <w:sz w:val="16"/>
          <w:szCs w:val="16"/>
        </w:rPr>
        <w:t>ks</w:t>
      </w:r>
    </w:p>
    <w:p w14:paraId="0F6C8C4D" w14:textId="77777777" w:rsidR="007B06B0" w:rsidRPr="00651EC0" w:rsidRDefault="00651EC0">
      <w:pPr>
        <w:spacing w:before="75"/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•   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11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121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z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-54"/>
          <w:w w:val="98"/>
          <w:sz w:val="16"/>
          <w:szCs w:val="16"/>
        </w:rPr>
        <w:t>z</w:t>
      </w:r>
      <w:r w:rsidRPr="00651EC0">
        <w:rPr>
          <w:rFonts w:asciiTheme="minorHAnsi" w:eastAsia="Arial" w:hAnsiTheme="minorHAnsi" w:cstheme="minorHAnsi"/>
          <w:spacing w:val="6"/>
          <w:w w:val="182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3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5"/>
          <w:w w:val="14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2"/>
          <w:w w:val="130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3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6"/>
          <w:w w:val="11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1"/>
          <w:w w:val="104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5"/>
          <w:w w:val="14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4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3"/>
          <w:w w:val="16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50"/>
          <w:w w:val="19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6"/>
          <w:w w:val="18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3"/>
          <w:w w:val="80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5"/>
          <w:w w:val="128"/>
          <w:sz w:val="16"/>
          <w:szCs w:val="16"/>
        </w:rPr>
        <w:t>=</w:t>
      </w:r>
      <w:r w:rsidRPr="00651EC0">
        <w:rPr>
          <w:rFonts w:asciiTheme="minorHAnsi" w:eastAsia="Arial" w:hAnsiTheme="minorHAnsi" w:cstheme="minorHAnsi"/>
          <w:spacing w:val="4"/>
          <w:w w:val="121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2"/>
          <w:w w:val="130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80"/>
          <w:sz w:val="16"/>
          <w:szCs w:val="16"/>
        </w:rPr>
        <w:t>s</w:t>
      </w:r>
    </w:p>
    <w:p w14:paraId="524F2D9A" w14:textId="77777777" w:rsidR="007B06B0" w:rsidRPr="00651EC0" w:rsidRDefault="00651EC0">
      <w:pPr>
        <w:spacing w:before="51"/>
        <w:ind w:left="1413" w:right="2193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•   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6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1"/>
          <w:w w:val="104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2"/>
          <w:w w:val="16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q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12"/>
          <w:w w:val="15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85"/>
          <w:w w:val="10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59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-2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32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132"/>
          <w:sz w:val="16"/>
          <w:szCs w:val="16"/>
        </w:rPr>
        <w:t>y</w:t>
      </w:r>
      <w:r w:rsidRPr="00651EC0">
        <w:rPr>
          <w:rFonts w:asciiTheme="minorHAnsi" w:eastAsia="Arial" w:hAnsiTheme="minorHAnsi" w:cstheme="minorHAnsi"/>
          <w:spacing w:val="-20"/>
          <w:w w:val="13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5"/>
          <w:w w:val="135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3"/>
          <w:w w:val="86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1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4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1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6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spacing w:val="4"/>
          <w:w w:val="106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06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1"/>
          <w:w w:val="106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5"/>
          <w:w w:val="106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06"/>
          <w:sz w:val="16"/>
          <w:szCs w:val="16"/>
        </w:rPr>
        <w:t>us</w:t>
      </w:r>
      <w:r w:rsidRPr="00651EC0">
        <w:rPr>
          <w:rFonts w:asciiTheme="minorHAnsi" w:eastAsia="Arial" w:hAnsiTheme="minorHAnsi" w:cstheme="minorHAnsi"/>
          <w:spacing w:val="3"/>
          <w:w w:val="10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1"/>
          <w:w w:val="91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s</w:t>
      </w:r>
    </w:p>
    <w:p w14:paraId="42955FA9" w14:textId="77777777" w:rsidR="007B06B0" w:rsidRPr="00651EC0" w:rsidRDefault="00651EC0">
      <w:pPr>
        <w:spacing w:before="33"/>
        <w:ind w:left="144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•   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w w:val="92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5"/>
          <w:w w:val="135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3"/>
          <w:w w:val="17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3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2"/>
          <w:w w:val="14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5"/>
          <w:w w:val="123"/>
          <w:sz w:val="16"/>
          <w:szCs w:val="16"/>
        </w:rPr>
        <w:t>=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3"/>
          <w:w w:val="16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5"/>
          <w:w w:val="14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229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w w:val="133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7"/>
          <w:w w:val="303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6"/>
          <w:w w:val="115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5"/>
          <w:w w:val="14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87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3"/>
          <w:w w:val="198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21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5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2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3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n 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91"/>
          <w:sz w:val="16"/>
          <w:szCs w:val="16"/>
        </w:rPr>
        <w:t>l</w:t>
      </w:r>
      <w:r w:rsidRPr="00651EC0">
        <w:rPr>
          <w:rFonts w:asciiTheme="minorHAnsi" w:hAnsiTheme="minorHAnsi" w:cstheme="minorHAnsi"/>
          <w:i/>
          <w:spacing w:val="-26"/>
          <w:w w:val="103"/>
        </w:rPr>
        <w:t>a</w:t>
      </w:r>
      <w:r w:rsidRPr="00651EC0">
        <w:rPr>
          <w:rFonts w:asciiTheme="minorHAnsi" w:hAnsiTheme="minorHAnsi" w:cstheme="minorHAnsi"/>
          <w:i/>
          <w:spacing w:val="-3"/>
          <w:w w:val="139"/>
        </w:rPr>
        <w:t>y</w:t>
      </w:r>
      <w:r w:rsidRPr="00651EC0">
        <w:rPr>
          <w:rFonts w:asciiTheme="minorHAnsi" w:hAnsiTheme="minorHAnsi" w:cstheme="minorHAnsi"/>
          <w:i/>
          <w:spacing w:val="-3"/>
          <w:w w:val="94"/>
        </w:rPr>
        <w:t>o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w w:val="107"/>
          <w:sz w:val="16"/>
          <w:szCs w:val="16"/>
        </w:rPr>
        <w:t>ts</w:t>
      </w:r>
    </w:p>
    <w:p w14:paraId="7783B3C1" w14:textId="77777777" w:rsidR="007B06B0" w:rsidRPr="00651EC0" w:rsidRDefault="00651EC0">
      <w:pPr>
        <w:spacing w:before="61"/>
        <w:ind w:left="1445"/>
        <w:rPr>
          <w:rFonts w:asciiTheme="minorHAnsi" w:eastAsia="Arial" w:hAnsiTheme="minorHAnsi" w:cstheme="minorHAnsi"/>
          <w:sz w:val="16"/>
          <w:szCs w:val="16"/>
        </w:rPr>
        <w:sectPr w:rsidR="007B06B0" w:rsidRPr="00651EC0">
          <w:type w:val="continuous"/>
          <w:pgSz w:w="15840" w:h="12240" w:orient="landscape"/>
          <w:pgMar w:top="860" w:right="1340" w:bottom="280" w:left="760" w:header="720" w:footer="720" w:gutter="0"/>
          <w:cols w:num="2" w:space="720" w:equalWidth="0">
            <w:col w:w="5402" w:space="1028"/>
            <w:col w:w="7310"/>
          </w:cols>
        </w:sectPr>
      </w:pPr>
      <w:r w:rsidRPr="00651EC0">
        <w:rPr>
          <w:rFonts w:asciiTheme="minorHAnsi" w:eastAsia="Arial" w:hAnsiTheme="minorHAnsi" w:cstheme="minorHAnsi"/>
          <w:sz w:val="16"/>
          <w:szCs w:val="16"/>
        </w:rPr>
        <w:t xml:space="preserve">•   </w:t>
      </w:r>
      <w:r w:rsidRPr="00651EC0">
        <w:rPr>
          <w:rFonts w:asciiTheme="minorHAnsi" w:eastAsia="Arial" w:hAnsiTheme="minorHAnsi" w:cstheme="minorHAnsi"/>
          <w:spacing w:val="2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3"/>
          <w:w w:val="15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2"/>
          <w:w w:val="14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5"/>
          <w:w w:val="12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4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spacing w:val="1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y </w:t>
      </w:r>
      <w:r w:rsidRPr="00651EC0">
        <w:rPr>
          <w:rFonts w:asciiTheme="minorHAnsi" w:eastAsia="Arial" w:hAnsiTheme="minorHAnsi" w:cstheme="minorHAnsi"/>
          <w:spacing w:val="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w w:val="121"/>
          <w:sz w:val="16"/>
          <w:szCs w:val="16"/>
        </w:rPr>
        <w:t>ro</w:t>
      </w:r>
      <w:r w:rsidRPr="00651EC0">
        <w:rPr>
          <w:rFonts w:asciiTheme="minorHAnsi" w:eastAsia="Arial" w:hAnsiTheme="minorHAnsi" w:cstheme="minorHAnsi"/>
          <w:spacing w:val="-10"/>
          <w:w w:val="121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15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3"/>
          <w:w w:val="9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1"/>
          <w:w w:val="91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2"/>
          <w:w w:val="14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1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6"/>
          <w:w w:val="111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98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spacing w:val="-7"/>
          <w:w w:val="130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w w:val="86"/>
          <w:sz w:val="16"/>
          <w:szCs w:val="16"/>
        </w:rPr>
        <w:t>s</w:t>
      </w:r>
    </w:p>
    <w:p w14:paraId="1293D965" w14:textId="77777777" w:rsidR="007B06B0" w:rsidRPr="00651EC0" w:rsidRDefault="00651EC0">
      <w:pPr>
        <w:spacing w:before="58"/>
        <w:ind w:left="6588" w:right="6598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651EC0">
        <w:rPr>
          <w:rFonts w:asciiTheme="minorHAnsi" w:eastAsia="Arial" w:hAnsiTheme="minorHAnsi" w:cstheme="minorHAnsi"/>
          <w:b/>
          <w:spacing w:val="9"/>
          <w:w w:val="97"/>
          <w:sz w:val="38"/>
          <w:szCs w:val="38"/>
        </w:rPr>
        <w:lastRenderedPageBreak/>
        <w:t>S</w:t>
      </w:r>
      <w:r w:rsidRPr="00651EC0">
        <w:rPr>
          <w:rFonts w:asciiTheme="minorHAnsi" w:eastAsia="Arial" w:hAnsiTheme="minorHAnsi" w:cstheme="minorHAnsi"/>
          <w:b/>
          <w:spacing w:val="6"/>
          <w:w w:val="95"/>
          <w:sz w:val="38"/>
          <w:szCs w:val="38"/>
        </w:rPr>
        <w:t>k</w:t>
      </w:r>
      <w:r w:rsidRPr="00651EC0">
        <w:rPr>
          <w:rFonts w:asciiTheme="minorHAnsi" w:eastAsia="Arial" w:hAnsiTheme="minorHAnsi" w:cstheme="minorHAnsi"/>
          <w:b/>
          <w:spacing w:val="2"/>
          <w:w w:val="71"/>
          <w:sz w:val="38"/>
          <w:szCs w:val="38"/>
        </w:rPr>
        <w:t>i</w:t>
      </w:r>
      <w:r w:rsidRPr="00651EC0">
        <w:rPr>
          <w:rFonts w:asciiTheme="minorHAnsi" w:eastAsia="Arial" w:hAnsiTheme="minorHAnsi" w:cstheme="minorHAnsi"/>
          <w:b/>
          <w:spacing w:val="3"/>
          <w:w w:val="79"/>
          <w:sz w:val="38"/>
          <w:szCs w:val="38"/>
        </w:rPr>
        <w:t>ll</w:t>
      </w:r>
      <w:r w:rsidRPr="00651EC0">
        <w:rPr>
          <w:rFonts w:asciiTheme="minorHAnsi" w:eastAsia="Arial" w:hAnsiTheme="minorHAnsi" w:cstheme="minorHAnsi"/>
          <w:b/>
          <w:w w:val="88"/>
          <w:sz w:val="38"/>
          <w:szCs w:val="38"/>
        </w:rPr>
        <w:t>s</w:t>
      </w:r>
    </w:p>
    <w:p w14:paraId="4D07A8EB" w14:textId="77777777" w:rsidR="007B06B0" w:rsidRPr="00651EC0" w:rsidRDefault="00651EC0">
      <w:pPr>
        <w:spacing w:before="1" w:line="260" w:lineRule="exact"/>
        <w:ind w:left="5327" w:right="533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10"/>
          <w:position w:val="-1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22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ca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8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2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 xml:space="preserve">g 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5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5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2"/>
          <w:w w:val="94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w w:val="93"/>
          <w:position w:val="-1"/>
          <w:sz w:val="24"/>
          <w:szCs w:val="24"/>
        </w:rPr>
        <w:t>?</w:t>
      </w:r>
    </w:p>
    <w:p w14:paraId="39E8262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A0D47E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A8CC55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57C1CB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567289F" w14:textId="77777777" w:rsidR="007B06B0" w:rsidRPr="00651EC0" w:rsidRDefault="007B06B0">
      <w:pPr>
        <w:spacing w:before="12" w:line="200" w:lineRule="exact"/>
        <w:rPr>
          <w:rFonts w:asciiTheme="minorHAnsi" w:hAnsiTheme="minorHAnsi" w:cstheme="minorHAnsi"/>
        </w:rPr>
        <w:sectPr w:rsidR="007B06B0" w:rsidRPr="00651EC0">
          <w:pgSz w:w="15840" w:h="12240" w:orient="landscape"/>
          <w:pgMar w:top="1040" w:right="1020" w:bottom="280" w:left="640" w:header="720" w:footer="720" w:gutter="0"/>
          <w:cols w:space="720"/>
        </w:sectPr>
      </w:pPr>
    </w:p>
    <w:p w14:paraId="318E2AD0" w14:textId="77777777" w:rsidR="007B06B0" w:rsidRPr="00651EC0" w:rsidRDefault="00651EC0">
      <w:pPr>
        <w:spacing w:before="32"/>
        <w:ind w:left="229" w:right="-38" w:firstLine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goo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0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54"/>
          <w:w w:val="9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oshop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? 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sho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651EC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ili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? </w:t>
      </w:r>
      <w:r w:rsidRPr="00651EC0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Hav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5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 xml:space="preserve">w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pho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og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aph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651EC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cou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? 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ab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 xml:space="preserve">l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ed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</w:t>
      </w:r>
      <w:r w:rsidRPr="00651EC0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abou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9"/>
          <w:w w:val="10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even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?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Th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1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hos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ng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19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6"/>
          <w:w w:val="119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w w:val="49"/>
          <w:sz w:val="22"/>
          <w:szCs w:val="22"/>
        </w:rPr>
        <w:t>.</w:t>
      </w:r>
    </w:p>
    <w:p w14:paraId="360D393E" w14:textId="77777777" w:rsidR="007B06B0" w:rsidRPr="00651EC0" w:rsidRDefault="007B06B0">
      <w:pPr>
        <w:spacing w:before="12" w:line="240" w:lineRule="exact"/>
        <w:rPr>
          <w:rFonts w:asciiTheme="minorHAnsi" w:hAnsiTheme="minorHAnsi" w:cstheme="minorHAnsi"/>
          <w:sz w:val="24"/>
          <w:szCs w:val="24"/>
        </w:rPr>
      </w:pPr>
    </w:p>
    <w:p w14:paraId="3459C489" w14:textId="77777777" w:rsidR="007B06B0" w:rsidRPr="00651EC0" w:rsidRDefault="00651EC0">
      <w:pPr>
        <w:ind w:left="229" w:right="-21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pe</w:t>
      </w: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en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av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w w:val="72"/>
          <w:sz w:val="22"/>
          <w:szCs w:val="22"/>
        </w:rPr>
        <w:t xml:space="preserve">l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oye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q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. </w:t>
      </w:r>
      <w:r w:rsidRPr="00651EC0">
        <w:rPr>
          <w:rFonts w:asciiTheme="minorHAnsi" w:eastAsia="Arial" w:hAnsiTheme="minorHAnsi" w:cstheme="minorHAnsi"/>
          <w:spacing w:val="-2"/>
          <w:w w:val="66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ud</w:t>
      </w:r>
      <w:r w:rsidRPr="00651EC0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kno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</w:p>
    <w:p w14:paraId="72D57A68" w14:textId="77777777" w:rsidR="007B06B0" w:rsidRPr="00651EC0" w:rsidRDefault="00651EC0">
      <w:pPr>
        <w:spacing w:before="8" w:line="120" w:lineRule="exact"/>
        <w:rPr>
          <w:rFonts w:asciiTheme="minorHAnsi" w:hAnsiTheme="minorHAnsi" w:cstheme="minorHAnsi"/>
          <w:sz w:val="13"/>
          <w:szCs w:val="13"/>
        </w:rPr>
      </w:pPr>
      <w:r w:rsidRPr="00651EC0">
        <w:rPr>
          <w:rFonts w:asciiTheme="minorHAnsi" w:hAnsiTheme="minorHAnsi" w:cstheme="minorHAnsi"/>
        </w:rPr>
        <w:br w:type="column"/>
      </w:r>
    </w:p>
    <w:p w14:paraId="02C5E24B" w14:textId="77777777" w:rsidR="007B06B0" w:rsidRPr="00651EC0" w:rsidRDefault="00651EC0">
      <w:pPr>
        <w:ind w:left="96" w:right="-59"/>
        <w:rPr>
          <w:rFonts w:asciiTheme="minorHAnsi" w:eastAsia="Arial" w:hAnsiTheme="minorHAnsi" w:cstheme="minorHAnsi"/>
          <w:sz w:val="26"/>
          <w:szCs w:val="26"/>
        </w:rPr>
      </w:pPr>
      <w:r w:rsidRPr="00651EC0">
        <w:rPr>
          <w:rFonts w:asciiTheme="minorHAnsi" w:eastAsia="Arial" w:hAnsiTheme="minorHAnsi" w:cstheme="minorHAnsi"/>
          <w:b/>
          <w:spacing w:val="-2"/>
          <w:w w:val="87"/>
          <w:sz w:val="26"/>
          <w:szCs w:val="26"/>
        </w:rPr>
        <w:t>S</w:t>
      </w:r>
      <w:r w:rsidRPr="00651EC0">
        <w:rPr>
          <w:rFonts w:asciiTheme="minorHAnsi" w:eastAsia="Arial" w:hAnsiTheme="minorHAnsi" w:cstheme="minorHAnsi"/>
          <w:b/>
          <w:spacing w:val="-2"/>
          <w:w w:val="111"/>
          <w:sz w:val="26"/>
          <w:szCs w:val="26"/>
        </w:rPr>
        <w:t>k</w:t>
      </w:r>
      <w:r w:rsidRPr="00651EC0">
        <w:rPr>
          <w:rFonts w:asciiTheme="minorHAnsi" w:eastAsia="Arial" w:hAnsiTheme="minorHAnsi" w:cstheme="minorHAnsi"/>
          <w:b/>
          <w:w w:val="94"/>
          <w:sz w:val="26"/>
          <w:szCs w:val="26"/>
        </w:rPr>
        <w:t>i</w:t>
      </w:r>
      <w:r w:rsidRPr="00651EC0">
        <w:rPr>
          <w:rFonts w:asciiTheme="minorHAnsi" w:eastAsia="Arial" w:hAnsiTheme="minorHAnsi" w:cstheme="minorHAnsi"/>
          <w:b/>
          <w:spacing w:val="-1"/>
          <w:w w:val="108"/>
          <w:sz w:val="26"/>
          <w:szCs w:val="26"/>
        </w:rPr>
        <w:t>l</w:t>
      </w:r>
      <w:r w:rsidRPr="00651EC0">
        <w:rPr>
          <w:rFonts w:asciiTheme="minorHAnsi" w:eastAsia="Arial" w:hAnsiTheme="minorHAnsi" w:cstheme="minorHAnsi"/>
          <w:b/>
          <w:spacing w:val="-1"/>
          <w:w w:val="101"/>
          <w:sz w:val="26"/>
          <w:szCs w:val="26"/>
        </w:rPr>
        <w:t>l</w:t>
      </w:r>
      <w:r w:rsidRPr="00651EC0">
        <w:rPr>
          <w:rFonts w:asciiTheme="minorHAnsi" w:eastAsia="Arial" w:hAnsiTheme="minorHAnsi" w:cstheme="minorHAnsi"/>
          <w:b/>
          <w:w w:val="104"/>
          <w:sz w:val="26"/>
          <w:szCs w:val="26"/>
        </w:rPr>
        <w:t>s</w:t>
      </w:r>
    </w:p>
    <w:p w14:paraId="7C870A1E" w14:textId="77777777" w:rsidR="007B06B0" w:rsidRPr="00651EC0" w:rsidRDefault="007B06B0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639C2DE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99A5514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0BECFC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3352A1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99D2579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CB380B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D5E3D6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3659BF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C1D1199" w14:textId="77777777" w:rsidR="007B06B0" w:rsidRPr="00651EC0" w:rsidRDefault="00651EC0">
      <w:pPr>
        <w:spacing w:line="120" w:lineRule="exact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b/>
          <w:spacing w:val="3"/>
          <w:w w:val="102"/>
          <w:position w:val="-7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b/>
          <w:w w:val="110"/>
          <w:position w:val="-7"/>
          <w:sz w:val="18"/>
          <w:szCs w:val="18"/>
        </w:rPr>
        <w:t>k</w:t>
      </w:r>
      <w:r w:rsidRPr="00651EC0">
        <w:rPr>
          <w:rFonts w:asciiTheme="minorHAnsi" w:eastAsia="Arial" w:hAnsiTheme="minorHAnsi" w:cstheme="minorHAnsi"/>
          <w:b/>
          <w:spacing w:val="3"/>
          <w:w w:val="110"/>
          <w:position w:val="-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b/>
          <w:spacing w:val="1"/>
          <w:w w:val="95"/>
          <w:position w:val="-7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b/>
          <w:spacing w:val="1"/>
          <w:w w:val="104"/>
          <w:position w:val="-7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b/>
          <w:w w:val="90"/>
          <w:position w:val="-7"/>
          <w:sz w:val="18"/>
          <w:szCs w:val="18"/>
        </w:rPr>
        <w:t>s</w:t>
      </w:r>
    </w:p>
    <w:p w14:paraId="5238DD44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6A8D6CDE" w14:textId="77777777" w:rsidR="007B06B0" w:rsidRPr="00651EC0" w:rsidRDefault="007B06B0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4E966175" w14:textId="77777777" w:rsidR="007B06B0" w:rsidRPr="00651EC0" w:rsidRDefault="00651EC0">
      <w:pPr>
        <w:spacing w:line="266" w:lineRule="auto"/>
        <w:ind w:left="1325" w:right="82" w:hanging="132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b/>
          <w:spacing w:val="-1"/>
          <w:w w:val="11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-1"/>
          <w:w w:val="12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-1"/>
          <w:w w:val="136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b/>
          <w:w w:val="4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b/>
          <w:spacing w:val="-17"/>
          <w:w w:val="19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-1"/>
          <w:w w:val="12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w w:val="98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spacing w:val="-1"/>
          <w:w w:val="13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w w:val="106"/>
          <w:sz w:val="16"/>
          <w:szCs w:val="16"/>
        </w:rPr>
        <w:t>gy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 xml:space="preserve">      </w:t>
      </w:r>
      <w:r w:rsidRPr="00651EC0">
        <w:rPr>
          <w:rFonts w:asciiTheme="minorHAnsi" w:eastAsia="Arial" w:hAnsiTheme="minorHAnsi" w:cstheme="minorHAnsi"/>
          <w:b/>
          <w:spacing w:val="-1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1"/>
          <w:w w:val="62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w w:val="94"/>
          <w:sz w:val="16"/>
          <w:szCs w:val="16"/>
        </w:rPr>
        <w:t>ll</w:t>
      </w:r>
      <w:r w:rsidRPr="00651EC0">
        <w:rPr>
          <w:rFonts w:asciiTheme="minorHAnsi" w:eastAsia="Arial" w:hAnsiTheme="minorHAnsi" w:cstheme="minorHAnsi"/>
          <w:b/>
          <w:spacing w:val="7"/>
          <w:w w:val="94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spacing w:val="4"/>
          <w:w w:val="11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0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-10"/>
          <w:w w:val="104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0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07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3"/>
          <w:w w:val="11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w w:val="62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pacing w:val="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83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b/>
          <w:spacing w:val="6"/>
          <w:w w:val="83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spacing w:val="-13"/>
          <w:w w:val="150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b/>
          <w:spacing w:val="-2"/>
          <w:w w:val="96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4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-1"/>
          <w:w w:val="10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w w:val="108"/>
          <w:sz w:val="16"/>
          <w:szCs w:val="16"/>
        </w:rPr>
        <w:t>ft</w:t>
      </w:r>
      <w:r w:rsidRPr="00651EC0">
        <w:rPr>
          <w:rFonts w:asciiTheme="minorHAnsi" w:eastAsia="Arial" w:hAnsiTheme="minorHAnsi" w:cstheme="minorHAnsi"/>
          <w:b/>
          <w:spacing w:val="18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8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40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1"/>
          <w:w w:val="140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ic</w:t>
      </w:r>
      <w:r w:rsidRPr="00651EC0">
        <w:rPr>
          <w:rFonts w:asciiTheme="minorHAnsi" w:eastAsia="Arial" w:hAnsiTheme="minorHAnsi" w:cstheme="minorHAnsi"/>
          <w:spacing w:val="9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1"/>
          <w:w w:val="62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spacing w:val="5"/>
          <w:w w:val="11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w w:val="108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b/>
          <w:spacing w:val="10"/>
          <w:w w:val="10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-38"/>
          <w:w w:val="156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9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97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b/>
          <w:spacing w:val="5"/>
          <w:w w:val="11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95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69"/>
          <w:sz w:val="16"/>
          <w:szCs w:val="16"/>
        </w:rPr>
        <w:t>x</w:t>
      </w:r>
      <w:r w:rsidRPr="00651EC0">
        <w:rPr>
          <w:rFonts w:asciiTheme="minorHAnsi" w:eastAsia="Arial" w:hAnsiTheme="minorHAnsi" w:cstheme="minorHAnsi"/>
          <w:b/>
          <w:spacing w:val="-3"/>
          <w:w w:val="16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31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w w:val="65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9"/>
          <w:w w:val="232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w w:val="109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spacing w:val="3"/>
          <w:w w:val="90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1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19"/>
          <w:sz w:val="16"/>
          <w:szCs w:val="16"/>
        </w:rPr>
        <w:t>k</w:t>
      </w:r>
      <w:r w:rsidRPr="00651EC0">
        <w:rPr>
          <w:rFonts w:asciiTheme="minorHAnsi" w:eastAsia="Arial" w:hAnsiTheme="minorHAnsi" w:cstheme="minorHAnsi"/>
          <w:b/>
          <w:w w:val="62"/>
          <w:sz w:val="16"/>
          <w:szCs w:val="16"/>
        </w:rPr>
        <w:t xml:space="preserve">, </w:t>
      </w:r>
      <w:r w:rsidRPr="00651EC0">
        <w:rPr>
          <w:rFonts w:asciiTheme="minorHAnsi" w:eastAsia="Arial" w:hAnsiTheme="minorHAnsi" w:cstheme="minorHAnsi"/>
          <w:b/>
          <w:spacing w:val="-1"/>
          <w:w w:val="113"/>
          <w:sz w:val="16"/>
          <w:szCs w:val="16"/>
        </w:rPr>
        <w:t>So</w:t>
      </w:r>
      <w:r w:rsidRPr="00651EC0">
        <w:rPr>
          <w:rFonts w:asciiTheme="minorHAnsi" w:eastAsia="Arial" w:hAnsiTheme="minorHAnsi" w:cstheme="minorHAnsi"/>
          <w:b/>
          <w:spacing w:val="-1"/>
          <w:w w:val="113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spacing w:val="-1"/>
          <w:w w:val="113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-1"/>
          <w:w w:val="11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b/>
          <w:spacing w:val="-11"/>
          <w:w w:val="113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13"/>
          <w:sz w:val="16"/>
          <w:szCs w:val="16"/>
        </w:rPr>
        <w:t>li</w:t>
      </w:r>
      <w:r w:rsidRPr="00651EC0">
        <w:rPr>
          <w:rFonts w:asciiTheme="minorHAnsi" w:eastAsia="Arial" w:hAnsiTheme="minorHAnsi" w:cstheme="minorHAnsi"/>
          <w:b/>
          <w:spacing w:val="-2"/>
          <w:w w:val="113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b/>
          <w:spacing w:val="-1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13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16"/>
          <w:w w:val="1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99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b/>
          <w:w w:val="10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spacing w:val="-1"/>
          <w:w w:val="109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spacing w:val="-1"/>
          <w:w w:val="131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65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109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b/>
          <w:spacing w:val="-1"/>
          <w:w w:val="11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-1"/>
          <w:w w:val="97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b/>
          <w:spacing w:val="-1"/>
          <w:w w:val="136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-1"/>
          <w:w w:val="11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-1"/>
          <w:w w:val="119"/>
          <w:sz w:val="16"/>
          <w:szCs w:val="16"/>
        </w:rPr>
        <w:t>Fo</w:t>
      </w:r>
      <w:r w:rsidRPr="00651EC0">
        <w:rPr>
          <w:rFonts w:asciiTheme="minorHAnsi" w:eastAsia="Arial" w:hAnsiTheme="minorHAnsi" w:cstheme="minorHAnsi"/>
          <w:b/>
          <w:spacing w:val="-34"/>
          <w:w w:val="9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spacing w:val="-1"/>
          <w:w w:val="144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w w:val="136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w w:val="131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pacing w:val="-1"/>
          <w:w w:val="109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spacing w:val="-1"/>
          <w:w w:val="131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20"/>
          <w:sz w:val="16"/>
          <w:szCs w:val="16"/>
        </w:rPr>
        <w:t>x</w:t>
      </w:r>
      <w:r w:rsidRPr="00651EC0">
        <w:rPr>
          <w:rFonts w:asciiTheme="minorHAnsi" w:eastAsia="Arial" w:hAnsiTheme="minorHAnsi" w:cstheme="minorHAnsi"/>
          <w:b/>
          <w:spacing w:val="-2"/>
          <w:w w:val="120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w w:val="8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13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>xis</w:t>
      </w:r>
      <w:r w:rsidRPr="00651EC0">
        <w:rPr>
          <w:rFonts w:asciiTheme="minorHAnsi" w:eastAsia="Arial" w:hAnsiTheme="minorHAnsi" w:cstheme="minorHAnsi"/>
          <w:b/>
          <w:spacing w:val="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93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-1"/>
          <w:w w:val="120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1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-1"/>
          <w:w w:val="114"/>
          <w:sz w:val="16"/>
          <w:szCs w:val="16"/>
        </w:rPr>
        <w:t>=</w:t>
      </w:r>
      <w:r w:rsidRPr="00651EC0">
        <w:rPr>
          <w:rFonts w:asciiTheme="minorHAnsi" w:eastAsia="Arial" w:hAnsiTheme="minorHAnsi" w:cstheme="minorHAnsi"/>
          <w:b/>
          <w:spacing w:val="-1"/>
          <w:w w:val="12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-6"/>
          <w:w w:val="11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-11"/>
          <w:w w:val="109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b/>
          <w:w w:val="99"/>
          <w:sz w:val="16"/>
          <w:szCs w:val="16"/>
        </w:rPr>
        <w:t xml:space="preserve">h </w:t>
      </w:r>
      <w:r w:rsidRPr="00651EC0">
        <w:rPr>
          <w:rFonts w:asciiTheme="minorHAnsi" w:eastAsia="Arial" w:hAnsiTheme="minorHAnsi" w:cstheme="minorHAnsi"/>
          <w:b/>
          <w:spacing w:val="4"/>
          <w:w w:val="9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b/>
          <w:spacing w:val="5"/>
          <w:w w:val="11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13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13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5"/>
          <w:w w:val="113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b/>
          <w:spacing w:val="5"/>
          <w:w w:val="119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04"/>
          <w:sz w:val="16"/>
          <w:szCs w:val="16"/>
        </w:rPr>
        <w:t>s=</w:t>
      </w:r>
    </w:p>
    <w:p w14:paraId="7A25930D" w14:textId="77777777" w:rsidR="007B06B0" w:rsidRPr="00651EC0" w:rsidRDefault="00651EC0">
      <w:pPr>
        <w:spacing w:before="75"/>
        <w:rPr>
          <w:rFonts w:asciiTheme="minorHAnsi" w:eastAsia="Arial" w:hAnsiTheme="minorHAnsi" w:cstheme="minorHAnsi"/>
          <w:sz w:val="16"/>
          <w:szCs w:val="16"/>
        </w:rPr>
      </w:pPr>
      <w:r w:rsidRPr="00651EC0">
        <w:rPr>
          <w:rFonts w:asciiTheme="minorHAnsi" w:eastAsia="Arial" w:hAnsiTheme="minorHAnsi" w:cstheme="minorHAnsi"/>
          <w:b/>
          <w:spacing w:val="5"/>
          <w:w w:val="118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-6"/>
          <w:w w:val="11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b/>
          <w:w w:val="11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w w:val="109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b/>
          <w:spacing w:val="-32"/>
          <w:w w:val="161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1"/>
          <w:w w:val="2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7"/>
          <w:w w:val="208"/>
          <w:sz w:val="16"/>
          <w:szCs w:val="16"/>
        </w:rPr>
        <w:t>a</w:t>
      </w:r>
      <w:r w:rsidRPr="00651EC0">
        <w:rPr>
          <w:rFonts w:asciiTheme="minorHAnsi" w:hAnsiTheme="minorHAnsi" w:cstheme="minorHAnsi"/>
          <w:w w:val="86"/>
          <w:sz w:val="16"/>
          <w:szCs w:val="16"/>
        </w:rPr>
        <w:t>l</w:t>
      </w:r>
      <w:r w:rsidRPr="00651EC0">
        <w:rPr>
          <w:rFonts w:asciiTheme="minorHAnsi" w:hAnsiTheme="minorHAnsi" w:cstheme="minorHAnsi"/>
          <w:sz w:val="16"/>
          <w:szCs w:val="16"/>
        </w:rPr>
        <w:t xml:space="preserve">         </w:t>
      </w:r>
      <w:r w:rsidRPr="00651EC0">
        <w:rPr>
          <w:rFonts w:asciiTheme="minorHAnsi" w:hAnsiTheme="minorHAnsi" w:cstheme="minorHAnsi"/>
          <w:spacing w:val="-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4"/>
          <w:w w:val="94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b/>
          <w:w w:val="56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spacing w:val="6"/>
          <w:w w:val="56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spacing w:val="5"/>
          <w:w w:val="113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b/>
          <w:w w:val="128"/>
          <w:sz w:val="16"/>
          <w:szCs w:val="16"/>
        </w:rPr>
        <w:t>ic</w:t>
      </w:r>
      <w:r w:rsidRPr="00651EC0">
        <w:rPr>
          <w:rFonts w:asciiTheme="minorHAnsi" w:eastAsia="Arial" w:hAnsiTheme="minorHAnsi" w:cstheme="minorHAnsi"/>
          <w:b/>
          <w:spacing w:val="-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112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4"/>
          <w:w w:val="109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b/>
          <w:spacing w:val="4"/>
          <w:w w:val="114"/>
          <w:sz w:val="16"/>
          <w:szCs w:val="16"/>
        </w:rPr>
        <w:t>=</w:t>
      </w:r>
      <w:r w:rsidRPr="00651EC0">
        <w:rPr>
          <w:rFonts w:asciiTheme="minorHAnsi" w:eastAsia="Arial" w:hAnsiTheme="minorHAnsi" w:cstheme="minorHAnsi"/>
          <w:b/>
          <w:spacing w:val="5"/>
          <w:w w:val="124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>ki</w:t>
      </w:r>
      <w:r w:rsidRPr="00651EC0">
        <w:rPr>
          <w:rFonts w:asciiTheme="minorHAnsi" w:eastAsia="Arial" w:hAnsiTheme="minorHAnsi" w:cstheme="minorHAnsi"/>
          <w:b/>
          <w:spacing w:val="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5"/>
          <w:w w:val="118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b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pacing w:val="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101"/>
          <w:sz w:val="16"/>
          <w:szCs w:val="16"/>
        </w:rPr>
        <w:t>Writin</w:t>
      </w:r>
      <w:r w:rsidRPr="00651EC0">
        <w:rPr>
          <w:rFonts w:asciiTheme="minorHAnsi" w:eastAsia="Arial" w:hAnsiTheme="minorHAnsi" w:cstheme="minorHAnsi"/>
          <w:b/>
          <w:spacing w:val="-2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118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b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b/>
          <w:spacing w:val="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b/>
          <w:spacing w:val="34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94"/>
          <w:sz w:val="16"/>
          <w:szCs w:val="16"/>
        </w:rPr>
        <w:t>writin</w:t>
      </w:r>
      <w:r w:rsidRPr="00651EC0">
        <w:rPr>
          <w:rFonts w:asciiTheme="minorHAnsi" w:eastAsia="Arial" w:hAnsiTheme="minorHAnsi" w:cstheme="minorHAnsi"/>
          <w:b/>
          <w:spacing w:val="-2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b/>
          <w:spacing w:val="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107"/>
          <w:sz w:val="16"/>
          <w:szCs w:val="16"/>
        </w:rPr>
        <w:t>tyle</w:t>
      </w:r>
    </w:p>
    <w:p w14:paraId="0E8759DA" w14:textId="77777777" w:rsidR="007B06B0" w:rsidRPr="00651EC0" w:rsidRDefault="00651EC0">
      <w:pPr>
        <w:spacing w:before="66"/>
        <w:ind w:left="19"/>
        <w:rPr>
          <w:rFonts w:asciiTheme="minorHAnsi" w:eastAsia="Arial" w:hAnsiTheme="minorHAnsi" w:cstheme="minorHAnsi"/>
          <w:sz w:val="16"/>
          <w:szCs w:val="16"/>
        </w:rPr>
        <w:sectPr w:rsidR="007B06B0" w:rsidRPr="00651EC0">
          <w:type w:val="continuous"/>
          <w:pgSz w:w="15840" w:h="12240" w:orient="landscape"/>
          <w:pgMar w:top="860" w:right="1020" w:bottom="280" w:left="640" w:header="720" w:footer="720" w:gutter="0"/>
          <w:cols w:num="3" w:space="720" w:equalWidth="0">
            <w:col w:w="5521" w:space="1010"/>
            <w:col w:w="770" w:space="1044"/>
            <w:col w:w="5835"/>
          </w:cols>
        </w:sectPr>
      </w:pPr>
      <w:r w:rsidRPr="00651EC0">
        <w:rPr>
          <w:rFonts w:asciiTheme="minorHAnsi" w:hAnsiTheme="minorHAnsi" w:cstheme="minorHAnsi"/>
          <w:spacing w:val="-7"/>
          <w:w w:val="98"/>
          <w:sz w:val="18"/>
          <w:szCs w:val="18"/>
        </w:rPr>
        <w:t>F</w:t>
      </w:r>
      <w:r w:rsidRPr="00651EC0">
        <w:rPr>
          <w:rFonts w:asciiTheme="minorHAnsi" w:hAnsiTheme="minorHAnsi" w:cstheme="minorHAnsi"/>
          <w:spacing w:val="3"/>
          <w:w w:val="135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3"/>
          <w:w w:val="160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2"/>
          <w:w w:val="46"/>
          <w:sz w:val="18"/>
          <w:szCs w:val="18"/>
        </w:rPr>
        <w:t>h</w:t>
      </w:r>
      <w:r w:rsidRPr="00651EC0">
        <w:rPr>
          <w:rFonts w:asciiTheme="minorHAnsi" w:hAnsiTheme="minorHAnsi" w:cstheme="minorHAnsi"/>
          <w:spacing w:val="3"/>
          <w:w w:val="226"/>
          <w:sz w:val="18"/>
          <w:szCs w:val="18"/>
        </w:rPr>
        <w:t>i</w:t>
      </w:r>
      <w:r w:rsidRPr="00651EC0">
        <w:rPr>
          <w:rFonts w:asciiTheme="minorHAnsi" w:hAnsiTheme="minorHAnsi" w:cstheme="minorHAnsi"/>
          <w:spacing w:val="-11"/>
          <w:w w:val="146"/>
          <w:sz w:val="18"/>
          <w:szCs w:val="18"/>
        </w:rPr>
        <w:t>o</w:t>
      </w:r>
      <w:r w:rsidRPr="00651EC0">
        <w:rPr>
          <w:rFonts w:asciiTheme="minorHAnsi" w:hAnsiTheme="minorHAnsi" w:cstheme="minorHAnsi"/>
          <w:w w:val="120"/>
          <w:sz w:val="18"/>
          <w:szCs w:val="18"/>
        </w:rPr>
        <w:t>n</w:t>
      </w:r>
      <w:r w:rsidRPr="00651EC0">
        <w:rPr>
          <w:rFonts w:asciiTheme="minorHAnsi" w:hAnsiTheme="minorHAnsi" w:cstheme="minorHAnsi"/>
          <w:sz w:val="18"/>
          <w:szCs w:val="18"/>
        </w:rPr>
        <w:t xml:space="preserve">            </w:t>
      </w:r>
      <w:r w:rsidRPr="00651EC0">
        <w:rPr>
          <w:rFonts w:asciiTheme="minorHAnsi" w:hAnsiTheme="minorHAnsi" w:cstheme="minorHAnsi"/>
          <w:spacing w:val="1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8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14"/>
          <w:w w:val="124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w w:val="118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7"/>
          <w:w w:val="118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spacing w:val="4"/>
          <w:w w:val="130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17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spacing w:val="5"/>
          <w:w w:val="11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spacing w:val="-8"/>
          <w:w w:val="11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8"/>
          <w:w w:val="117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7"/>
          <w:sz w:val="16"/>
          <w:szCs w:val="16"/>
        </w:rPr>
        <w:t>rn</w:t>
      </w:r>
      <w:r w:rsidRPr="00651EC0">
        <w:rPr>
          <w:rFonts w:asciiTheme="minorHAnsi" w:eastAsia="Arial" w:hAnsiTheme="minorHAnsi" w:cstheme="minorHAnsi"/>
          <w:spacing w:val="10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14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38"/>
          <w:w w:val="16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111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6"/>
          <w:w w:val="111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5"/>
          <w:w w:val="135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83"/>
          <w:sz w:val="16"/>
          <w:szCs w:val="16"/>
        </w:rPr>
        <w:t>,</w:t>
      </w:r>
      <w:r w:rsidRPr="00651EC0">
        <w:rPr>
          <w:rFonts w:asciiTheme="minorHAnsi" w:eastAsia="Arial" w:hAnsiTheme="minorHAnsi" w:cstheme="minorHAnsi"/>
          <w:spacing w:val="10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113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7"/>
          <w:w w:val="113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spacing w:val="3"/>
          <w:w w:val="104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w w:val="121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7"/>
          <w:w w:val="121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spacing w:val="-32"/>
          <w:w w:val="117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6"/>
          <w:w w:val="150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109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-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9"/>
          <w:sz w:val="16"/>
          <w:szCs w:val="16"/>
        </w:rPr>
        <w:t>d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38"/>
          <w:w w:val="173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111"/>
          <w:sz w:val="16"/>
          <w:szCs w:val="16"/>
        </w:rPr>
        <w:t>i</w:t>
      </w:r>
      <w:r w:rsidRPr="00651EC0">
        <w:rPr>
          <w:rFonts w:asciiTheme="minorHAnsi" w:eastAsia="Arial" w:hAnsiTheme="minorHAnsi" w:cstheme="minorHAnsi"/>
          <w:spacing w:val="6"/>
          <w:w w:val="111"/>
          <w:sz w:val="16"/>
          <w:szCs w:val="16"/>
        </w:rPr>
        <w:t>g</w:t>
      </w:r>
      <w:r w:rsidRPr="00651EC0">
        <w:rPr>
          <w:rFonts w:asciiTheme="minorHAnsi" w:eastAsia="Arial" w:hAnsiTheme="minorHAnsi" w:cstheme="minorHAnsi"/>
          <w:spacing w:val="5"/>
          <w:w w:val="119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w w:val="62"/>
          <w:sz w:val="16"/>
          <w:szCs w:val="16"/>
        </w:rPr>
        <w:t>,</w:t>
      </w:r>
    </w:p>
    <w:p w14:paraId="798ECB0C" w14:textId="77777777" w:rsidR="007B06B0" w:rsidRPr="00651EC0" w:rsidRDefault="00651EC0">
      <w:pPr>
        <w:spacing w:line="220" w:lineRule="exact"/>
        <w:ind w:left="229" w:right="-53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es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7"/>
          <w:w w:val="110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eac</w:t>
      </w:r>
      <w:r w:rsidRPr="00651EC0">
        <w:rPr>
          <w:rFonts w:asciiTheme="minorHAnsi" w:eastAsia="Arial" w:hAnsiTheme="minorHAnsi" w:cstheme="minorHAnsi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3"/>
          <w:w w:val="109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>.</w:t>
      </w:r>
    </w:p>
    <w:p w14:paraId="761076CE" w14:textId="77777777" w:rsidR="007B06B0" w:rsidRPr="00651EC0" w:rsidRDefault="00651EC0">
      <w:pPr>
        <w:spacing w:before="53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1"/>
          <w:w w:val="113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spacing w:val="-1"/>
          <w:w w:val="10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2"/>
          <w:w w:val="120"/>
          <w:sz w:val="16"/>
          <w:szCs w:val="16"/>
        </w:rPr>
        <w:t>m</w:t>
      </w:r>
      <w:r w:rsidRPr="00651EC0">
        <w:rPr>
          <w:rFonts w:asciiTheme="minorHAnsi" w:eastAsia="Arial" w:hAnsiTheme="minorHAnsi" w:cstheme="minorHAnsi"/>
          <w:spacing w:val="-1"/>
          <w:w w:val="120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w w:val="92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spacing w:val="-1"/>
          <w:w w:val="208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-1"/>
          <w:w w:val="109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spacing w:val="-10"/>
          <w:w w:val="127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-1"/>
          <w:w w:val="115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w w:val="98"/>
          <w:sz w:val="16"/>
          <w:szCs w:val="16"/>
        </w:rPr>
        <w:t>:</w:t>
      </w:r>
      <w:r w:rsidRPr="00651EC0">
        <w:rPr>
          <w:rFonts w:asciiTheme="minorHAnsi" w:eastAsia="Arial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12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w w:val="78"/>
          <w:sz w:val="18"/>
          <w:szCs w:val="18"/>
        </w:rPr>
        <w:t>M</w:t>
      </w:r>
      <w:r w:rsidRPr="00651EC0">
        <w:rPr>
          <w:rFonts w:asciiTheme="minorHAnsi" w:hAnsiTheme="minorHAnsi" w:cstheme="minorHAnsi"/>
          <w:w w:val="77"/>
          <w:sz w:val="18"/>
          <w:szCs w:val="18"/>
        </w:rPr>
        <w:t>i</w:t>
      </w:r>
      <w:r w:rsidRPr="00651EC0">
        <w:rPr>
          <w:rFonts w:asciiTheme="minorHAnsi" w:hAnsiTheme="minorHAnsi" w:cstheme="minorHAnsi"/>
          <w:spacing w:val="-1"/>
          <w:w w:val="115"/>
          <w:sz w:val="18"/>
          <w:szCs w:val="18"/>
        </w:rPr>
        <w:t>c</w:t>
      </w:r>
      <w:r w:rsidRPr="00651EC0">
        <w:rPr>
          <w:rFonts w:asciiTheme="minorHAnsi" w:hAnsiTheme="minorHAnsi" w:cstheme="minorHAnsi"/>
          <w:spacing w:val="-1"/>
          <w:w w:val="121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112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2"/>
          <w:w w:val="112"/>
          <w:sz w:val="18"/>
          <w:szCs w:val="18"/>
        </w:rPr>
        <w:t>s</w:t>
      </w:r>
      <w:r w:rsidRPr="00651EC0">
        <w:rPr>
          <w:rFonts w:asciiTheme="minorHAnsi" w:hAnsiTheme="minorHAnsi" w:cstheme="minorHAnsi"/>
          <w:w w:val="110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11"/>
          <w:w w:val="110"/>
          <w:sz w:val="18"/>
          <w:szCs w:val="18"/>
        </w:rPr>
        <w:t>f</w:t>
      </w:r>
      <w:r w:rsidRPr="00651EC0">
        <w:rPr>
          <w:rFonts w:asciiTheme="minorHAnsi" w:hAnsiTheme="minorHAnsi" w:cstheme="minorHAnsi"/>
          <w:spacing w:val="-2"/>
          <w:w w:val="321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2"/>
          <w:w w:val="131"/>
          <w:sz w:val="18"/>
          <w:szCs w:val="18"/>
        </w:rPr>
        <w:t>W</w:t>
      </w:r>
      <w:r w:rsidRPr="00651EC0">
        <w:rPr>
          <w:rFonts w:asciiTheme="minorHAnsi" w:hAnsiTheme="minorHAnsi" w:cstheme="minorHAnsi"/>
          <w:spacing w:val="-1"/>
          <w:w w:val="121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107"/>
          <w:sz w:val="18"/>
          <w:szCs w:val="18"/>
        </w:rPr>
        <w:t>d</w:t>
      </w:r>
      <w:r w:rsidRPr="00651EC0">
        <w:rPr>
          <w:rFonts w:asciiTheme="minorHAnsi" w:hAnsiTheme="minorHAnsi" w:cstheme="minorHAnsi"/>
          <w:w w:val="97"/>
          <w:sz w:val="18"/>
          <w:szCs w:val="18"/>
        </w:rPr>
        <w:t>,</w:t>
      </w:r>
      <w:r w:rsidRPr="00651EC0">
        <w:rPr>
          <w:rFonts w:asciiTheme="minorHAnsi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9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78"/>
          <w:sz w:val="18"/>
          <w:szCs w:val="18"/>
        </w:rPr>
        <w:t>M</w:t>
      </w:r>
      <w:r w:rsidRPr="00651EC0">
        <w:rPr>
          <w:rFonts w:asciiTheme="minorHAnsi" w:hAnsiTheme="minorHAnsi" w:cstheme="minorHAnsi"/>
          <w:w w:val="87"/>
          <w:sz w:val="18"/>
          <w:szCs w:val="18"/>
        </w:rPr>
        <w:t>i</w:t>
      </w:r>
      <w:r w:rsidRPr="00651EC0">
        <w:rPr>
          <w:rFonts w:asciiTheme="minorHAnsi" w:hAnsiTheme="minorHAnsi" w:cstheme="minorHAnsi"/>
          <w:spacing w:val="-1"/>
          <w:w w:val="115"/>
          <w:sz w:val="18"/>
          <w:szCs w:val="18"/>
        </w:rPr>
        <w:t>c</w:t>
      </w:r>
      <w:r w:rsidRPr="00651EC0">
        <w:rPr>
          <w:rFonts w:asciiTheme="minorHAnsi" w:hAnsiTheme="minorHAnsi" w:cstheme="minorHAnsi"/>
          <w:spacing w:val="-1"/>
          <w:w w:val="113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118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2"/>
          <w:w w:val="118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1"/>
          <w:w w:val="97"/>
          <w:sz w:val="18"/>
          <w:szCs w:val="18"/>
        </w:rPr>
        <w:t>o</w:t>
      </w:r>
      <w:r w:rsidRPr="00651EC0">
        <w:rPr>
          <w:rFonts w:asciiTheme="minorHAnsi" w:hAnsiTheme="minorHAnsi" w:cstheme="minorHAnsi"/>
          <w:w w:val="110"/>
          <w:sz w:val="18"/>
          <w:szCs w:val="18"/>
        </w:rPr>
        <w:t>ft</w:t>
      </w:r>
      <w:r w:rsidRPr="00651EC0">
        <w:rPr>
          <w:rFonts w:asciiTheme="minorHAnsi" w:hAnsiTheme="minorHAnsi" w:cstheme="minorHAnsi"/>
          <w:spacing w:val="1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99"/>
          <w:sz w:val="18"/>
          <w:szCs w:val="18"/>
        </w:rPr>
        <w:t>E</w:t>
      </w:r>
      <w:r w:rsidRPr="00651EC0">
        <w:rPr>
          <w:rFonts w:asciiTheme="minorHAnsi" w:hAnsiTheme="minorHAnsi" w:cstheme="minorHAnsi"/>
          <w:w w:val="99"/>
          <w:sz w:val="18"/>
          <w:szCs w:val="18"/>
        </w:rPr>
        <w:t>x</w:t>
      </w:r>
      <w:r w:rsidRPr="00651EC0">
        <w:rPr>
          <w:rFonts w:asciiTheme="minorHAnsi" w:hAnsiTheme="minorHAnsi" w:cstheme="minorHAnsi"/>
          <w:spacing w:val="-1"/>
          <w:w w:val="99"/>
          <w:sz w:val="18"/>
          <w:szCs w:val="18"/>
        </w:rPr>
        <w:t>c</w:t>
      </w:r>
      <w:r w:rsidRPr="00651EC0">
        <w:rPr>
          <w:rFonts w:asciiTheme="minorHAnsi" w:hAnsiTheme="minorHAnsi" w:cstheme="minorHAnsi"/>
          <w:w w:val="99"/>
          <w:sz w:val="18"/>
          <w:szCs w:val="18"/>
        </w:rPr>
        <w:t>e</w:t>
      </w:r>
      <w:r w:rsidRPr="00651EC0">
        <w:rPr>
          <w:rFonts w:asciiTheme="minorHAnsi" w:hAnsiTheme="minorHAnsi" w:cstheme="minorHAnsi"/>
          <w:spacing w:val="-1"/>
          <w:w w:val="99"/>
          <w:sz w:val="18"/>
          <w:szCs w:val="18"/>
        </w:rPr>
        <w:t>l</w:t>
      </w:r>
      <w:r w:rsidRPr="00651EC0">
        <w:rPr>
          <w:rFonts w:asciiTheme="minorHAnsi" w:hAnsiTheme="minorHAnsi" w:cstheme="minorHAnsi"/>
          <w:w w:val="99"/>
          <w:sz w:val="18"/>
          <w:szCs w:val="18"/>
        </w:rPr>
        <w:t>,</w:t>
      </w:r>
      <w:r w:rsidRPr="00651EC0">
        <w:rPr>
          <w:rFonts w:asciiTheme="minorHAnsi" w:hAnsiTheme="minorHAnsi" w:cstheme="minorHAnsi"/>
          <w:spacing w:val="41"/>
          <w:w w:val="99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78"/>
          <w:sz w:val="18"/>
          <w:szCs w:val="18"/>
        </w:rPr>
        <w:t>M</w:t>
      </w:r>
      <w:r w:rsidRPr="00651EC0">
        <w:rPr>
          <w:rFonts w:asciiTheme="minorHAnsi" w:hAnsiTheme="minorHAnsi" w:cstheme="minorHAnsi"/>
          <w:w w:val="87"/>
          <w:sz w:val="18"/>
          <w:szCs w:val="18"/>
        </w:rPr>
        <w:t>i</w:t>
      </w:r>
      <w:r w:rsidRPr="00651EC0">
        <w:rPr>
          <w:rFonts w:asciiTheme="minorHAnsi" w:hAnsiTheme="minorHAnsi" w:cstheme="minorHAnsi"/>
          <w:spacing w:val="-1"/>
          <w:w w:val="115"/>
          <w:sz w:val="18"/>
          <w:szCs w:val="18"/>
        </w:rPr>
        <w:t>c</w:t>
      </w:r>
      <w:r w:rsidRPr="00651EC0">
        <w:rPr>
          <w:rFonts w:asciiTheme="minorHAnsi" w:hAnsiTheme="minorHAnsi" w:cstheme="minorHAnsi"/>
          <w:spacing w:val="-1"/>
          <w:w w:val="113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118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2"/>
          <w:w w:val="118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1"/>
          <w:w w:val="97"/>
          <w:sz w:val="18"/>
          <w:szCs w:val="18"/>
        </w:rPr>
        <w:t>o</w:t>
      </w:r>
      <w:r w:rsidRPr="00651EC0">
        <w:rPr>
          <w:rFonts w:asciiTheme="minorHAnsi" w:hAnsiTheme="minorHAnsi" w:cstheme="minorHAnsi"/>
          <w:w w:val="110"/>
          <w:sz w:val="18"/>
          <w:szCs w:val="18"/>
        </w:rPr>
        <w:t>ft</w:t>
      </w:r>
      <w:r w:rsidRPr="00651EC0">
        <w:rPr>
          <w:rFonts w:asciiTheme="minorHAnsi" w:hAnsiTheme="minorHAnsi" w:cstheme="minorHAnsi"/>
          <w:spacing w:val="1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139"/>
          <w:sz w:val="16"/>
          <w:szCs w:val="16"/>
        </w:rPr>
        <w:t>P</w:t>
      </w:r>
      <w:r w:rsidRPr="00651EC0">
        <w:rPr>
          <w:rFonts w:asciiTheme="minorHAnsi" w:eastAsia="Arial" w:hAnsiTheme="minorHAnsi" w:cstheme="minorHAnsi"/>
          <w:spacing w:val="-3"/>
          <w:w w:val="139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spacing w:val="-10"/>
          <w:w w:val="54"/>
          <w:sz w:val="16"/>
          <w:szCs w:val="16"/>
        </w:rPr>
        <w:t>w</w:t>
      </w:r>
      <w:r w:rsidRPr="00651EC0">
        <w:rPr>
          <w:rFonts w:asciiTheme="minorHAnsi" w:eastAsia="Arial" w:hAnsiTheme="minorHAnsi" w:cstheme="minorHAnsi"/>
          <w:spacing w:val="-1"/>
          <w:w w:val="9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w w:val="118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spacing w:val="18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-1"/>
          <w:sz w:val="18"/>
          <w:szCs w:val="18"/>
        </w:rPr>
        <w:t>P</w:t>
      </w:r>
      <w:r w:rsidRPr="00651EC0">
        <w:rPr>
          <w:rFonts w:asciiTheme="minorHAnsi" w:hAnsiTheme="minorHAnsi" w:cstheme="minorHAnsi"/>
          <w:sz w:val="18"/>
          <w:szCs w:val="18"/>
        </w:rPr>
        <w:t>o</w:t>
      </w:r>
      <w:r w:rsidRPr="00651EC0">
        <w:rPr>
          <w:rFonts w:asciiTheme="minorHAnsi" w:hAnsiTheme="minorHAnsi" w:cstheme="minorHAnsi"/>
          <w:sz w:val="18"/>
          <w:szCs w:val="18"/>
        </w:rPr>
        <w:t>i</w:t>
      </w:r>
      <w:r w:rsidRPr="00651EC0">
        <w:rPr>
          <w:rFonts w:asciiTheme="minorHAnsi" w:hAnsiTheme="minorHAnsi" w:cstheme="minorHAnsi"/>
          <w:sz w:val="18"/>
          <w:szCs w:val="18"/>
        </w:rPr>
        <w:t>n</w:t>
      </w:r>
      <w:r w:rsidRPr="00651EC0">
        <w:rPr>
          <w:rFonts w:asciiTheme="minorHAnsi" w:hAnsiTheme="minorHAnsi" w:cstheme="minorHAnsi"/>
          <w:spacing w:val="-1"/>
          <w:sz w:val="18"/>
          <w:szCs w:val="18"/>
        </w:rPr>
        <w:t>t</w:t>
      </w:r>
      <w:r w:rsidRPr="00651EC0">
        <w:rPr>
          <w:rFonts w:asciiTheme="minorHAnsi" w:hAnsiTheme="minorHAnsi" w:cstheme="minorHAnsi"/>
          <w:sz w:val="18"/>
          <w:szCs w:val="18"/>
        </w:rPr>
        <w:t>,</w:t>
      </w:r>
      <w:r w:rsidRPr="00651EC0">
        <w:rPr>
          <w:rFonts w:asciiTheme="minorHAnsi" w:hAnsiTheme="minorHAnsi" w:cstheme="minorHAnsi"/>
          <w:spacing w:val="36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115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15"/>
          <w:sz w:val="18"/>
          <w:szCs w:val="18"/>
        </w:rPr>
        <w:t>n</w:t>
      </w:r>
      <w:r w:rsidRPr="00651EC0">
        <w:rPr>
          <w:rFonts w:asciiTheme="minorHAnsi" w:hAnsiTheme="minorHAnsi" w:cstheme="minorHAnsi"/>
          <w:w w:val="115"/>
          <w:sz w:val="18"/>
          <w:szCs w:val="18"/>
        </w:rPr>
        <w:t>d</w:t>
      </w:r>
      <w:r w:rsidRPr="00651EC0">
        <w:rPr>
          <w:rFonts w:asciiTheme="minorHAnsi" w:hAnsiTheme="minorHAnsi" w:cstheme="minorHAnsi"/>
          <w:spacing w:val="-3"/>
          <w:w w:val="115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1"/>
          <w:w w:val="97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18"/>
          <w:sz w:val="18"/>
          <w:szCs w:val="18"/>
        </w:rPr>
        <w:t>d</w:t>
      </w:r>
      <w:r w:rsidRPr="00651EC0">
        <w:rPr>
          <w:rFonts w:asciiTheme="minorHAnsi" w:hAnsiTheme="minorHAnsi" w:cstheme="minorHAnsi"/>
          <w:w w:val="107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1"/>
          <w:w w:val="118"/>
          <w:sz w:val="18"/>
          <w:szCs w:val="18"/>
        </w:rPr>
        <w:t>b</w:t>
      </w:r>
      <w:r w:rsidRPr="00651EC0">
        <w:rPr>
          <w:rFonts w:asciiTheme="minorHAnsi" w:hAnsiTheme="minorHAnsi" w:cstheme="minorHAnsi"/>
          <w:w w:val="109"/>
          <w:sz w:val="18"/>
          <w:szCs w:val="18"/>
        </w:rPr>
        <w:t>e</w:t>
      </w:r>
    </w:p>
    <w:p w14:paraId="70AAA8F4" w14:textId="77777777" w:rsidR="007B06B0" w:rsidRPr="00651EC0" w:rsidRDefault="00651EC0">
      <w:pPr>
        <w:spacing w:line="200" w:lineRule="exact"/>
        <w:ind w:left="403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  <w:spacing w:val="-1"/>
          <w:w w:val="87"/>
          <w:sz w:val="18"/>
          <w:szCs w:val="18"/>
        </w:rPr>
        <w:t>P</w:t>
      </w:r>
      <w:r w:rsidRPr="00651EC0">
        <w:rPr>
          <w:rFonts w:asciiTheme="minorHAnsi" w:hAnsiTheme="minorHAnsi" w:cstheme="minorHAnsi"/>
          <w:spacing w:val="-1"/>
          <w:w w:val="118"/>
          <w:sz w:val="18"/>
          <w:szCs w:val="18"/>
        </w:rPr>
        <w:t>h</w:t>
      </w:r>
      <w:r w:rsidRPr="00651EC0">
        <w:rPr>
          <w:rFonts w:asciiTheme="minorHAnsi" w:hAnsiTheme="minorHAnsi" w:cstheme="minorHAnsi"/>
          <w:spacing w:val="-1"/>
          <w:w w:val="91"/>
          <w:sz w:val="18"/>
          <w:szCs w:val="18"/>
        </w:rPr>
        <w:t>c</w:t>
      </w:r>
      <w:r w:rsidRPr="00651EC0">
        <w:rPr>
          <w:rFonts w:asciiTheme="minorHAnsi" w:hAnsiTheme="minorHAnsi" w:cstheme="minorHAnsi"/>
          <w:spacing w:val="-1"/>
          <w:w w:val="194"/>
          <w:sz w:val="18"/>
          <w:szCs w:val="18"/>
        </w:rPr>
        <w:t>t</w:t>
      </w:r>
      <w:r w:rsidRPr="00651EC0">
        <w:rPr>
          <w:rFonts w:asciiTheme="minorHAnsi" w:hAnsiTheme="minorHAnsi" w:cstheme="minorHAnsi"/>
          <w:w w:val="74"/>
          <w:sz w:val="18"/>
          <w:szCs w:val="18"/>
        </w:rPr>
        <w:t>ash</w:t>
      </w:r>
      <w:r w:rsidRPr="00651EC0">
        <w:rPr>
          <w:rFonts w:asciiTheme="minorHAnsi" w:hAnsiTheme="minorHAnsi" w:cstheme="minorHAnsi"/>
          <w:spacing w:val="-2"/>
          <w:w w:val="226"/>
          <w:sz w:val="18"/>
          <w:szCs w:val="18"/>
        </w:rPr>
        <w:t>o</w:t>
      </w:r>
      <w:r w:rsidRPr="00651EC0">
        <w:rPr>
          <w:rFonts w:asciiTheme="minorHAnsi" w:hAnsiTheme="minorHAnsi" w:cstheme="minorHAnsi"/>
          <w:spacing w:val="-1"/>
          <w:w w:val="113"/>
          <w:sz w:val="18"/>
          <w:szCs w:val="18"/>
        </w:rPr>
        <w:t>p</w:t>
      </w:r>
      <w:r w:rsidRPr="00651EC0">
        <w:rPr>
          <w:rFonts w:asciiTheme="minorHAnsi" w:hAnsiTheme="minorHAnsi" w:cstheme="minorHAnsi"/>
          <w:w w:val="97"/>
          <w:sz w:val="18"/>
          <w:szCs w:val="18"/>
        </w:rPr>
        <w:t>.</w:t>
      </w:r>
    </w:p>
    <w:p w14:paraId="5E209D0A" w14:textId="77777777" w:rsidR="007B06B0" w:rsidRPr="00651EC0" w:rsidRDefault="00651EC0">
      <w:pPr>
        <w:spacing w:line="180" w:lineRule="exact"/>
        <w:ind w:left="19"/>
        <w:rPr>
          <w:rFonts w:asciiTheme="minorHAnsi" w:hAnsiTheme="minorHAnsi" w:cstheme="minorHAnsi"/>
          <w:sz w:val="18"/>
          <w:szCs w:val="18"/>
        </w:rPr>
        <w:sectPr w:rsidR="007B06B0" w:rsidRPr="00651EC0">
          <w:type w:val="continuous"/>
          <w:pgSz w:w="15840" w:h="12240" w:orient="landscape"/>
          <w:pgMar w:top="860" w:right="1020" w:bottom="280" w:left="640" w:header="720" w:footer="720" w:gutter="0"/>
          <w:cols w:num="2" w:space="720" w:equalWidth="0">
            <w:col w:w="5377" w:space="1654"/>
            <w:col w:w="7149"/>
          </w:cols>
        </w:sectPr>
      </w:pPr>
      <w:r w:rsidRPr="00651EC0">
        <w:rPr>
          <w:rFonts w:asciiTheme="minorHAnsi" w:hAnsiTheme="minorHAnsi" w:cstheme="minorHAnsi"/>
          <w:w w:val="97"/>
          <w:sz w:val="18"/>
          <w:szCs w:val="18"/>
        </w:rPr>
        <w:t>L</w:t>
      </w:r>
      <w:r w:rsidRPr="00651EC0">
        <w:rPr>
          <w:rFonts w:asciiTheme="minorHAnsi" w:hAnsiTheme="minorHAnsi" w:cstheme="minorHAnsi"/>
          <w:spacing w:val="-1"/>
          <w:w w:val="97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24"/>
          <w:sz w:val="18"/>
          <w:szCs w:val="18"/>
        </w:rPr>
        <w:t>n</w:t>
      </w:r>
      <w:r w:rsidRPr="00651EC0">
        <w:rPr>
          <w:rFonts w:asciiTheme="minorHAnsi" w:hAnsiTheme="minorHAnsi" w:cstheme="minorHAnsi"/>
          <w:spacing w:val="-1"/>
          <w:w w:val="97"/>
          <w:sz w:val="18"/>
          <w:szCs w:val="18"/>
        </w:rPr>
        <w:t>g</w:t>
      </w:r>
      <w:r w:rsidRPr="00651EC0">
        <w:rPr>
          <w:rFonts w:asciiTheme="minorHAnsi" w:hAnsiTheme="minorHAnsi" w:cstheme="minorHAnsi"/>
          <w:w w:val="120"/>
          <w:sz w:val="18"/>
          <w:szCs w:val="18"/>
        </w:rPr>
        <w:t>u</w:t>
      </w:r>
      <w:r w:rsidRPr="00651EC0">
        <w:rPr>
          <w:rFonts w:asciiTheme="minorHAnsi" w:hAnsiTheme="minorHAnsi" w:cstheme="minorHAnsi"/>
          <w:spacing w:val="-2"/>
          <w:w w:val="120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02"/>
          <w:sz w:val="18"/>
          <w:szCs w:val="18"/>
        </w:rPr>
        <w:t>g</w:t>
      </w:r>
      <w:r w:rsidRPr="00651EC0">
        <w:rPr>
          <w:rFonts w:asciiTheme="minorHAnsi" w:hAnsiTheme="minorHAnsi" w:cstheme="minorHAnsi"/>
          <w:w w:val="139"/>
          <w:sz w:val="18"/>
          <w:szCs w:val="18"/>
        </w:rPr>
        <w:t>e</w:t>
      </w:r>
      <w:r w:rsidRPr="00651EC0">
        <w:rPr>
          <w:rFonts w:asciiTheme="minorHAnsi" w:hAnsiTheme="minorHAnsi" w:cstheme="minorHAnsi"/>
          <w:spacing w:val="-2"/>
          <w:w w:val="139"/>
          <w:sz w:val="18"/>
          <w:szCs w:val="18"/>
        </w:rPr>
        <w:t>s</w:t>
      </w:r>
      <w:r w:rsidRPr="00651EC0">
        <w:rPr>
          <w:rFonts w:asciiTheme="minorHAnsi" w:hAnsiTheme="minorHAnsi" w:cstheme="minorHAnsi"/>
          <w:w w:val="77"/>
          <w:sz w:val="18"/>
          <w:szCs w:val="18"/>
        </w:rPr>
        <w:t>:</w:t>
      </w:r>
      <w:r w:rsidRPr="00651EC0">
        <w:rPr>
          <w:rFonts w:asciiTheme="minorHAnsi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6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1"/>
          <w:w w:val="92"/>
          <w:sz w:val="18"/>
          <w:szCs w:val="18"/>
        </w:rPr>
        <w:t>F</w:t>
      </w:r>
      <w:r w:rsidRPr="00651EC0">
        <w:rPr>
          <w:rFonts w:asciiTheme="minorHAnsi" w:hAnsiTheme="minorHAnsi" w:cstheme="minorHAnsi"/>
          <w:w w:val="87"/>
          <w:sz w:val="18"/>
          <w:szCs w:val="18"/>
        </w:rPr>
        <w:t>l</w:t>
      </w:r>
      <w:r w:rsidRPr="00651EC0">
        <w:rPr>
          <w:rFonts w:asciiTheme="minorHAnsi" w:hAnsiTheme="minorHAnsi" w:cstheme="minorHAnsi"/>
          <w:spacing w:val="-1"/>
          <w:w w:val="129"/>
          <w:sz w:val="18"/>
          <w:szCs w:val="18"/>
        </w:rPr>
        <w:t>u</w:t>
      </w:r>
      <w:r w:rsidRPr="00651EC0">
        <w:rPr>
          <w:rFonts w:asciiTheme="minorHAnsi" w:hAnsiTheme="minorHAnsi" w:cstheme="minorHAnsi"/>
          <w:spacing w:val="-1"/>
          <w:w w:val="115"/>
          <w:sz w:val="18"/>
          <w:szCs w:val="18"/>
        </w:rPr>
        <w:t>e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nt</w:t>
      </w:r>
      <w:r w:rsidRPr="00651EC0">
        <w:rPr>
          <w:rFonts w:asciiTheme="minorHAnsi" w:hAnsiTheme="minorHAnsi" w:cstheme="minorHAnsi"/>
          <w:spacing w:val="1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68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113"/>
          <w:sz w:val="18"/>
          <w:szCs w:val="18"/>
        </w:rPr>
        <w:t>n</w:t>
      </w:r>
      <w:r w:rsidRPr="00651EC0">
        <w:rPr>
          <w:rFonts w:asciiTheme="minorHAnsi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1"/>
          <w:w w:val="108"/>
          <w:sz w:val="18"/>
          <w:szCs w:val="18"/>
        </w:rPr>
        <w:t>w</w:t>
      </w:r>
      <w:r w:rsidRPr="00651EC0">
        <w:rPr>
          <w:rFonts w:asciiTheme="minorHAnsi" w:hAnsiTheme="minorHAnsi" w:cstheme="minorHAnsi"/>
          <w:w w:val="92"/>
          <w:sz w:val="18"/>
          <w:szCs w:val="18"/>
        </w:rPr>
        <w:t>ri</w:t>
      </w:r>
      <w:r w:rsidRPr="00651EC0">
        <w:rPr>
          <w:rFonts w:asciiTheme="minorHAnsi" w:hAnsiTheme="minorHAnsi" w:cstheme="minorHAnsi"/>
          <w:w w:val="150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1"/>
          <w:w w:val="150"/>
          <w:sz w:val="18"/>
          <w:szCs w:val="18"/>
        </w:rPr>
        <w:t>t</w:t>
      </w:r>
      <w:r w:rsidRPr="00651EC0">
        <w:rPr>
          <w:rFonts w:asciiTheme="minorHAnsi" w:hAnsiTheme="minorHAnsi" w:cstheme="minorHAnsi"/>
          <w:spacing w:val="-1"/>
          <w:w w:val="103"/>
          <w:sz w:val="18"/>
          <w:szCs w:val="18"/>
        </w:rPr>
        <w:t>e</w:t>
      </w:r>
      <w:r w:rsidRPr="00651EC0">
        <w:rPr>
          <w:rFonts w:asciiTheme="minorHAnsi" w:hAnsiTheme="minorHAnsi" w:cstheme="minorHAnsi"/>
          <w:w w:val="153"/>
          <w:sz w:val="18"/>
          <w:szCs w:val="18"/>
        </w:rPr>
        <w:t>r</w:t>
      </w:r>
      <w:r w:rsidRPr="00651EC0">
        <w:rPr>
          <w:rFonts w:asciiTheme="minorHAnsi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121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94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97"/>
          <w:sz w:val="18"/>
          <w:szCs w:val="18"/>
        </w:rPr>
        <w:t>d</w:t>
      </w:r>
      <w:r w:rsidRPr="00651EC0">
        <w:rPr>
          <w:rFonts w:asciiTheme="minorHAnsi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1"/>
          <w:w w:val="117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1"/>
          <w:w w:val="117"/>
          <w:sz w:val="18"/>
          <w:szCs w:val="18"/>
        </w:rPr>
        <w:t>p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c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k</w:t>
      </w:r>
      <w:r w:rsidRPr="00651EC0">
        <w:rPr>
          <w:rFonts w:asciiTheme="minorHAnsi" w:hAnsiTheme="minorHAnsi" w:cstheme="minorHAnsi"/>
          <w:spacing w:val="-2"/>
          <w:w w:val="117"/>
          <w:sz w:val="18"/>
          <w:szCs w:val="18"/>
        </w:rPr>
        <w:t>e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n</w:t>
      </w:r>
      <w:r w:rsidRPr="00651EC0">
        <w:rPr>
          <w:rFonts w:asciiTheme="minorHAnsi" w:hAnsiTheme="minorHAnsi" w:cstheme="minorHAnsi"/>
          <w:spacing w:val="1"/>
          <w:w w:val="11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106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2"/>
          <w:w w:val="112"/>
          <w:sz w:val="18"/>
          <w:szCs w:val="18"/>
        </w:rPr>
        <w:t>w</w:t>
      </w:r>
      <w:r w:rsidRPr="00651EC0">
        <w:rPr>
          <w:rFonts w:asciiTheme="minorHAnsi" w:hAnsiTheme="minorHAnsi" w:cstheme="minorHAnsi"/>
          <w:w w:val="121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24"/>
          <w:sz w:val="18"/>
          <w:szCs w:val="18"/>
        </w:rPr>
        <w:t>h</w:t>
      </w:r>
      <w:r w:rsidRPr="00651EC0">
        <w:rPr>
          <w:rFonts w:asciiTheme="minorHAnsi" w:hAnsiTheme="minorHAnsi" w:cstheme="minorHAnsi"/>
          <w:w w:val="77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87"/>
          <w:sz w:val="18"/>
          <w:szCs w:val="18"/>
        </w:rPr>
        <w:t>l</w:t>
      </w:r>
      <w:r w:rsidRPr="00651EC0">
        <w:rPr>
          <w:rFonts w:asciiTheme="minorHAnsi" w:hAnsiTheme="minorHAnsi" w:cstheme="minorHAnsi"/>
          <w:w w:val="48"/>
          <w:sz w:val="18"/>
          <w:szCs w:val="18"/>
        </w:rPr>
        <w:t>i</w:t>
      </w:r>
      <w:r w:rsidRPr="00651EC0">
        <w:rPr>
          <w:rFonts w:asciiTheme="minorHAnsi" w:hAnsiTheme="minorHAnsi" w:cstheme="minorHAnsi"/>
          <w:spacing w:val="22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a</w:t>
      </w:r>
      <w:r w:rsidRPr="00651EC0">
        <w:rPr>
          <w:rFonts w:asciiTheme="minorHAnsi" w:hAnsiTheme="minorHAnsi" w:cstheme="minorHAnsi"/>
          <w:spacing w:val="-1"/>
          <w:w w:val="117"/>
          <w:sz w:val="18"/>
          <w:szCs w:val="18"/>
        </w:rPr>
        <w:t>n</w:t>
      </w:r>
      <w:r w:rsidRPr="00651EC0">
        <w:rPr>
          <w:rFonts w:asciiTheme="minorHAnsi" w:hAnsiTheme="minorHAnsi" w:cstheme="minorHAnsi"/>
          <w:w w:val="117"/>
          <w:sz w:val="18"/>
          <w:szCs w:val="18"/>
        </w:rPr>
        <w:t>d</w:t>
      </w:r>
      <w:r w:rsidRPr="00651EC0">
        <w:rPr>
          <w:rFonts w:asciiTheme="minorHAnsi" w:hAnsiTheme="minorHAnsi" w:cstheme="minorHAnsi"/>
          <w:spacing w:val="-5"/>
          <w:w w:val="117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-1"/>
          <w:w w:val="116"/>
          <w:sz w:val="18"/>
          <w:szCs w:val="18"/>
        </w:rPr>
        <w:t>S</w:t>
      </w:r>
      <w:r w:rsidRPr="00651EC0">
        <w:rPr>
          <w:rFonts w:asciiTheme="minorHAnsi" w:hAnsiTheme="minorHAnsi" w:cstheme="minorHAnsi"/>
          <w:spacing w:val="-1"/>
          <w:w w:val="140"/>
          <w:sz w:val="18"/>
          <w:szCs w:val="18"/>
        </w:rPr>
        <w:t>c</w:t>
      </w:r>
      <w:r w:rsidRPr="00651EC0">
        <w:rPr>
          <w:rFonts w:asciiTheme="minorHAnsi" w:hAnsiTheme="minorHAnsi" w:cstheme="minorHAnsi"/>
          <w:spacing w:val="-1"/>
          <w:w w:val="242"/>
          <w:sz w:val="18"/>
          <w:szCs w:val="18"/>
        </w:rPr>
        <w:t>r</w:t>
      </w:r>
      <w:r w:rsidRPr="00651EC0">
        <w:rPr>
          <w:rFonts w:asciiTheme="minorHAnsi" w:hAnsiTheme="minorHAnsi" w:cstheme="minorHAnsi"/>
          <w:w w:val="121"/>
          <w:sz w:val="18"/>
          <w:szCs w:val="18"/>
        </w:rPr>
        <w:t>a</w:t>
      </w:r>
      <w:r w:rsidRPr="00651EC0">
        <w:rPr>
          <w:rFonts w:asciiTheme="minorHAnsi" w:hAnsiTheme="minorHAnsi" w:cstheme="minorHAnsi"/>
          <w:w w:val="87"/>
          <w:sz w:val="18"/>
          <w:szCs w:val="18"/>
        </w:rPr>
        <w:t>l</w:t>
      </w:r>
      <w:r w:rsidRPr="00651EC0">
        <w:rPr>
          <w:rFonts w:asciiTheme="minorHAnsi" w:hAnsiTheme="minorHAnsi" w:cstheme="minorHAnsi"/>
          <w:w w:val="77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118"/>
          <w:sz w:val="18"/>
          <w:szCs w:val="18"/>
        </w:rPr>
        <w:t>.</w:t>
      </w:r>
    </w:p>
    <w:p w14:paraId="243560FA" w14:textId="77777777" w:rsidR="007B06B0" w:rsidRPr="00651EC0" w:rsidRDefault="007B06B0">
      <w:pPr>
        <w:spacing w:before="3" w:line="180" w:lineRule="exact"/>
        <w:rPr>
          <w:rFonts w:asciiTheme="minorHAnsi" w:hAnsiTheme="minorHAnsi" w:cstheme="minorHAnsi"/>
          <w:sz w:val="18"/>
          <w:szCs w:val="18"/>
        </w:rPr>
      </w:pPr>
    </w:p>
    <w:p w14:paraId="2ED6103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538ED1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3EB6BE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9978F1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659C0E6" w14:textId="77777777" w:rsidR="007B06B0" w:rsidRPr="00651EC0" w:rsidRDefault="00651EC0">
      <w:pPr>
        <w:spacing w:before="17" w:line="480" w:lineRule="exact"/>
        <w:ind w:left="5801" w:right="6341"/>
        <w:jc w:val="center"/>
        <w:rPr>
          <w:rFonts w:asciiTheme="minorHAnsi" w:eastAsia="Courier New" w:hAnsiTheme="minorHAnsi" w:cstheme="minorHAnsi"/>
          <w:sz w:val="44"/>
          <w:szCs w:val="44"/>
        </w:rPr>
      </w:pPr>
      <w:r w:rsidRPr="00651EC0">
        <w:rPr>
          <w:rFonts w:asciiTheme="minorHAnsi" w:eastAsia="Courier New" w:hAnsiTheme="minorHAnsi" w:cstheme="minorHAnsi"/>
          <w:b/>
          <w:spacing w:val="2"/>
          <w:w w:val="72"/>
          <w:position w:val="3"/>
          <w:sz w:val="44"/>
          <w:szCs w:val="44"/>
        </w:rPr>
        <w:t>L</w:t>
      </w:r>
      <w:r w:rsidRPr="00651EC0">
        <w:rPr>
          <w:rFonts w:asciiTheme="minorHAnsi" w:eastAsia="Courier New" w:hAnsiTheme="minorHAnsi" w:cstheme="minorHAnsi"/>
          <w:b/>
          <w:spacing w:val="1"/>
          <w:w w:val="85"/>
          <w:position w:val="3"/>
          <w:sz w:val="44"/>
          <w:szCs w:val="44"/>
        </w:rPr>
        <w:t>a</w:t>
      </w:r>
      <w:r w:rsidRPr="00651EC0">
        <w:rPr>
          <w:rFonts w:asciiTheme="minorHAnsi" w:eastAsia="Courier New" w:hAnsiTheme="minorHAnsi" w:cstheme="minorHAnsi"/>
          <w:b/>
          <w:spacing w:val="3"/>
          <w:w w:val="79"/>
          <w:position w:val="3"/>
          <w:sz w:val="44"/>
          <w:szCs w:val="44"/>
        </w:rPr>
        <w:t>n</w:t>
      </w:r>
      <w:r w:rsidRPr="00651EC0">
        <w:rPr>
          <w:rFonts w:asciiTheme="minorHAnsi" w:eastAsia="Courier New" w:hAnsiTheme="minorHAnsi" w:cstheme="minorHAnsi"/>
          <w:b/>
          <w:spacing w:val="1"/>
          <w:w w:val="85"/>
          <w:position w:val="3"/>
          <w:sz w:val="44"/>
          <w:szCs w:val="44"/>
        </w:rPr>
        <w:t>g</w:t>
      </w:r>
      <w:r w:rsidRPr="00651EC0">
        <w:rPr>
          <w:rFonts w:asciiTheme="minorHAnsi" w:eastAsia="Courier New" w:hAnsiTheme="minorHAnsi" w:cstheme="minorHAnsi"/>
          <w:b/>
          <w:spacing w:val="2"/>
          <w:w w:val="81"/>
          <w:position w:val="3"/>
          <w:sz w:val="44"/>
          <w:szCs w:val="44"/>
        </w:rPr>
        <w:t>u</w:t>
      </w:r>
      <w:r w:rsidRPr="00651EC0">
        <w:rPr>
          <w:rFonts w:asciiTheme="minorHAnsi" w:eastAsia="Courier New" w:hAnsiTheme="minorHAnsi" w:cstheme="minorHAnsi"/>
          <w:b/>
          <w:spacing w:val="1"/>
          <w:w w:val="85"/>
          <w:position w:val="3"/>
          <w:sz w:val="44"/>
          <w:szCs w:val="44"/>
        </w:rPr>
        <w:t>a</w:t>
      </w:r>
      <w:r w:rsidRPr="00651EC0">
        <w:rPr>
          <w:rFonts w:asciiTheme="minorHAnsi" w:eastAsia="Courier New" w:hAnsiTheme="minorHAnsi" w:cstheme="minorHAnsi"/>
          <w:b/>
          <w:spacing w:val="2"/>
          <w:w w:val="83"/>
          <w:position w:val="3"/>
          <w:sz w:val="44"/>
          <w:szCs w:val="44"/>
        </w:rPr>
        <w:t>g</w:t>
      </w:r>
      <w:r w:rsidRPr="00651EC0">
        <w:rPr>
          <w:rFonts w:asciiTheme="minorHAnsi" w:eastAsia="Courier New" w:hAnsiTheme="minorHAnsi" w:cstheme="minorHAnsi"/>
          <w:b/>
          <w:spacing w:val="3"/>
          <w:w w:val="86"/>
          <w:position w:val="3"/>
          <w:sz w:val="44"/>
          <w:szCs w:val="44"/>
        </w:rPr>
        <w:t>e</w:t>
      </w:r>
      <w:r w:rsidRPr="00651EC0">
        <w:rPr>
          <w:rFonts w:asciiTheme="minorHAnsi" w:eastAsia="Courier New" w:hAnsiTheme="minorHAnsi" w:cstheme="minorHAnsi"/>
          <w:b/>
          <w:w w:val="70"/>
          <w:position w:val="3"/>
          <w:sz w:val="44"/>
          <w:szCs w:val="44"/>
        </w:rPr>
        <w:t>s</w:t>
      </w:r>
    </w:p>
    <w:p w14:paraId="0C49F2FA" w14:textId="77777777" w:rsidR="007B06B0" w:rsidRPr="00651EC0" w:rsidRDefault="00651EC0">
      <w:pPr>
        <w:spacing w:line="220" w:lineRule="exact"/>
        <w:ind w:left="3906" w:right="4475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2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5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w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9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os</w:t>
      </w:r>
      <w:r w:rsidRPr="00651EC0">
        <w:rPr>
          <w:rFonts w:asciiTheme="minorHAnsi" w:eastAsia="Arial" w:hAnsiTheme="minorHAnsi" w:cstheme="minorHAnsi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17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8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18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ye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16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3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enc</w:t>
      </w:r>
      <w:r w:rsidRPr="00651EC0">
        <w:rPr>
          <w:rFonts w:asciiTheme="minorHAnsi" w:eastAsia="Arial" w:hAnsiTheme="minorHAnsi" w:cstheme="minorHAnsi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10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6"/>
          <w:sz w:val="24"/>
          <w:szCs w:val="24"/>
        </w:rPr>
        <w:t>la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2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4"/>
          <w:szCs w:val="24"/>
        </w:rPr>
        <w:t>pa</w:t>
      </w:r>
      <w:r w:rsidRPr="00651EC0">
        <w:rPr>
          <w:rFonts w:asciiTheme="minorHAnsi" w:eastAsia="Arial" w:hAnsiTheme="minorHAnsi" w:cstheme="minorHAnsi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3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w w:val="116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spacing w:val="-5"/>
          <w:w w:val="116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52"/>
          <w:sz w:val="24"/>
          <w:szCs w:val="24"/>
        </w:rPr>
        <w:t>.</w:t>
      </w:r>
    </w:p>
    <w:p w14:paraId="0BFB15E0" w14:textId="77777777" w:rsidR="007B06B0" w:rsidRPr="00651EC0" w:rsidRDefault="007B06B0">
      <w:pPr>
        <w:spacing w:before="2" w:line="160" w:lineRule="exact"/>
        <w:rPr>
          <w:rFonts w:asciiTheme="minorHAnsi" w:hAnsiTheme="minorHAnsi" w:cstheme="minorHAnsi"/>
          <w:sz w:val="17"/>
          <w:szCs w:val="17"/>
        </w:rPr>
      </w:pPr>
    </w:p>
    <w:p w14:paraId="3A82D69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86E484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9D6955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  <w:sectPr w:rsidR="007B06B0" w:rsidRPr="00651EC0">
          <w:type w:val="continuous"/>
          <w:pgSz w:w="15840" w:h="12240" w:orient="landscape"/>
          <w:pgMar w:top="860" w:right="1020" w:bottom="280" w:left="640" w:header="720" w:footer="720" w:gutter="0"/>
          <w:cols w:space="720"/>
        </w:sectPr>
      </w:pPr>
    </w:p>
    <w:p w14:paraId="482C1F7E" w14:textId="77777777" w:rsidR="007B06B0" w:rsidRPr="00651EC0" w:rsidRDefault="00651EC0">
      <w:pPr>
        <w:spacing w:before="32"/>
        <w:ind w:left="118" w:right="-23" w:hanging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hAnsiTheme="minorHAnsi" w:cstheme="minorHAnsi"/>
        </w:rPr>
        <w:pict w14:anchorId="1639C94E">
          <v:shape id="_x0000_s1032" type="#_x0000_t75" style="position:absolute;left:0;text-align:left;margin-left:0;margin-top:0;width:11in;height:612pt;z-index:-1629;mso-position-horizontal-relative:page;mso-position-vertical-relative:page">
            <v:imagedata r:id="rId12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no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he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gh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9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9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5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>:</w:t>
      </w:r>
      <w:r w:rsidRPr="00651EC0">
        <w:rPr>
          <w:rFonts w:asciiTheme="minorHAnsi" w:eastAsia="Arial" w:hAnsiTheme="minorHAnsi" w:cstheme="minorHAnsi"/>
          <w:spacing w:val="35"/>
          <w:w w:val="7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96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97"/>
          <w:sz w:val="22"/>
          <w:szCs w:val="22"/>
        </w:rPr>
        <w:t xml:space="preserve">rn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kno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ll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z w:val="22"/>
          <w:szCs w:val="22"/>
        </w:rPr>
        <w:t>ll</w:t>
      </w:r>
      <w:r w:rsidRPr="00651EC0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kno</w:t>
      </w:r>
      <w:r w:rsidRPr="00651EC0">
        <w:rPr>
          <w:rFonts w:asciiTheme="minorHAnsi" w:eastAsia="Arial" w:hAnsiTheme="minorHAnsi" w:cstheme="minorHAnsi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>.</w:t>
      </w:r>
    </w:p>
    <w:p w14:paraId="5FC10C66" w14:textId="77777777" w:rsidR="007B06B0" w:rsidRPr="00651EC0" w:rsidRDefault="007B06B0">
      <w:pPr>
        <w:spacing w:before="10" w:line="240" w:lineRule="exact"/>
        <w:rPr>
          <w:rFonts w:asciiTheme="minorHAnsi" w:hAnsiTheme="minorHAnsi" w:cstheme="minorHAnsi"/>
          <w:sz w:val="24"/>
          <w:szCs w:val="24"/>
        </w:rPr>
      </w:pPr>
    </w:p>
    <w:p w14:paraId="0C0586EA" w14:textId="77777777" w:rsidR="007B06B0" w:rsidRPr="00651EC0" w:rsidRDefault="00651EC0">
      <w:pPr>
        <w:ind w:left="114" w:right="-38" w:firstLine="10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su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one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t.</w:t>
      </w:r>
      <w:r w:rsidRPr="00651EC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49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40"/>
          <w:sz w:val="22"/>
          <w:szCs w:val="22"/>
        </w:rPr>
        <w:t xml:space="preserve">f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v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on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ake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on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w w:val="123"/>
          <w:sz w:val="22"/>
          <w:szCs w:val="22"/>
        </w:rPr>
        <w:t xml:space="preserve">f </w:t>
      </w:r>
      <w:r w:rsidRPr="00651EC0">
        <w:rPr>
          <w:rFonts w:asciiTheme="minorHAnsi" w:eastAsia="Arial" w:hAnsiTheme="minorHAnsi" w:cstheme="minorHAnsi"/>
          <w:spacing w:val="-7"/>
          <w:w w:val="90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nd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66"/>
          <w:sz w:val="22"/>
          <w:szCs w:val="22"/>
        </w:rPr>
        <w:t xml:space="preserve">, </w:t>
      </w:r>
      <w:r w:rsidRPr="00651EC0">
        <w:rPr>
          <w:rFonts w:asciiTheme="minorHAnsi" w:eastAsia="Arial" w:hAnsiTheme="minorHAnsi" w:cstheme="minorHAnsi"/>
          <w:spacing w:val="20"/>
          <w:w w:val="6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651EC0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gh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o 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sa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651EC0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'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651EC0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5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 xml:space="preserve">t.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So</w:t>
      </w:r>
      <w:r w:rsidRPr="00651EC0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ob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s 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eav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il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il</w:t>
      </w:r>
      <w:r w:rsidRPr="00651EC0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8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43"/>
          <w:w w:val="8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z w:val="22"/>
          <w:szCs w:val="22"/>
        </w:rPr>
        <w:t>ff</w:t>
      </w:r>
      <w:r w:rsidRPr="00651EC0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an</w:t>
      </w:r>
      <w:r w:rsidRPr="00651EC0">
        <w:rPr>
          <w:rFonts w:asciiTheme="minorHAnsi" w:eastAsia="Arial" w:hAnsiTheme="minorHAnsi" w:cstheme="minorHAnsi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4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11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6"/>
          <w:w w:val="111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 xml:space="preserve">g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augh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9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14"/>
          <w:w w:val="9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ha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19"/>
          <w:w w:val="98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19"/>
          <w:w w:val="96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on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22"/>
          <w:szCs w:val="22"/>
        </w:rPr>
        <w:t>m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ba</w:t>
      </w:r>
      <w:r w:rsidRPr="00651EC0">
        <w:rPr>
          <w:rFonts w:asciiTheme="minorHAnsi" w:eastAsia="Arial" w:hAnsiTheme="minorHAnsi" w:cstheme="minorHAnsi"/>
          <w:spacing w:val="-3"/>
          <w:w w:val="116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3"/>
          <w:w w:val="102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5"/>
          <w:w w:val="109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74"/>
          <w:sz w:val="22"/>
          <w:szCs w:val="22"/>
        </w:rPr>
        <w:t>,</w:t>
      </w:r>
      <w:r w:rsidRPr="00651EC0">
        <w:rPr>
          <w:rFonts w:asciiTheme="minorHAnsi" w:eastAsia="Arial" w:hAnsiTheme="minorHAnsi" w:cstheme="minorHAnsi"/>
          <w:spacing w:val="31"/>
          <w:w w:val="7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cou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oss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651EC0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co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>y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651EC0">
        <w:rPr>
          <w:rFonts w:asciiTheme="minorHAnsi" w:eastAsia="Arial" w:hAnsiTheme="minorHAnsi" w:cstheme="minorHAnsi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22"/>
          <w:szCs w:val="22"/>
        </w:rPr>
        <w:t>you</w:t>
      </w:r>
      <w:r w:rsidRPr="00651EC0">
        <w:rPr>
          <w:rFonts w:asciiTheme="minorHAnsi" w:eastAsia="Arial" w:hAnsiTheme="minorHAnsi" w:cstheme="minorHAnsi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j</w:t>
      </w:r>
      <w:r w:rsidRPr="00651EC0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ob</w:t>
      </w:r>
      <w:r w:rsidRPr="00651EC0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4B157B06" w14:textId="77777777" w:rsidR="007B06B0" w:rsidRPr="00651EC0" w:rsidRDefault="00651EC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  <w:r w:rsidRPr="00651EC0">
        <w:rPr>
          <w:rFonts w:asciiTheme="minorHAnsi" w:hAnsiTheme="minorHAnsi" w:cstheme="minorHAnsi"/>
        </w:rPr>
        <w:br w:type="column"/>
      </w:r>
    </w:p>
    <w:p w14:paraId="121D81F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11023C6" w14:textId="77777777" w:rsidR="007B06B0" w:rsidRPr="00651EC0" w:rsidRDefault="00651EC0">
      <w:pPr>
        <w:ind w:left="53"/>
        <w:rPr>
          <w:rFonts w:asciiTheme="minorHAnsi" w:hAnsiTheme="minorHAnsi" w:cstheme="minorHAnsi"/>
          <w:sz w:val="28"/>
          <w:szCs w:val="28"/>
        </w:rPr>
      </w:pPr>
      <w:r w:rsidRPr="00651EC0">
        <w:rPr>
          <w:rFonts w:asciiTheme="minorHAnsi" w:hAnsiTheme="minorHAnsi" w:cstheme="minorHAnsi"/>
          <w:spacing w:val="2"/>
          <w:w w:val="69"/>
          <w:sz w:val="28"/>
          <w:szCs w:val="28"/>
        </w:rPr>
        <w:t>L</w:t>
      </w:r>
      <w:r w:rsidRPr="00651EC0">
        <w:rPr>
          <w:rFonts w:asciiTheme="minorHAnsi" w:hAnsiTheme="minorHAnsi" w:cstheme="minorHAnsi"/>
          <w:spacing w:val="2"/>
          <w:w w:val="122"/>
          <w:sz w:val="28"/>
          <w:szCs w:val="28"/>
        </w:rPr>
        <w:t>a</w:t>
      </w:r>
      <w:r w:rsidRPr="00651EC0">
        <w:rPr>
          <w:rFonts w:asciiTheme="minorHAnsi" w:hAnsiTheme="minorHAnsi" w:cstheme="minorHAnsi"/>
          <w:spacing w:val="2"/>
          <w:w w:val="115"/>
          <w:sz w:val="28"/>
          <w:szCs w:val="28"/>
        </w:rPr>
        <w:t>n</w:t>
      </w:r>
      <w:r w:rsidRPr="00651EC0">
        <w:rPr>
          <w:rFonts w:asciiTheme="minorHAnsi" w:hAnsiTheme="minorHAnsi" w:cstheme="minorHAnsi"/>
          <w:spacing w:val="2"/>
          <w:w w:val="132"/>
          <w:sz w:val="28"/>
          <w:szCs w:val="28"/>
        </w:rPr>
        <w:t>g</w:t>
      </w:r>
      <w:r w:rsidRPr="00651EC0">
        <w:rPr>
          <w:rFonts w:asciiTheme="minorHAnsi" w:hAnsiTheme="minorHAnsi" w:cstheme="minorHAnsi"/>
          <w:spacing w:val="1"/>
          <w:w w:val="102"/>
          <w:sz w:val="28"/>
          <w:szCs w:val="28"/>
        </w:rPr>
        <w:t>u</w:t>
      </w:r>
      <w:r w:rsidRPr="00651EC0">
        <w:rPr>
          <w:rFonts w:asciiTheme="minorHAnsi" w:hAnsiTheme="minorHAnsi" w:cstheme="minorHAnsi"/>
          <w:spacing w:val="2"/>
          <w:w w:val="130"/>
          <w:sz w:val="28"/>
          <w:szCs w:val="28"/>
        </w:rPr>
        <w:t>a</w:t>
      </w:r>
      <w:r w:rsidRPr="00651EC0">
        <w:rPr>
          <w:rFonts w:asciiTheme="minorHAnsi" w:hAnsiTheme="minorHAnsi" w:cstheme="minorHAnsi"/>
          <w:spacing w:val="2"/>
          <w:w w:val="108"/>
          <w:sz w:val="28"/>
          <w:szCs w:val="28"/>
        </w:rPr>
        <w:t>g</w:t>
      </w:r>
      <w:r w:rsidRPr="00651EC0">
        <w:rPr>
          <w:rFonts w:asciiTheme="minorHAnsi" w:hAnsiTheme="minorHAnsi" w:cstheme="minorHAnsi"/>
          <w:spacing w:val="2"/>
          <w:w w:val="111"/>
          <w:sz w:val="28"/>
          <w:szCs w:val="28"/>
        </w:rPr>
        <w:t>e</w:t>
      </w:r>
      <w:r w:rsidRPr="00651EC0">
        <w:rPr>
          <w:rFonts w:asciiTheme="minorHAnsi" w:hAnsiTheme="minorHAnsi" w:cstheme="minorHAnsi"/>
          <w:spacing w:val="1"/>
          <w:w w:val="170"/>
          <w:sz w:val="28"/>
          <w:szCs w:val="28"/>
        </w:rPr>
        <w:t>.</w:t>
      </w:r>
      <w:r w:rsidRPr="00651EC0">
        <w:rPr>
          <w:rFonts w:asciiTheme="minorHAnsi" w:hAnsiTheme="minorHAnsi" w:cstheme="minorHAnsi"/>
          <w:spacing w:val="3"/>
          <w:w w:val="103"/>
          <w:sz w:val="28"/>
          <w:szCs w:val="28"/>
        </w:rPr>
        <w:t>K</w:t>
      </w:r>
      <w:r w:rsidRPr="00651EC0">
        <w:rPr>
          <w:rFonts w:asciiTheme="minorHAnsi" w:hAnsiTheme="minorHAnsi" w:cstheme="minorHAnsi"/>
          <w:spacing w:val="2"/>
          <w:w w:val="105"/>
          <w:sz w:val="28"/>
          <w:szCs w:val="28"/>
        </w:rPr>
        <w:t>n</w:t>
      </w:r>
      <w:r w:rsidRPr="00651EC0">
        <w:rPr>
          <w:rFonts w:asciiTheme="minorHAnsi" w:hAnsiTheme="minorHAnsi" w:cstheme="minorHAnsi"/>
          <w:spacing w:val="2"/>
          <w:w w:val="108"/>
          <w:sz w:val="28"/>
          <w:szCs w:val="28"/>
        </w:rPr>
        <w:t>o</w:t>
      </w:r>
      <w:r w:rsidRPr="00651EC0">
        <w:rPr>
          <w:rFonts w:asciiTheme="minorHAnsi" w:hAnsiTheme="minorHAnsi" w:cstheme="minorHAnsi"/>
          <w:spacing w:val="2"/>
          <w:w w:val="106"/>
          <w:sz w:val="28"/>
          <w:szCs w:val="28"/>
        </w:rPr>
        <w:t>w</w:t>
      </w:r>
      <w:r w:rsidRPr="00651EC0">
        <w:rPr>
          <w:rFonts w:asciiTheme="minorHAnsi" w:hAnsiTheme="minorHAnsi" w:cstheme="minorHAnsi"/>
          <w:spacing w:val="1"/>
          <w:w w:val="92"/>
          <w:sz w:val="28"/>
          <w:szCs w:val="28"/>
        </w:rPr>
        <w:t>l</w:t>
      </w:r>
      <w:r w:rsidRPr="00651EC0">
        <w:rPr>
          <w:rFonts w:asciiTheme="minorHAnsi" w:hAnsiTheme="minorHAnsi" w:cstheme="minorHAnsi"/>
          <w:spacing w:val="1"/>
          <w:w w:val="119"/>
          <w:sz w:val="28"/>
          <w:szCs w:val="28"/>
        </w:rPr>
        <w:t>e</w:t>
      </w:r>
      <w:r w:rsidRPr="00651EC0">
        <w:rPr>
          <w:rFonts w:asciiTheme="minorHAnsi" w:hAnsiTheme="minorHAnsi" w:cstheme="minorHAnsi"/>
          <w:spacing w:val="2"/>
          <w:w w:val="98"/>
          <w:sz w:val="28"/>
          <w:szCs w:val="28"/>
        </w:rPr>
        <w:t>d</w:t>
      </w:r>
      <w:r w:rsidRPr="00651EC0">
        <w:rPr>
          <w:rFonts w:asciiTheme="minorHAnsi" w:hAnsiTheme="minorHAnsi" w:cstheme="minorHAnsi"/>
          <w:spacing w:val="2"/>
          <w:w w:val="108"/>
          <w:sz w:val="28"/>
          <w:szCs w:val="28"/>
        </w:rPr>
        <w:t>g</w:t>
      </w:r>
      <w:r w:rsidRPr="00651EC0">
        <w:rPr>
          <w:rFonts w:asciiTheme="minorHAnsi" w:hAnsiTheme="minorHAnsi" w:cstheme="minorHAnsi"/>
          <w:spacing w:val="1"/>
          <w:w w:val="119"/>
          <w:sz w:val="28"/>
          <w:szCs w:val="28"/>
        </w:rPr>
        <w:t>e</w:t>
      </w:r>
      <w:r w:rsidRPr="00651EC0">
        <w:rPr>
          <w:rFonts w:asciiTheme="minorHAnsi" w:hAnsiTheme="minorHAnsi" w:cstheme="minorHAnsi"/>
          <w:spacing w:val="2"/>
          <w:w w:val="111"/>
          <w:sz w:val="28"/>
          <w:szCs w:val="28"/>
        </w:rPr>
        <w:t>a</w:t>
      </w:r>
      <w:r w:rsidRPr="00651EC0">
        <w:rPr>
          <w:rFonts w:asciiTheme="minorHAnsi" w:hAnsiTheme="minorHAnsi" w:cstheme="minorHAnsi"/>
          <w:spacing w:val="2"/>
          <w:w w:val="105"/>
          <w:sz w:val="28"/>
          <w:szCs w:val="28"/>
        </w:rPr>
        <w:t>b</w:t>
      </w:r>
      <w:r w:rsidRPr="00651EC0">
        <w:rPr>
          <w:rFonts w:asciiTheme="minorHAnsi" w:hAnsiTheme="minorHAnsi" w:cstheme="minorHAnsi"/>
          <w:w w:val="86"/>
          <w:sz w:val="28"/>
          <w:szCs w:val="28"/>
        </w:rPr>
        <w:t>l</w:t>
      </w:r>
      <w:r w:rsidRPr="00651EC0">
        <w:rPr>
          <w:rFonts w:asciiTheme="minorHAnsi" w:hAnsiTheme="minorHAnsi" w:cstheme="minorHAnsi"/>
          <w:spacing w:val="2"/>
          <w:w w:val="134"/>
          <w:sz w:val="28"/>
          <w:szCs w:val="28"/>
        </w:rPr>
        <w:t>e</w:t>
      </w:r>
      <w:r w:rsidRPr="00651EC0">
        <w:rPr>
          <w:rFonts w:asciiTheme="minorHAnsi" w:hAnsiTheme="minorHAnsi" w:cstheme="minorHAnsi"/>
          <w:spacing w:val="1"/>
          <w:w w:val="122"/>
          <w:sz w:val="28"/>
          <w:szCs w:val="28"/>
        </w:rPr>
        <w:t>i</w:t>
      </w:r>
      <w:r w:rsidRPr="00651EC0">
        <w:rPr>
          <w:rFonts w:asciiTheme="minorHAnsi" w:hAnsiTheme="minorHAnsi" w:cstheme="minorHAnsi"/>
          <w:spacing w:val="2"/>
          <w:w w:val="136"/>
          <w:sz w:val="28"/>
          <w:szCs w:val="28"/>
        </w:rPr>
        <w:t>n</w:t>
      </w:r>
      <w:r w:rsidRPr="00651EC0">
        <w:rPr>
          <w:rFonts w:asciiTheme="minorHAnsi" w:hAnsiTheme="minorHAnsi" w:cstheme="minorHAnsi"/>
          <w:spacing w:val="4"/>
          <w:w w:val="251"/>
          <w:sz w:val="28"/>
          <w:szCs w:val="28"/>
        </w:rPr>
        <w:t>p</w:t>
      </w:r>
      <w:r w:rsidRPr="00651EC0">
        <w:rPr>
          <w:rFonts w:asciiTheme="minorHAnsi" w:hAnsiTheme="minorHAnsi" w:cstheme="minorHAnsi"/>
          <w:spacing w:val="2"/>
          <w:w w:val="134"/>
          <w:sz w:val="28"/>
          <w:szCs w:val="28"/>
        </w:rPr>
        <w:t>a</w:t>
      </w:r>
      <w:r w:rsidRPr="00651EC0">
        <w:rPr>
          <w:rFonts w:asciiTheme="minorHAnsi" w:hAnsiTheme="minorHAnsi" w:cstheme="minorHAnsi"/>
          <w:w w:val="94"/>
          <w:sz w:val="28"/>
          <w:szCs w:val="28"/>
        </w:rPr>
        <w:t>n</w:t>
      </w:r>
      <w:r w:rsidRPr="00651EC0">
        <w:rPr>
          <w:rFonts w:asciiTheme="minorHAnsi" w:hAnsiTheme="minorHAnsi" w:cstheme="minorHAnsi"/>
          <w:spacing w:val="2"/>
          <w:w w:val="94"/>
          <w:sz w:val="28"/>
          <w:szCs w:val="28"/>
        </w:rPr>
        <w:t>i</w:t>
      </w:r>
      <w:r w:rsidRPr="00651EC0">
        <w:rPr>
          <w:rFonts w:asciiTheme="minorHAnsi" w:hAnsiTheme="minorHAnsi" w:cstheme="minorHAnsi"/>
          <w:spacing w:val="2"/>
          <w:w w:val="91"/>
          <w:sz w:val="28"/>
          <w:szCs w:val="28"/>
        </w:rPr>
        <w:t>s</w:t>
      </w:r>
      <w:r w:rsidRPr="00651EC0">
        <w:rPr>
          <w:rFonts w:asciiTheme="minorHAnsi" w:hAnsiTheme="minorHAnsi" w:cstheme="minorHAnsi"/>
          <w:spacing w:val="3"/>
          <w:w w:val="149"/>
          <w:sz w:val="28"/>
          <w:szCs w:val="28"/>
        </w:rPr>
        <w:t>h</w:t>
      </w:r>
      <w:hyperlink r:id="rId13">
        <w:r w:rsidRPr="00651EC0">
          <w:rPr>
            <w:rFonts w:asciiTheme="minorHAnsi" w:hAnsiTheme="minorHAnsi" w:cstheme="minorHAnsi"/>
            <w:spacing w:val="-4"/>
            <w:w w:val="184"/>
            <w:sz w:val="28"/>
            <w:szCs w:val="28"/>
          </w:rPr>
          <w:t>[</w:t>
        </w:r>
        <w:r w:rsidRPr="00651EC0">
          <w:rPr>
            <w:rFonts w:asciiTheme="minorHAnsi" w:hAnsiTheme="minorHAnsi" w:cstheme="minorHAnsi"/>
            <w:spacing w:val="2"/>
            <w:w w:val="105"/>
            <w:sz w:val="28"/>
            <w:szCs w:val="28"/>
          </w:rPr>
          <w:t>2</w:t>
        </w:r>
        <w:r w:rsidRPr="00651EC0">
          <w:rPr>
            <w:rFonts w:asciiTheme="minorHAnsi" w:hAnsiTheme="minorHAnsi" w:cstheme="minorHAnsi"/>
            <w:spacing w:val="2"/>
            <w:w w:val="139"/>
            <w:sz w:val="28"/>
            <w:szCs w:val="28"/>
          </w:rPr>
          <w:t>y</w:t>
        </w:r>
        <w:r w:rsidRPr="00651EC0">
          <w:rPr>
            <w:rFonts w:asciiTheme="minorHAnsi" w:hAnsiTheme="minorHAnsi" w:cstheme="minorHAnsi"/>
            <w:spacing w:val="1"/>
            <w:w w:val="119"/>
            <w:sz w:val="28"/>
            <w:szCs w:val="28"/>
          </w:rPr>
          <w:t>e</w:t>
        </w:r>
        <w:r w:rsidRPr="00651EC0">
          <w:rPr>
            <w:rFonts w:asciiTheme="minorHAnsi" w:hAnsiTheme="minorHAnsi" w:cstheme="minorHAnsi"/>
            <w:spacing w:val="2"/>
            <w:w w:val="134"/>
            <w:sz w:val="28"/>
            <w:szCs w:val="28"/>
          </w:rPr>
          <w:t>a</w:t>
        </w:r>
        <w:r w:rsidRPr="00651EC0">
          <w:rPr>
            <w:rFonts w:asciiTheme="minorHAnsi" w:hAnsiTheme="minorHAnsi" w:cstheme="minorHAnsi"/>
            <w:spacing w:val="1"/>
            <w:w w:val="138"/>
            <w:sz w:val="28"/>
            <w:szCs w:val="28"/>
          </w:rPr>
          <w:t>r</w:t>
        </w:r>
        <w:r w:rsidRPr="00651EC0">
          <w:rPr>
            <w:rFonts w:asciiTheme="minorHAnsi" w:hAnsiTheme="minorHAnsi" w:cstheme="minorHAnsi"/>
            <w:spacing w:val="1"/>
            <w:w w:val="118"/>
            <w:sz w:val="28"/>
            <w:szCs w:val="28"/>
          </w:rPr>
          <w:t>s</w:t>
        </w:r>
        <w:r w:rsidRPr="00651EC0">
          <w:rPr>
            <w:rFonts w:asciiTheme="minorHAnsi" w:hAnsiTheme="minorHAnsi" w:cstheme="minorHAnsi"/>
            <w:spacing w:val="3"/>
            <w:w w:val="64"/>
            <w:sz w:val="28"/>
            <w:szCs w:val="28"/>
          </w:rPr>
          <w:t>@</w:t>
        </w:r>
        <w:r w:rsidRPr="00651EC0">
          <w:rPr>
            <w:rFonts w:asciiTheme="minorHAnsi" w:hAnsiTheme="minorHAnsi" w:cstheme="minorHAnsi"/>
            <w:spacing w:val="1"/>
            <w:w w:val="143"/>
            <w:sz w:val="28"/>
            <w:szCs w:val="28"/>
          </w:rPr>
          <w:t>f</w:t>
        </w:r>
        <w:r w:rsidRPr="00651EC0">
          <w:rPr>
            <w:rFonts w:asciiTheme="minorHAnsi" w:hAnsiTheme="minorHAnsi" w:cstheme="minorHAnsi"/>
            <w:spacing w:val="1"/>
            <w:w w:val="140"/>
            <w:sz w:val="28"/>
            <w:szCs w:val="28"/>
          </w:rPr>
          <w:t>s</w:t>
        </w:r>
        <w:r w:rsidRPr="00651EC0">
          <w:rPr>
            <w:rFonts w:asciiTheme="minorHAnsi" w:hAnsiTheme="minorHAnsi" w:cstheme="minorHAnsi"/>
            <w:spacing w:val="1"/>
            <w:w w:val="141"/>
            <w:sz w:val="28"/>
            <w:szCs w:val="28"/>
          </w:rPr>
          <w:t>t</w:t>
        </w:r>
        <w:r w:rsidRPr="00651EC0">
          <w:rPr>
            <w:rFonts w:asciiTheme="minorHAnsi" w:hAnsiTheme="minorHAnsi" w:cstheme="minorHAnsi"/>
            <w:spacing w:val="2"/>
            <w:w w:val="115"/>
            <w:sz w:val="28"/>
            <w:szCs w:val="28"/>
          </w:rPr>
          <w:t>u</w:t>
        </w:r>
        <w:r w:rsidRPr="00651EC0">
          <w:rPr>
            <w:rFonts w:asciiTheme="minorHAnsi" w:hAnsiTheme="minorHAnsi" w:cstheme="minorHAnsi"/>
            <w:spacing w:val="-22"/>
            <w:w w:val="136"/>
            <w:sz w:val="28"/>
            <w:szCs w:val="28"/>
          </w:rPr>
          <w:t>d</w:t>
        </w:r>
        <w:r w:rsidRPr="00651EC0">
          <w:rPr>
            <w:rFonts w:asciiTheme="minorHAnsi" w:hAnsiTheme="minorHAnsi" w:cstheme="minorHAnsi"/>
            <w:spacing w:val="1"/>
            <w:w w:val="85"/>
            <w:sz w:val="28"/>
            <w:szCs w:val="28"/>
          </w:rPr>
          <w:t>y</w:t>
        </w:r>
      </w:hyperlink>
      <w:r w:rsidRPr="00651EC0">
        <w:rPr>
          <w:rFonts w:asciiTheme="minorHAnsi" w:hAnsiTheme="minorHAnsi" w:cstheme="minorHAnsi"/>
          <w:w w:val="81"/>
          <w:sz w:val="28"/>
          <w:szCs w:val="28"/>
        </w:rPr>
        <w:t>]</w:t>
      </w:r>
    </w:p>
    <w:p w14:paraId="33390F2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F06920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A1BCD23" w14:textId="77777777" w:rsidR="007B06B0" w:rsidRPr="00651EC0" w:rsidRDefault="007B06B0">
      <w:pPr>
        <w:spacing w:before="3" w:line="200" w:lineRule="exact"/>
        <w:rPr>
          <w:rFonts w:asciiTheme="minorHAnsi" w:hAnsiTheme="minorHAnsi" w:cstheme="minorHAnsi"/>
        </w:rPr>
      </w:pPr>
    </w:p>
    <w:p w14:paraId="079987F8" w14:textId="77777777" w:rsidR="007B06B0" w:rsidRPr="00651EC0" w:rsidRDefault="00651EC0">
      <w:pPr>
        <w:rPr>
          <w:rFonts w:asciiTheme="minorHAnsi" w:hAnsiTheme="minorHAnsi" w:cstheme="minorHAnsi"/>
          <w:sz w:val="24"/>
          <w:szCs w:val="24"/>
        </w:rPr>
        <w:sectPr w:rsidR="007B06B0" w:rsidRPr="00651EC0">
          <w:type w:val="continuous"/>
          <w:pgSz w:w="15840" w:h="12240" w:orient="landscape"/>
          <w:pgMar w:top="860" w:right="1020" w:bottom="280" w:left="640" w:header="720" w:footer="720" w:gutter="0"/>
          <w:cols w:num="2" w:space="720" w:equalWidth="0">
            <w:col w:w="5407" w:space="1374"/>
            <w:col w:w="7399"/>
          </w:cols>
        </w:sectPr>
      </w:pPr>
      <w:r w:rsidRPr="00651EC0">
        <w:rPr>
          <w:rFonts w:asciiTheme="minorHAnsi" w:eastAsia="Arial" w:hAnsiTheme="minorHAnsi" w:cstheme="minorHAnsi"/>
          <w:w w:val="104"/>
          <w:sz w:val="22"/>
          <w:szCs w:val="22"/>
        </w:rPr>
        <w:t>La</w:t>
      </w:r>
      <w:r w:rsidRPr="00651EC0">
        <w:rPr>
          <w:rFonts w:asciiTheme="minorHAnsi" w:eastAsia="Arial" w:hAnsiTheme="minorHAnsi" w:cstheme="minorHAnsi"/>
          <w:spacing w:val="-1"/>
          <w:w w:val="218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ua</w:t>
      </w:r>
      <w:r w:rsidRPr="00651EC0">
        <w:rPr>
          <w:rFonts w:asciiTheme="minorHAnsi" w:eastAsia="Arial" w:hAnsiTheme="minorHAnsi" w:cstheme="minorHAnsi"/>
          <w:spacing w:val="-1"/>
          <w:w w:val="99"/>
          <w:sz w:val="22"/>
          <w:szCs w:val="22"/>
        </w:rPr>
        <w:t>g</w:t>
      </w:r>
      <w:r w:rsidRPr="00651EC0">
        <w:rPr>
          <w:rFonts w:asciiTheme="minorHAnsi" w:eastAsia="Arial" w:hAnsiTheme="minorHAnsi" w:cstheme="minorHAnsi"/>
          <w:w w:val="123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95"/>
          <w:sz w:val="22"/>
          <w:szCs w:val="22"/>
        </w:rPr>
        <w:t>:</w:t>
      </w:r>
      <w:r w:rsidRPr="00651EC0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93"/>
          <w:sz w:val="22"/>
          <w:szCs w:val="22"/>
        </w:rPr>
        <w:t>F</w:t>
      </w:r>
      <w:r w:rsidRPr="00651EC0">
        <w:rPr>
          <w:rFonts w:asciiTheme="minorHAnsi" w:eastAsia="Arial" w:hAnsiTheme="minorHAnsi" w:cstheme="minorHAnsi"/>
          <w:w w:val="128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spacing w:val="-1"/>
          <w:w w:val="130"/>
          <w:sz w:val="22"/>
          <w:szCs w:val="22"/>
        </w:rPr>
        <w:t>u</w:t>
      </w:r>
      <w:r w:rsidRPr="00651EC0">
        <w:rPr>
          <w:rFonts w:asciiTheme="minorHAnsi" w:eastAsia="Arial" w:hAnsiTheme="minorHAnsi" w:cstheme="minorHAnsi"/>
          <w:w w:val="106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121"/>
          <w:sz w:val="22"/>
          <w:szCs w:val="22"/>
        </w:rPr>
        <w:t>nt</w:t>
      </w:r>
      <w:r w:rsidRPr="00651EC0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w w:val="125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w w:val="99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74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1"/>
          <w:w w:val="174"/>
          <w:sz w:val="22"/>
          <w:szCs w:val="22"/>
        </w:rPr>
        <w:t>t</w:t>
      </w:r>
      <w:r w:rsidRPr="00651EC0">
        <w:rPr>
          <w:rFonts w:asciiTheme="minorHAnsi" w:eastAsia="Arial" w:hAnsiTheme="minorHAnsi" w:cstheme="minorHAnsi"/>
          <w:spacing w:val="-1"/>
          <w:w w:val="95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178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3"/>
          <w:w w:val="114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w w:val="118"/>
          <w:sz w:val="22"/>
          <w:szCs w:val="22"/>
        </w:rPr>
        <w:t>p</w:t>
      </w:r>
      <w:r w:rsidRPr="00651EC0">
        <w:rPr>
          <w:rFonts w:asciiTheme="minorHAnsi" w:eastAsia="Arial" w:hAnsiTheme="minorHAnsi" w:cstheme="minorHAnsi"/>
          <w:spacing w:val="-1"/>
          <w:w w:val="123"/>
          <w:sz w:val="22"/>
          <w:szCs w:val="22"/>
        </w:rPr>
        <w:t>c</w:t>
      </w:r>
      <w:r w:rsidRPr="00651EC0">
        <w:rPr>
          <w:rFonts w:asciiTheme="minorHAnsi" w:eastAsia="Arial" w:hAnsiTheme="minorHAnsi" w:cstheme="minorHAnsi"/>
          <w:spacing w:val="-1"/>
          <w:w w:val="132"/>
          <w:sz w:val="22"/>
          <w:szCs w:val="22"/>
        </w:rPr>
        <w:t>k</w:t>
      </w:r>
      <w:r w:rsidRPr="00651EC0">
        <w:rPr>
          <w:rFonts w:asciiTheme="minorHAnsi" w:eastAsia="Arial" w:hAnsiTheme="minorHAnsi" w:cstheme="minorHAnsi"/>
          <w:w w:val="110"/>
          <w:sz w:val="22"/>
          <w:szCs w:val="22"/>
        </w:rPr>
        <w:t>e</w:t>
      </w:r>
      <w:r w:rsidRPr="00651EC0">
        <w:rPr>
          <w:rFonts w:asciiTheme="minorHAnsi" w:eastAsia="Arial" w:hAnsiTheme="minorHAnsi" w:cstheme="minorHAnsi"/>
          <w:w w:val="171"/>
          <w:sz w:val="22"/>
          <w:szCs w:val="22"/>
        </w:rPr>
        <w:t>r</w:t>
      </w:r>
      <w:r w:rsidRPr="00651EC0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2"/>
          <w:sz w:val="22"/>
          <w:szCs w:val="22"/>
        </w:rPr>
        <w:t>S</w:t>
      </w:r>
      <w:r w:rsidRPr="00651EC0">
        <w:rPr>
          <w:rFonts w:asciiTheme="minorHAnsi" w:eastAsia="Arial" w:hAnsiTheme="minorHAnsi" w:cstheme="minorHAnsi"/>
          <w:spacing w:val="-2"/>
          <w:w w:val="125"/>
          <w:sz w:val="22"/>
          <w:szCs w:val="22"/>
        </w:rPr>
        <w:t>w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w w:val="122"/>
          <w:sz w:val="22"/>
          <w:szCs w:val="22"/>
        </w:rPr>
        <w:t>h</w:t>
      </w:r>
      <w:r w:rsidRPr="00651EC0">
        <w:rPr>
          <w:rFonts w:asciiTheme="minorHAnsi" w:eastAsia="Arial" w:hAnsiTheme="minorHAnsi" w:cstheme="minorHAnsi"/>
          <w:w w:val="128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w w:val="109"/>
          <w:sz w:val="22"/>
          <w:szCs w:val="22"/>
        </w:rPr>
        <w:t>l</w:t>
      </w:r>
      <w:r w:rsidRPr="00651EC0">
        <w:rPr>
          <w:rFonts w:asciiTheme="minorHAnsi" w:eastAsia="Arial" w:hAnsiTheme="minorHAnsi" w:cstheme="minorHAnsi"/>
          <w:w w:val="79"/>
          <w:sz w:val="22"/>
          <w:szCs w:val="22"/>
        </w:rPr>
        <w:t>i</w:t>
      </w:r>
      <w:r w:rsidRPr="00651EC0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a</w:t>
      </w:r>
      <w:r w:rsidRPr="00651EC0">
        <w:rPr>
          <w:rFonts w:asciiTheme="minorHAnsi" w:eastAsia="Arial" w:hAnsiTheme="minorHAnsi" w:cstheme="minorHAnsi"/>
          <w:spacing w:val="-1"/>
          <w:w w:val="114"/>
          <w:sz w:val="22"/>
          <w:szCs w:val="22"/>
        </w:rPr>
        <w:t>n</w:t>
      </w:r>
      <w:r w:rsidRPr="00651EC0">
        <w:rPr>
          <w:rFonts w:asciiTheme="minorHAnsi" w:eastAsia="Arial" w:hAnsiTheme="minorHAnsi" w:cstheme="minorHAnsi"/>
          <w:w w:val="114"/>
          <w:sz w:val="22"/>
          <w:szCs w:val="22"/>
        </w:rPr>
        <w:t>d</w:t>
      </w:r>
      <w:r w:rsidRPr="00651EC0">
        <w:rPr>
          <w:rFonts w:asciiTheme="minorHAnsi" w:eastAsia="Arial" w:hAnsiTheme="minorHAnsi" w:cstheme="minorHAnsi"/>
          <w:spacing w:val="3"/>
          <w:w w:val="114"/>
          <w:sz w:val="22"/>
          <w:szCs w:val="22"/>
        </w:rPr>
        <w:t xml:space="preserve"> </w:t>
      </w:r>
      <w:r w:rsidRPr="00651EC0">
        <w:rPr>
          <w:rFonts w:asciiTheme="minorHAnsi" w:hAnsiTheme="minorHAnsi" w:cstheme="minorHAnsi"/>
          <w:w w:val="119"/>
          <w:sz w:val="24"/>
          <w:szCs w:val="24"/>
        </w:rPr>
        <w:t>S</w:t>
      </w:r>
      <w:r w:rsidRPr="00651EC0">
        <w:rPr>
          <w:rFonts w:asciiTheme="minorHAnsi" w:hAnsiTheme="minorHAnsi" w:cstheme="minorHAnsi"/>
          <w:spacing w:val="-1"/>
          <w:w w:val="145"/>
          <w:sz w:val="24"/>
          <w:szCs w:val="24"/>
        </w:rPr>
        <w:t>c</w:t>
      </w:r>
      <w:r w:rsidRPr="00651EC0">
        <w:rPr>
          <w:rFonts w:asciiTheme="minorHAnsi" w:hAnsiTheme="minorHAnsi" w:cstheme="minorHAnsi"/>
          <w:spacing w:val="-1"/>
          <w:w w:val="254"/>
          <w:sz w:val="24"/>
          <w:szCs w:val="24"/>
        </w:rPr>
        <w:t>r</w:t>
      </w:r>
      <w:r w:rsidRPr="00651EC0">
        <w:rPr>
          <w:rFonts w:asciiTheme="minorHAnsi" w:hAnsiTheme="minorHAnsi" w:cstheme="minorHAnsi"/>
          <w:spacing w:val="-1"/>
          <w:w w:val="127"/>
          <w:sz w:val="24"/>
          <w:szCs w:val="24"/>
        </w:rPr>
        <w:t>a</w:t>
      </w:r>
      <w:r w:rsidRPr="00651EC0">
        <w:rPr>
          <w:rFonts w:asciiTheme="minorHAnsi" w:hAnsiTheme="minorHAnsi" w:cstheme="minorHAnsi"/>
          <w:w w:val="87"/>
          <w:sz w:val="24"/>
          <w:szCs w:val="24"/>
        </w:rPr>
        <w:t>li</w:t>
      </w:r>
      <w:r w:rsidRPr="00651EC0">
        <w:rPr>
          <w:rFonts w:asciiTheme="minorHAnsi" w:hAnsiTheme="minorHAnsi" w:cstheme="minorHAnsi"/>
          <w:w w:val="121"/>
          <w:sz w:val="24"/>
          <w:szCs w:val="24"/>
        </w:rPr>
        <w:t>.</w:t>
      </w:r>
    </w:p>
    <w:p w14:paraId="2801D6D0" w14:textId="77777777" w:rsidR="007B06B0" w:rsidRPr="00651EC0" w:rsidRDefault="00651EC0">
      <w:pPr>
        <w:spacing w:before="61"/>
        <w:ind w:left="5344" w:right="5817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651EC0">
        <w:rPr>
          <w:rFonts w:asciiTheme="minorHAnsi" w:eastAsia="Arial" w:hAnsiTheme="minorHAnsi" w:cstheme="minorHAnsi"/>
          <w:b/>
          <w:spacing w:val="9"/>
          <w:w w:val="86"/>
          <w:sz w:val="38"/>
          <w:szCs w:val="38"/>
        </w:rPr>
        <w:lastRenderedPageBreak/>
        <w:t>H</w:t>
      </w:r>
      <w:r w:rsidRPr="00651EC0">
        <w:rPr>
          <w:rFonts w:asciiTheme="minorHAnsi" w:eastAsia="Arial" w:hAnsiTheme="minorHAnsi" w:cstheme="minorHAnsi"/>
          <w:b/>
          <w:spacing w:val="8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spacing w:val="7"/>
          <w:w w:val="88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spacing w:val="8"/>
          <w:w w:val="98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spacing w:val="4"/>
          <w:w w:val="88"/>
          <w:sz w:val="38"/>
          <w:szCs w:val="38"/>
        </w:rPr>
        <w:t>r</w:t>
      </w:r>
      <w:r w:rsidRPr="00651EC0">
        <w:rPr>
          <w:rFonts w:asciiTheme="minorHAnsi" w:eastAsia="Arial" w:hAnsiTheme="minorHAnsi" w:cstheme="minorHAnsi"/>
          <w:b/>
          <w:spacing w:val="5"/>
          <w:w w:val="84"/>
          <w:sz w:val="38"/>
          <w:szCs w:val="38"/>
        </w:rPr>
        <w:t>s</w:t>
      </w:r>
      <w:r w:rsidRPr="00651EC0">
        <w:rPr>
          <w:rFonts w:asciiTheme="minorHAnsi" w:eastAsia="Arial" w:hAnsiTheme="minorHAnsi" w:cstheme="minorHAnsi"/>
          <w:b/>
          <w:spacing w:val="8"/>
          <w:w w:val="111"/>
          <w:sz w:val="38"/>
          <w:szCs w:val="38"/>
        </w:rPr>
        <w:t>/</w:t>
      </w:r>
      <w:r w:rsidRPr="00651EC0">
        <w:rPr>
          <w:rFonts w:asciiTheme="minorHAnsi" w:eastAsia="Arial" w:hAnsiTheme="minorHAnsi" w:cstheme="minorHAnsi"/>
          <w:b/>
          <w:spacing w:val="9"/>
          <w:w w:val="93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spacing w:val="9"/>
          <w:w w:val="96"/>
          <w:sz w:val="38"/>
          <w:szCs w:val="38"/>
        </w:rPr>
        <w:t>w</w:t>
      </w:r>
      <w:r w:rsidRPr="00651EC0">
        <w:rPr>
          <w:rFonts w:asciiTheme="minorHAnsi" w:eastAsia="Arial" w:hAnsiTheme="minorHAnsi" w:cstheme="minorHAnsi"/>
          <w:b/>
          <w:spacing w:val="7"/>
          <w:w w:val="101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w w:val="91"/>
          <w:sz w:val="38"/>
          <w:szCs w:val="38"/>
        </w:rPr>
        <w:t>r</w:t>
      </w:r>
      <w:r w:rsidRPr="00651EC0">
        <w:rPr>
          <w:rFonts w:asciiTheme="minorHAnsi" w:eastAsia="Arial" w:hAnsiTheme="minorHAnsi" w:cstheme="minorHAnsi"/>
          <w:b/>
          <w:spacing w:val="7"/>
          <w:w w:val="86"/>
          <w:sz w:val="38"/>
          <w:szCs w:val="38"/>
        </w:rPr>
        <w:t>d</w:t>
      </w:r>
      <w:r w:rsidRPr="00651EC0">
        <w:rPr>
          <w:rFonts w:asciiTheme="minorHAnsi" w:eastAsia="Arial" w:hAnsiTheme="minorHAnsi" w:cstheme="minorHAnsi"/>
          <w:b/>
          <w:w w:val="88"/>
          <w:sz w:val="38"/>
          <w:szCs w:val="38"/>
        </w:rPr>
        <w:t>s</w:t>
      </w:r>
    </w:p>
    <w:p w14:paraId="699AB95C" w14:textId="77777777" w:rsidR="007B06B0" w:rsidRPr="00651EC0" w:rsidRDefault="00651EC0">
      <w:pPr>
        <w:spacing w:before="6" w:line="260" w:lineRule="exact"/>
        <w:ind w:left="5072" w:right="5556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eco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z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26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yo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30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7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w w:val="104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gn</w:t>
      </w:r>
      <w:r w:rsidRPr="00651EC0">
        <w:rPr>
          <w:rFonts w:asciiTheme="minorHAnsi" w:eastAsia="Arial" w:hAnsiTheme="minorHAnsi" w:cstheme="minorHAnsi"/>
          <w:spacing w:val="-2"/>
          <w:w w:val="94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3"/>
          <w:w w:val="128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2"/>
          <w:w w:val="75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spacing w:val="-5"/>
          <w:w w:val="112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w w:val="60"/>
          <w:position w:val="-1"/>
          <w:sz w:val="24"/>
          <w:szCs w:val="24"/>
        </w:rPr>
        <w:t>.</w:t>
      </w:r>
    </w:p>
    <w:p w14:paraId="6FC5E96B" w14:textId="77777777" w:rsidR="007B06B0" w:rsidRPr="00651EC0" w:rsidRDefault="007B06B0">
      <w:pPr>
        <w:spacing w:before="9" w:line="100" w:lineRule="exact"/>
        <w:rPr>
          <w:rFonts w:asciiTheme="minorHAnsi" w:hAnsiTheme="minorHAnsi" w:cstheme="minorHAnsi"/>
          <w:sz w:val="11"/>
          <w:szCs w:val="11"/>
        </w:rPr>
      </w:pPr>
    </w:p>
    <w:p w14:paraId="16989666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  <w:sectPr w:rsidR="007B06B0" w:rsidRPr="00651EC0">
          <w:pgSz w:w="15840" w:h="12240" w:orient="landscape"/>
          <w:pgMar w:top="480" w:right="1240" w:bottom="280" w:left="660" w:header="720" w:footer="720" w:gutter="0"/>
          <w:cols w:space="720"/>
        </w:sectPr>
      </w:pPr>
    </w:p>
    <w:p w14:paraId="76CE8983" w14:textId="77777777" w:rsidR="007B06B0" w:rsidRPr="00651EC0" w:rsidRDefault="00651EC0">
      <w:pPr>
        <w:spacing w:before="47" w:line="260" w:lineRule="auto"/>
        <w:ind w:left="132" w:right="-14" w:hanging="14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ye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4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  <w:spacing w:val="2"/>
        </w:rPr>
        <w:t>ot</w:t>
      </w:r>
      <w:r w:rsidRPr="00651EC0">
        <w:rPr>
          <w:rFonts w:asciiTheme="minorHAnsi" w:eastAsia="Arial" w:hAnsiTheme="minorHAnsi" w:cstheme="minorHAnsi"/>
          <w:spacing w:val="3"/>
        </w:rPr>
        <w:t>he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5"/>
        </w:rPr>
        <w:t>str</w:t>
      </w:r>
      <w:r w:rsidRPr="00651EC0">
        <w:rPr>
          <w:rFonts w:asciiTheme="minorHAnsi" w:eastAsia="Arial" w:hAnsiTheme="minorHAnsi" w:cstheme="minorHAnsi"/>
          <w:spacing w:val="3"/>
          <w:w w:val="105"/>
        </w:rPr>
        <w:t>a</w:t>
      </w:r>
      <w:r w:rsidRPr="00651EC0">
        <w:rPr>
          <w:rFonts w:asciiTheme="minorHAnsi" w:eastAsia="Arial" w:hAnsiTheme="minorHAnsi" w:cstheme="minorHAnsi"/>
          <w:spacing w:val="1"/>
          <w:w w:val="105"/>
        </w:rPr>
        <w:t>i</w:t>
      </w:r>
      <w:r w:rsidRPr="00651EC0">
        <w:rPr>
          <w:rFonts w:asciiTheme="minorHAnsi" w:eastAsia="Arial" w:hAnsiTheme="minorHAnsi" w:cstheme="minorHAnsi"/>
          <w:spacing w:val="2"/>
          <w:w w:val="105"/>
        </w:rPr>
        <w:t>g</w:t>
      </w:r>
      <w:r w:rsidRPr="00651EC0">
        <w:rPr>
          <w:rFonts w:asciiTheme="minorHAnsi" w:eastAsia="Arial" w:hAnsiTheme="minorHAnsi" w:cstheme="minorHAnsi"/>
          <w:spacing w:val="3"/>
          <w:w w:val="105"/>
        </w:rPr>
        <w:t>h</w:t>
      </w:r>
      <w:r w:rsidRPr="00651EC0">
        <w:rPr>
          <w:rFonts w:asciiTheme="minorHAnsi" w:eastAsia="Arial" w:hAnsiTheme="minorHAnsi" w:cstheme="minorHAnsi"/>
          <w:w w:val="105"/>
        </w:rPr>
        <w:t>t</w:t>
      </w:r>
      <w:r w:rsidRPr="00651EC0">
        <w:rPr>
          <w:rFonts w:asciiTheme="minorHAnsi" w:eastAsia="Arial" w:hAnsiTheme="minorHAnsi" w:cstheme="minorHAnsi"/>
          <w:spacing w:val="3"/>
          <w:w w:val="105"/>
        </w:rPr>
        <w:t>fo</w:t>
      </w:r>
      <w:r w:rsidRPr="00651EC0">
        <w:rPr>
          <w:rFonts w:asciiTheme="minorHAnsi" w:eastAsia="Arial" w:hAnsiTheme="minorHAnsi" w:cstheme="minorHAnsi"/>
          <w:w w:val="105"/>
        </w:rPr>
        <w:t>r</w:t>
      </w:r>
      <w:r w:rsidRPr="00651EC0">
        <w:rPr>
          <w:rFonts w:asciiTheme="minorHAnsi" w:eastAsia="Arial" w:hAnsiTheme="minorHAnsi" w:cstheme="minorHAnsi"/>
          <w:spacing w:val="5"/>
          <w:w w:val="105"/>
        </w:rPr>
        <w:t>w</w:t>
      </w:r>
      <w:r w:rsidRPr="00651EC0">
        <w:rPr>
          <w:rFonts w:asciiTheme="minorHAnsi" w:eastAsia="Arial" w:hAnsiTheme="minorHAnsi" w:cstheme="minorHAnsi"/>
          <w:spacing w:val="3"/>
          <w:w w:val="105"/>
        </w:rPr>
        <w:t>a</w:t>
      </w:r>
      <w:r w:rsidRPr="00651EC0">
        <w:rPr>
          <w:rFonts w:asciiTheme="minorHAnsi" w:eastAsia="Arial" w:hAnsiTheme="minorHAnsi" w:cstheme="minorHAnsi"/>
          <w:spacing w:val="2"/>
          <w:w w:val="105"/>
        </w:rPr>
        <w:t>r</w:t>
      </w:r>
      <w:r w:rsidRPr="00651EC0">
        <w:rPr>
          <w:rFonts w:asciiTheme="minorHAnsi" w:eastAsia="Arial" w:hAnsiTheme="minorHAnsi" w:cstheme="minorHAnsi"/>
          <w:w w:val="105"/>
        </w:rPr>
        <w:t>d</w:t>
      </w:r>
      <w:r w:rsidRPr="00651EC0">
        <w:rPr>
          <w:rFonts w:asciiTheme="minorHAnsi" w:eastAsia="Arial" w:hAnsiTheme="minorHAnsi" w:cstheme="minorHAnsi"/>
          <w:spacing w:val="57"/>
          <w:w w:val="10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8"/>
        </w:rPr>
        <w:t>s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08"/>
        </w:rPr>
        <w:t>c</w:t>
      </w:r>
      <w:r w:rsidRPr="00651EC0">
        <w:rPr>
          <w:rFonts w:asciiTheme="minorHAnsi" w:eastAsia="Arial" w:hAnsiTheme="minorHAnsi" w:cstheme="minorHAnsi"/>
          <w:spacing w:val="2"/>
          <w:w w:val="118"/>
        </w:rPr>
        <w:t>t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3"/>
          <w:w w:val="114"/>
        </w:rPr>
        <w:t>o</w:t>
      </w:r>
      <w:r w:rsidRPr="00651EC0">
        <w:rPr>
          <w:rFonts w:asciiTheme="minorHAnsi" w:eastAsia="Arial" w:hAnsiTheme="minorHAnsi" w:cstheme="minorHAnsi"/>
          <w:spacing w:val="3"/>
          <w:w w:val="105"/>
        </w:rPr>
        <w:t>n</w:t>
      </w:r>
      <w:r w:rsidRPr="00651EC0">
        <w:rPr>
          <w:rFonts w:asciiTheme="minorHAnsi" w:eastAsia="Arial" w:hAnsiTheme="minorHAnsi" w:cstheme="minorHAnsi"/>
          <w:w w:val="76"/>
        </w:rPr>
        <w:t>.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9"/>
        </w:rPr>
        <w:t>A</w:t>
      </w:r>
      <w:r w:rsidRPr="00651EC0">
        <w:rPr>
          <w:rFonts w:asciiTheme="minorHAnsi" w:eastAsia="Arial" w:hAnsiTheme="minorHAnsi" w:cstheme="minorHAnsi"/>
          <w:spacing w:val="1"/>
          <w:w w:val="95"/>
        </w:rPr>
        <w:t>l</w:t>
      </w:r>
      <w:r w:rsidRPr="00651EC0">
        <w:rPr>
          <w:rFonts w:asciiTheme="minorHAnsi" w:eastAsia="Arial" w:hAnsiTheme="minorHAnsi" w:cstheme="minorHAnsi"/>
          <w:w w:val="74"/>
        </w:rPr>
        <w:t>l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 xml:space="preserve">u </w:t>
      </w:r>
      <w:r w:rsidRPr="00651EC0">
        <w:rPr>
          <w:rFonts w:asciiTheme="minorHAnsi" w:eastAsia="Arial" w:hAnsiTheme="minorHAnsi" w:cstheme="minorHAnsi"/>
          <w:spacing w:val="3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3"/>
        </w:rPr>
        <w:t>n</w:t>
      </w:r>
      <w:r w:rsidRPr="00651EC0">
        <w:rPr>
          <w:rFonts w:asciiTheme="minorHAnsi" w:eastAsia="Arial" w:hAnsiTheme="minorHAnsi" w:cstheme="minorHAnsi"/>
          <w:spacing w:val="2"/>
          <w:w w:val="110"/>
        </w:rPr>
        <w:t>ee</w:t>
      </w:r>
      <w:r w:rsidRPr="00651EC0">
        <w:rPr>
          <w:rFonts w:asciiTheme="minorHAnsi" w:eastAsia="Arial" w:hAnsiTheme="minorHAnsi" w:cstheme="minorHAnsi"/>
          <w:w w:val="97"/>
        </w:rPr>
        <w:t xml:space="preserve">d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103"/>
        </w:rPr>
        <w:t>s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7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na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40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6"/>
        </w:rPr>
        <w:t>o</w:t>
      </w:r>
      <w:r w:rsidRPr="00651EC0">
        <w:rPr>
          <w:rFonts w:asciiTheme="minorHAnsi" w:eastAsia="Arial" w:hAnsiTheme="minorHAnsi" w:cstheme="minorHAnsi"/>
          <w:w w:val="106"/>
        </w:rPr>
        <w:t>f</w:t>
      </w:r>
      <w:r w:rsidRPr="00651EC0">
        <w:rPr>
          <w:rFonts w:asciiTheme="minorHAnsi" w:eastAsia="Arial" w:hAnsiTheme="minorHAnsi" w:cstheme="minorHAnsi"/>
          <w:spacing w:val="2"/>
          <w:w w:val="10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7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a</w:t>
      </w:r>
      <w:r w:rsidRPr="00651EC0">
        <w:rPr>
          <w:rFonts w:asciiTheme="minorHAnsi" w:eastAsia="Arial" w:hAnsiTheme="minorHAnsi" w:cstheme="minorHAnsi"/>
          <w:spacing w:val="3"/>
        </w:rPr>
        <w:t>wa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5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27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da</w:t>
      </w:r>
      <w:r w:rsidRPr="00651EC0">
        <w:rPr>
          <w:rFonts w:asciiTheme="minorHAnsi" w:eastAsia="Arial" w:hAnsiTheme="minorHAnsi" w:cstheme="minorHAnsi"/>
          <w:spacing w:val="2"/>
          <w:w w:val="103"/>
        </w:rPr>
        <w:t>t</w:t>
      </w:r>
      <w:r w:rsidRPr="00651EC0">
        <w:rPr>
          <w:rFonts w:asciiTheme="minorHAnsi" w:eastAsia="Arial" w:hAnsiTheme="minorHAnsi" w:cstheme="minorHAnsi"/>
          <w:w w:val="103"/>
        </w:rPr>
        <w:t>e</w:t>
      </w:r>
      <w:r w:rsidRPr="00651EC0">
        <w:rPr>
          <w:rFonts w:asciiTheme="minorHAnsi" w:eastAsia="Arial" w:hAnsiTheme="minorHAnsi" w:cstheme="minorHAnsi"/>
          <w:spacing w:val="24"/>
          <w:w w:val="10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40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ece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ve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97"/>
        </w:rPr>
        <w:t>t.</w:t>
      </w:r>
    </w:p>
    <w:p w14:paraId="6C7E6B36" w14:textId="77777777" w:rsidR="007B06B0" w:rsidRPr="00651EC0" w:rsidRDefault="007B06B0">
      <w:pPr>
        <w:spacing w:before="20" w:line="240" w:lineRule="exact"/>
        <w:rPr>
          <w:rFonts w:asciiTheme="minorHAnsi" w:hAnsiTheme="minorHAnsi" w:cstheme="minorHAnsi"/>
          <w:sz w:val="24"/>
          <w:szCs w:val="24"/>
        </w:rPr>
      </w:pPr>
    </w:p>
    <w:p w14:paraId="48E3E3F0" w14:textId="77777777" w:rsidR="007B06B0" w:rsidRPr="00651EC0" w:rsidRDefault="00651EC0">
      <w:pPr>
        <w:spacing w:line="263" w:lineRule="auto"/>
        <w:ind w:left="127" w:right="-34" w:firstLine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</w:rPr>
        <w:t xml:space="preserve">o  </w:t>
      </w:r>
      <w:r w:rsidRPr="00651EC0">
        <w:rPr>
          <w:rFonts w:asciiTheme="minorHAnsi" w:eastAsia="Arial" w:hAnsiTheme="minorHAnsi" w:cstheme="minorHAnsi"/>
          <w:spacing w:val="2"/>
        </w:rPr>
        <w:t>d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s</w:t>
      </w:r>
      <w:r w:rsidRPr="00651EC0">
        <w:rPr>
          <w:rFonts w:asciiTheme="minorHAnsi" w:eastAsia="Arial" w:hAnsiTheme="minorHAnsi" w:cstheme="minorHAnsi"/>
          <w:spacing w:val="3"/>
        </w:rPr>
        <w:t>c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p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 xml:space="preserve">n 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108"/>
        </w:rPr>
        <w:t xml:space="preserve">s </w:t>
      </w:r>
      <w:r w:rsidRPr="00651EC0">
        <w:rPr>
          <w:rFonts w:asciiTheme="minorHAnsi" w:eastAsia="Arial" w:hAnsiTheme="minorHAnsi" w:cstheme="minorHAnsi"/>
          <w:spacing w:val="7"/>
          <w:w w:val="10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8"/>
        </w:rPr>
        <w:t>n</w:t>
      </w:r>
      <w:r w:rsidRPr="00651EC0">
        <w:rPr>
          <w:rFonts w:asciiTheme="minorHAnsi" w:eastAsia="Arial" w:hAnsiTheme="minorHAnsi" w:cstheme="minorHAnsi"/>
          <w:spacing w:val="3"/>
          <w:w w:val="114"/>
        </w:rPr>
        <w:t>e</w:t>
      </w:r>
      <w:r w:rsidRPr="00651EC0">
        <w:rPr>
          <w:rFonts w:asciiTheme="minorHAnsi" w:eastAsia="Arial" w:hAnsiTheme="minorHAnsi" w:cstheme="minorHAnsi"/>
          <w:spacing w:val="2"/>
          <w:w w:val="108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08"/>
        </w:rPr>
        <w:t>ss</w:t>
      </w:r>
      <w:r w:rsidRPr="00651EC0">
        <w:rPr>
          <w:rFonts w:asciiTheme="minorHAnsi" w:eastAsia="Arial" w:hAnsiTheme="minorHAnsi" w:cstheme="minorHAnsi"/>
          <w:spacing w:val="2"/>
          <w:w w:val="110"/>
        </w:rPr>
        <w:t>a</w:t>
      </w:r>
      <w:r w:rsidRPr="00651EC0">
        <w:rPr>
          <w:rFonts w:asciiTheme="minorHAnsi" w:eastAsia="Arial" w:hAnsiTheme="minorHAnsi" w:cstheme="minorHAnsi"/>
          <w:spacing w:val="2"/>
          <w:w w:val="105"/>
        </w:rPr>
        <w:t>r</w:t>
      </w:r>
      <w:r w:rsidRPr="00651EC0">
        <w:rPr>
          <w:rFonts w:asciiTheme="minorHAnsi" w:eastAsia="Arial" w:hAnsiTheme="minorHAnsi" w:cstheme="minorHAnsi"/>
          <w:spacing w:val="3"/>
          <w:w w:val="112"/>
        </w:rPr>
        <w:t>y</w:t>
      </w:r>
      <w:r w:rsidRPr="00651EC0">
        <w:rPr>
          <w:rFonts w:asciiTheme="minorHAnsi" w:eastAsia="Arial" w:hAnsiTheme="minorHAnsi" w:cstheme="minorHAnsi"/>
          <w:w w:val="59"/>
        </w:rPr>
        <w:t xml:space="preserve">, </w:t>
      </w:r>
      <w:r w:rsidRPr="00651EC0">
        <w:rPr>
          <w:rFonts w:asciiTheme="minorHAnsi" w:eastAsia="Arial" w:hAnsiTheme="minorHAnsi" w:cstheme="minorHAnsi"/>
          <w:spacing w:val="20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bu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127"/>
        </w:rPr>
        <w:t>f</w:t>
      </w:r>
      <w:r w:rsidRPr="00651EC0">
        <w:rPr>
          <w:rFonts w:asciiTheme="minorHAnsi" w:eastAsia="Arial" w:hAnsiTheme="minorHAnsi" w:cstheme="minorHAnsi"/>
          <w:spacing w:val="42"/>
          <w:w w:val="12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yo</w:t>
      </w:r>
      <w:r w:rsidRPr="00651EC0">
        <w:rPr>
          <w:rFonts w:asciiTheme="minorHAnsi" w:eastAsia="Arial" w:hAnsiTheme="minorHAnsi" w:cstheme="minorHAnsi"/>
        </w:rPr>
        <w:t xml:space="preserve">u 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  <w:spacing w:val="2"/>
        </w:rPr>
        <w:t>a</w:t>
      </w:r>
      <w:r w:rsidRPr="00651EC0">
        <w:rPr>
          <w:rFonts w:asciiTheme="minorHAnsi" w:eastAsia="Arial" w:hAnsiTheme="minorHAnsi" w:cstheme="minorHAnsi"/>
          <w:spacing w:val="3"/>
        </w:rPr>
        <w:t>v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5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l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w w:val="110"/>
        </w:rPr>
        <w:t>t</w:t>
      </w:r>
      <w:r w:rsidRPr="00651EC0">
        <w:rPr>
          <w:rFonts w:asciiTheme="minorHAnsi" w:eastAsia="Arial" w:hAnsiTheme="minorHAnsi" w:cstheme="minorHAnsi"/>
          <w:spacing w:val="51"/>
          <w:w w:val="110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o</w:t>
      </w:r>
      <w:r w:rsidRPr="00651EC0">
        <w:rPr>
          <w:rFonts w:asciiTheme="minorHAnsi" w:eastAsia="Arial" w:hAnsiTheme="minorHAnsi" w:cstheme="minorHAnsi"/>
          <w:w w:val="127"/>
        </w:rPr>
        <w:t xml:space="preserve">f 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xtr</w:t>
      </w:r>
      <w:r w:rsidRPr="00651EC0">
        <w:rPr>
          <w:rFonts w:asciiTheme="minorHAnsi" w:eastAsia="Arial" w:hAnsiTheme="minorHAnsi" w:cstheme="minorHAnsi"/>
        </w:rPr>
        <w:t xml:space="preserve">a   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spac</w:t>
      </w:r>
      <w:r w:rsidRPr="00651EC0">
        <w:rPr>
          <w:rFonts w:asciiTheme="minorHAnsi" w:eastAsia="Arial" w:hAnsiTheme="minorHAnsi" w:cstheme="minorHAnsi"/>
        </w:rPr>
        <w:t xml:space="preserve">e   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 xml:space="preserve">n   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 xml:space="preserve">r   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84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08"/>
        </w:rPr>
        <w:t>s</w:t>
      </w:r>
      <w:r w:rsidRPr="00651EC0">
        <w:rPr>
          <w:rFonts w:asciiTheme="minorHAnsi" w:eastAsia="Arial" w:hAnsiTheme="minorHAnsi" w:cstheme="minorHAnsi"/>
          <w:spacing w:val="2"/>
          <w:w w:val="110"/>
        </w:rPr>
        <w:t>u</w:t>
      </w:r>
      <w:r w:rsidRPr="00651EC0">
        <w:rPr>
          <w:rFonts w:asciiTheme="minorHAnsi" w:eastAsia="Arial" w:hAnsiTheme="minorHAnsi" w:cstheme="minorHAnsi"/>
          <w:spacing w:val="4"/>
          <w:w w:val="104"/>
        </w:rPr>
        <w:t>m</w:t>
      </w:r>
      <w:r w:rsidRPr="00651EC0">
        <w:rPr>
          <w:rFonts w:asciiTheme="minorHAnsi" w:eastAsia="Arial" w:hAnsiTheme="minorHAnsi" w:cstheme="minorHAnsi"/>
          <w:spacing w:val="3"/>
          <w:w w:val="114"/>
        </w:rPr>
        <w:t>e</w:t>
      </w:r>
      <w:r w:rsidRPr="00651EC0">
        <w:rPr>
          <w:rFonts w:asciiTheme="minorHAnsi" w:eastAsia="Arial" w:hAnsiTheme="minorHAnsi" w:cstheme="minorHAnsi"/>
          <w:w w:val="67"/>
        </w:rPr>
        <w:t xml:space="preserve">,   </w:t>
      </w:r>
      <w:r w:rsidRPr="00651EC0">
        <w:rPr>
          <w:rFonts w:asciiTheme="minorHAnsi" w:eastAsia="Arial" w:hAnsiTheme="minorHAnsi" w:cstheme="minorHAnsi"/>
          <w:spacing w:val="15"/>
          <w:w w:val="67"/>
        </w:rPr>
        <w:t xml:space="preserve"> </w:t>
      </w:r>
      <w:r w:rsidRPr="00651EC0">
        <w:rPr>
          <w:rFonts w:asciiTheme="minorHAnsi" w:eastAsia="Arial" w:hAnsiTheme="minorHAnsi" w:cstheme="minorHAnsi"/>
        </w:rPr>
        <w:t xml:space="preserve">a  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sho</w:t>
      </w:r>
      <w:r w:rsidRPr="00651EC0">
        <w:rPr>
          <w:rFonts w:asciiTheme="minorHAnsi" w:eastAsia="Arial" w:hAnsiTheme="minorHAnsi" w:cstheme="minorHAnsi"/>
        </w:rPr>
        <w:t xml:space="preserve">rt   </w:t>
      </w:r>
      <w:r w:rsidRPr="00651EC0">
        <w:rPr>
          <w:rFonts w:asciiTheme="minorHAnsi" w:eastAsia="Arial" w:hAnsiTheme="minorHAnsi" w:cstheme="minorHAnsi"/>
          <w:spacing w:val="2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p</w:t>
      </w:r>
      <w:r w:rsidRPr="00651EC0">
        <w:rPr>
          <w:rFonts w:asciiTheme="minorHAnsi" w:eastAsia="Arial" w:hAnsiTheme="minorHAnsi" w:cstheme="minorHAnsi"/>
          <w:spacing w:val="3"/>
          <w:w w:val="105"/>
        </w:rPr>
        <w:t>h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a</w:t>
      </w:r>
      <w:r w:rsidRPr="00651EC0">
        <w:rPr>
          <w:rFonts w:asciiTheme="minorHAnsi" w:eastAsia="Arial" w:hAnsiTheme="minorHAnsi" w:cstheme="minorHAnsi"/>
          <w:spacing w:val="2"/>
          <w:w w:val="108"/>
        </w:rPr>
        <w:t>s</w:t>
      </w:r>
      <w:r w:rsidRPr="00651EC0">
        <w:rPr>
          <w:rFonts w:asciiTheme="minorHAnsi" w:eastAsia="Arial" w:hAnsiTheme="minorHAnsi" w:cstheme="minorHAnsi"/>
          <w:w w:val="101"/>
        </w:rPr>
        <w:t xml:space="preserve">e </w:t>
      </w:r>
      <w:r w:rsidRPr="00651EC0">
        <w:rPr>
          <w:rFonts w:asciiTheme="minorHAnsi" w:eastAsia="Arial" w:hAnsiTheme="minorHAnsi" w:cstheme="minorHAnsi"/>
          <w:spacing w:val="2"/>
        </w:rPr>
        <w:t>d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s</w:t>
      </w:r>
      <w:r w:rsidRPr="00651EC0">
        <w:rPr>
          <w:rFonts w:asciiTheme="minorHAnsi" w:eastAsia="Arial" w:hAnsiTheme="minorHAnsi" w:cstheme="minorHAnsi"/>
          <w:spacing w:val="3"/>
        </w:rPr>
        <w:t>c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2"/>
        </w:rPr>
        <w:t>b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</w:rPr>
        <w:t xml:space="preserve">g 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awa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47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w</w:t>
      </w:r>
      <w:r w:rsidRPr="00651EC0">
        <w:rPr>
          <w:rFonts w:asciiTheme="minorHAnsi" w:eastAsia="Arial" w:hAnsiTheme="minorHAnsi" w:cstheme="minorHAnsi"/>
          <w:spacing w:val="3"/>
        </w:rPr>
        <w:t>ou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  <w:spacing w:val="3"/>
        </w:rPr>
        <w:t>dn</w:t>
      </w:r>
      <w:r w:rsidRPr="00651EC0">
        <w:rPr>
          <w:rFonts w:asciiTheme="minorHAnsi" w:eastAsia="Arial" w:hAnsiTheme="minorHAnsi" w:cstheme="minorHAnsi"/>
          <w:spacing w:val="1"/>
        </w:rPr>
        <w:t>'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3"/>
        </w:rPr>
        <w:t>h</w:t>
      </w:r>
      <w:r w:rsidRPr="00651EC0">
        <w:rPr>
          <w:rFonts w:asciiTheme="minorHAnsi" w:eastAsia="Arial" w:hAnsiTheme="minorHAnsi" w:cstheme="minorHAnsi"/>
          <w:spacing w:val="2"/>
          <w:w w:val="110"/>
        </w:rPr>
        <w:t>u</w:t>
      </w:r>
      <w:r w:rsidRPr="00651EC0">
        <w:rPr>
          <w:rFonts w:asciiTheme="minorHAnsi" w:eastAsia="Arial" w:hAnsiTheme="minorHAnsi" w:cstheme="minorHAnsi"/>
          <w:w w:val="115"/>
        </w:rPr>
        <w:t>r</w:t>
      </w:r>
      <w:r w:rsidRPr="00651EC0">
        <w:rPr>
          <w:rFonts w:asciiTheme="minorHAnsi" w:eastAsia="Arial" w:hAnsiTheme="minorHAnsi" w:cstheme="minorHAnsi"/>
          <w:spacing w:val="4"/>
          <w:w w:val="115"/>
        </w:rPr>
        <w:t>t</w:t>
      </w:r>
      <w:r w:rsidRPr="00651EC0">
        <w:rPr>
          <w:rFonts w:asciiTheme="minorHAnsi" w:eastAsia="Arial" w:hAnsiTheme="minorHAnsi" w:cstheme="minorHAnsi"/>
          <w:w w:val="59"/>
        </w:rPr>
        <w:t>.</w:t>
      </w:r>
    </w:p>
    <w:p w14:paraId="69AC48A0" w14:textId="77777777" w:rsidR="007B06B0" w:rsidRPr="00651EC0" w:rsidRDefault="00651EC0">
      <w:pPr>
        <w:spacing w:before="34"/>
        <w:ind w:left="643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6"/>
          <w:w w:val="97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9"/>
          <w:w w:val="116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8"/>
          <w:w w:val="12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8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8"/>
          <w:w w:val="113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w w:val="84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22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b/>
          <w:spacing w:val="-7"/>
          <w:w w:val="101"/>
        </w:rPr>
        <w:t>A</w:t>
      </w:r>
      <w:r w:rsidRPr="00651EC0">
        <w:rPr>
          <w:rFonts w:asciiTheme="minorHAnsi" w:hAnsiTheme="minorHAnsi" w:cstheme="minorHAnsi"/>
          <w:b/>
          <w:spacing w:val="-6"/>
          <w:w w:val="162"/>
        </w:rPr>
        <w:t>I</w:t>
      </w:r>
      <w:r w:rsidRPr="00651EC0">
        <w:rPr>
          <w:rFonts w:asciiTheme="minorHAnsi" w:hAnsiTheme="minorHAnsi" w:cstheme="minorHAnsi"/>
          <w:b/>
          <w:w w:val="108"/>
        </w:rPr>
        <w:t>D</w:t>
      </w:r>
      <w:r w:rsidRPr="00651EC0">
        <w:rPr>
          <w:rFonts w:asciiTheme="minorHAnsi" w:hAnsiTheme="minorHAnsi" w:cstheme="minorHAnsi"/>
          <w:b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2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sz w:val="18"/>
          <w:szCs w:val="18"/>
        </w:rPr>
        <w:t>W</w:t>
      </w:r>
      <w:r w:rsidRPr="00651EC0">
        <w:rPr>
          <w:rFonts w:asciiTheme="minorHAnsi" w:eastAsia="Arial" w:hAnsiTheme="minorHAnsi" w:cstheme="minorHAnsi"/>
          <w:b/>
          <w:spacing w:val="-2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b/>
          <w:spacing w:val="-2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b/>
          <w:spacing w:val="-2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z w:val="18"/>
          <w:szCs w:val="18"/>
        </w:rPr>
        <w:t>S</w:t>
      </w:r>
    </w:p>
    <w:p w14:paraId="116B052F" w14:textId="77777777" w:rsidR="007B06B0" w:rsidRPr="00651EC0" w:rsidRDefault="00651EC0">
      <w:pPr>
        <w:spacing w:before="32"/>
        <w:ind w:left="926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spacing w:val="-1"/>
          <w:w w:val="77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2"/>
          <w:w w:val="120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3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"/>
          <w:w w:val="12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w w:val="118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8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3"/>
          <w:w w:val="117"/>
          <w:sz w:val="18"/>
          <w:szCs w:val="18"/>
        </w:rPr>
        <w:t>w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2"/>
          <w:w w:val="13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w w:val="88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131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24"/>
          <w:w w:val="131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3"/>
          <w:w w:val="103"/>
          <w:sz w:val="18"/>
          <w:szCs w:val="18"/>
        </w:rPr>
        <w:t>2</w:t>
      </w:r>
      <w:r w:rsidRPr="00651EC0">
        <w:rPr>
          <w:rFonts w:asciiTheme="minorHAnsi" w:hAnsiTheme="minorHAnsi" w:cstheme="minorHAnsi"/>
          <w:spacing w:val="4"/>
          <w:w w:val="118"/>
          <w:sz w:val="18"/>
          <w:szCs w:val="18"/>
        </w:rPr>
        <w:t>0</w:t>
      </w:r>
      <w:r w:rsidRPr="00651EC0">
        <w:rPr>
          <w:rFonts w:asciiTheme="minorHAnsi" w:hAnsiTheme="minorHAnsi" w:cstheme="minorHAnsi"/>
          <w:spacing w:val="4"/>
          <w:w w:val="123"/>
          <w:sz w:val="18"/>
          <w:szCs w:val="18"/>
        </w:rPr>
        <w:t>1</w:t>
      </w:r>
      <w:r w:rsidRPr="00651EC0">
        <w:rPr>
          <w:rFonts w:asciiTheme="minorHAnsi" w:hAnsiTheme="minorHAnsi" w:cstheme="minorHAnsi"/>
          <w:spacing w:val="-7"/>
          <w:w w:val="98"/>
          <w:sz w:val="18"/>
          <w:szCs w:val="18"/>
        </w:rPr>
        <w:t>0</w:t>
      </w:r>
      <w:r w:rsidRPr="00651EC0">
        <w:rPr>
          <w:rFonts w:asciiTheme="minorHAnsi" w:hAnsiTheme="minorHAnsi" w:cstheme="minorHAnsi"/>
          <w:w w:val="185"/>
          <w:sz w:val="18"/>
          <w:szCs w:val="18"/>
        </w:rPr>
        <w:t>,</w:t>
      </w:r>
      <w:r w:rsidRPr="00651EC0">
        <w:rPr>
          <w:rFonts w:asciiTheme="minorHAnsi" w:hAnsiTheme="minorHAnsi" w:cstheme="minorHAnsi"/>
          <w:spacing w:val="16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J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131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6"/>
          <w:sz w:val="18"/>
          <w:szCs w:val="18"/>
        </w:rPr>
        <w:t>V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"/>
          <w:w w:val="9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1"/>
          <w:w w:val="12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w w:val="120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2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76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7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1"/>
          <w:w w:val="135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M</w:t>
      </w:r>
      <w:r w:rsidRPr="00651EC0">
        <w:rPr>
          <w:rFonts w:asciiTheme="minorHAnsi" w:eastAsia="Arial" w:hAnsiTheme="minorHAnsi" w:cstheme="minorHAnsi"/>
          <w:spacing w:val="-2"/>
          <w:w w:val="110"/>
          <w:sz w:val="18"/>
          <w:szCs w:val="18"/>
        </w:rPr>
        <w:t>V</w:t>
      </w:r>
      <w:r w:rsidRPr="00651EC0">
        <w:rPr>
          <w:rFonts w:asciiTheme="minorHAnsi" w:eastAsia="Arial" w:hAnsiTheme="minorHAnsi" w:cstheme="minorHAnsi"/>
          <w:w w:val="73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102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5"/>
          <w:w w:val="102"/>
          <w:sz w:val="18"/>
          <w:szCs w:val="18"/>
        </w:rPr>
        <w:t>w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2"/>
          <w:w w:val="13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w w:val="88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20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spacing w:val="2"/>
          <w:w w:val="99"/>
          <w:sz w:val="18"/>
          <w:szCs w:val="18"/>
        </w:rPr>
        <w:t>2</w:t>
      </w:r>
      <w:r w:rsidRPr="00651EC0">
        <w:rPr>
          <w:rFonts w:asciiTheme="minorHAnsi" w:hAnsiTheme="minorHAnsi" w:cstheme="minorHAnsi"/>
          <w:spacing w:val="-7"/>
          <w:w w:val="104"/>
          <w:sz w:val="18"/>
          <w:szCs w:val="18"/>
        </w:rPr>
        <w:t>0</w:t>
      </w:r>
      <w:r w:rsidRPr="00651EC0">
        <w:rPr>
          <w:rFonts w:asciiTheme="minorHAnsi" w:hAnsiTheme="minorHAnsi" w:cstheme="minorHAnsi"/>
          <w:spacing w:val="3"/>
          <w:w w:val="151"/>
          <w:sz w:val="18"/>
          <w:szCs w:val="18"/>
        </w:rPr>
        <w:t>1</w:t>
      </w:r>
      <w:r w:rsidRPr="00651EC0">
        <w:rPr>
          <w:rFonts w:asciiTheme="minorHAnsi" w:hAnsiTheme="minorHAnsi" w:cstheme="minorHAnsi"/>
          <w:w w:val="104"/>
          <w:sz w:val="18"/>
          <w:szCs w:val="18"/>
        </w:rPr>
        <w:t>0</w:t>
      </w:r>
    </w:p>
    <w:p w14:paraId="51B2947F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AF79D5C" w14:textId="77777777" w:rsidR="007B06B0" w:rsidRPr="00651EC0" w:rsidRDefault="007B06B0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185CA85E" w14:textId="77777777" w:rsidR="007B06B0" w:rsidRPr="00651EC0" w:rsidRDefault="00651EC0">
      <w:pPr>
        <w:ind w:left="931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b/>
          <w:spacing w:val="-2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b/>
          <w:spacing w:val="-2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-2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-3"/>
          <w:sz w:val="16"/>
          <w:szCs w:val="16"/>
        </w:rPr>
        <w:t>O</w:t>
      </w:r>
      <w:r w:rsidRPr="00651EC0">
        <w:rPr>
          <w:rFonts w:asciiTheme="minorHAnsi" w:eastAsia="Arial" w:hAnsiTheme="minorHAnsi" w:cstheme="minorHAnsi"/>
          <w:b/>
          <w:spacing w:val="-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z w:val="16"/>
          <w:szCs w:val="16"/>
        </w:rPr>
        <w:t xml:space="preserve">5         </w:t>
      </w:r>
      <w:r w:rsidRPr="00651EC0">
        <w:rPr>
          <w:rFonts w:asciiTheme="minorHAnsi" w:eastAsia="Arial" w:hAnsiTheme="minorHAnsi" w:cstheme="minorHAnsi"/>
          <w:b/>
          <w:spacing w:val="3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95"/>
          <w:sz w:val="18"/>
          <w:szCs w:val="18"/>
        </w:rPr>
        <w:t>Bo</w:t>
      </w:r>
      <w:r w:rsidRPr="00651EC0">
        <w:rPr>
          <w:rFonts w:asciiTheme="minorHAnsi" w:eastAsia="Arial" w:hAnsiTheme="minorHAnsi" w:cstheme="minorHAnsi"/>
          <w:spacing w:val="-64"/>
          <w:w w:val="95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3"/>
          <w:w w:val="246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6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spacing w:val="-2"/>
          <w:w w:val="17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6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18"/>
          <w:szCs w:val="18"/>
        </w:rPr>
        <w:t>Zo</w:t>
      </w:r>
      <w:r w:rsidRPr="00651EC0">
        <w:rPr>
          <w:rFonts w:asciiTheme="minorHAnsi" w:eastAsia="Arial" w:hAnsiTheme="minorHAnsi" w:cstheme="minorHAnsi"/>
          <w:spacing w:val="-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4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3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59"/>
          <w:w w:val="103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3"/>
          <w:w w:val="246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w w:val="131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3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1"/>
          <w:w w:val="90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3"/>
          <w:w w:val="111"/>
          <w:sz w:val="18"/>
          <w:szCs w:val="18"/>
        </w:rPr>
        <w:t>m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w w:val="117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3"/>
          <w:w w:val="11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0"/>
          <w:w w:val="12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7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2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91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9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58"/>
          <w:w w:val="63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3"/>
          <w:w w:val="307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59"/>
          <w:w w:val="98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w w:val="236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47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2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7"/>
          <w:w w:val="122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2"/>
          <w:w w:val="93"/>
          <w:sz w:val="18"/>
          <w:szCs w:val="18"/>
        </w:rPr>
        <w:t>3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;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4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w w:val="140"/>
        </w:rPr>
        <w:t>F</w:t>
      </w:r>
      <w:r w:rsidRPr="00651EC0">
        <w:rPr>
          <w:rFonts w:asciiTheme="minorHAnsi" w:hAnsiTheme="minorHAnsi" w:cstheme="minorHAnsi"/>
          <w:spacing w:val="-69"/>
          <w:w w:val="140"/>
        </w:rPr>
        <w:t>e</w:t>
      </w:r>
      <w:r w:rsidRPr="00651EC0">
        <w:rPr>
          <w:rFonts w:asciiTheme="minorHAnsi" w:hAnsiTheme="minorHAnsi" w:cstheme="minorHAnsi"/>
          <w:w w:val="180"/>
        </w:rPr>
        <w:t>d</w:t>
      </w:r>
      <w:r w:rsidRPr="00651EC0">
        <w:rPr>
          <w:rFonts w:asciiTheme="minorHAnsi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w w:val="131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3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b/>
          <w:spacing w:val="8"/>
          <w:sz w:val="18"/>
          <w:szCs w:val="18"/>
        </w:rPr>
        <w:t>W</w:t>
      </w:r>
      <w:r w:rsidRPr="00651EC0">
        <w:rPr>
          <w:rFonts w:asciiTheme="minorHAnsi" w:hAnsiTheme="minorHAnsi" w:cstheme="minorHAnsi"/>
          <w:b/>
          <w:spacing w:val="-21"/>
          <w:sz w:val="18"/>
          <w:szCs w:val="18"/>
        </w:rPr>
        <w:t>a</w:t>
      </w:r>
      <w:r w:rsidRPr="00651EC0">
        <w:rPr>
          <w:rFonts w:asciiTheme="minorHAnsi" w:hAnsiTheme="minorHAnsi" w:cstheme="minorHAnsi"/>
          <w:b/>
          <w:sz w:val="18"/>
          <w:szCs w:val="18"/>
        </w:rPr>
        <w:t>y</w:t>
      </w:r>
      <w:r w:rsidRPr="00651EC0">
        <w:rPr>
          <w:rFonts w:asciiTheme="minorHAnsi" w:hAnsiTheme="minorHAnsi" w:cstheme="minorHAnsi"/>
          <w:b/>
          <w:spacing w:val="30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2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w w:val="107"/>
          <w:sz w:val="18"/>
          <w:szCs w:val="18"/>
        </w:rPr>
        <w:t>o</w:t>
      </w:r>
    </w:p>
    <w:p w14:paraId="35B3DEBD" w14:textId="77777777" w:rsidR="007B06B0" w:rsidRPr="00651EC0" w:rsidRDefault="00651EC0">
      <w:pPr>
        <w:spacing w:before="32"/>
        <w:ind w:left="2045" w:right="2191"/>
        <w:jc w:val="center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spacing w:val="-10"/>
          <w:w w:val="70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1"/>
          <w:w w:val="126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11"/>
          <w:w w:val="126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1"/>
          <w:w w:val="115"/>
          <w:sz w:val="18"/>
          <w:szCs w:val="18"/>
        </w:rPr>
        <w:t>w</w:t>
      </w:r>
      <w:r w:rsidRPr="00651EC0">
        <w:rPr>
          <w:rFonts w:asciiTheme="minorHAnsi" w:eastAsia="Arial" w:hAnsiTheme="minorHAnsi" w:cstheme="minorHAnsi"/>
          <w:spacing w:val="-24"/>
          <w:w w:val="106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w w:val="124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w w:val="8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3"/>
          <w:w w:val="89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109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-1"/>
          <w:w w:val="17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1"/>
          <w:w w:val="135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1"/>
          <w:w w:val="15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,</w:t>
      </w:r>
      <w:r w:rsidRPr="00651EC0">
        <w:rPr>
          <w:rFonts w:asciiTheme="minorHAnsi" w:eastAsia="Arial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4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w w:val="88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59"/>
          <w:w w:val="103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3"/>
          <w:w w:val="246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2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1"/>
          <w:w w:val="122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w w:val="76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4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3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-1"/>
          <w:w w:val="12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w w:val="155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2"/>
          <w:w w:val="93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w w:val="111"/>
          <w:sz w:val="18"/>
          <w:szCs w:val="18"/>
        </w:rPr>
        <w:t>ry</w:t>
      </w:r>
      <w:r w:rsidRPr="00651EC0">
        <w:rPr>
          <w:rFonts w:asciiTheme="minorHAnsi" w:eastAsia="Arial" w:hAnsiTheme="minorHAnsi" w:cstheme="minorHAnsi"/>
          <w:spacing w:val="-1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47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2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1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;</w:t>
      </w:r>
    </w:p>
    <w:p w14:paraId="5074C22A" w14:textId="77777777" w:rsidR="007B06B0" w:rsidRPr="00651EC0" w:rsidRDefault="007B06B0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2A49A65E" w14:textId="77777777" w:rsidR="007B06B0" w:rsidRPr="00651EC0" w:rsidRDefault="00651EC0">
      <w:pPr>
        <w:spacing w:line="440" w:lineRule="exact"/>
        <w:rPr>
          <w:rFonts w:asciiTheme="minorHAnsi" w:eastAsia="Arial" w:hAnsiTheme="minorHAnsi" w:cstheme="minorHAnsi"/>
          <w:sz w:val="40"/>
          <w:szCs w:val="40"/>
        </w:rPr>
        <w:sectPr w:rsidR="007B06B0" w:rsidRPr="00651EC0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16" w:space="212"/>
            <w:col w:w="8312"/>
          </w:cols>
        </w:sectPr>
      </w:pPr>
      <w:r w:rsidRPr="00651EC0">
        <w:rPr>
          <w:rFonts w:asciiTheme="minorHAnsi" w:eastAsia="Arial" w:hAnsiTheme="minorHAnsi" w:cstheme="minorHAnsi"/>
          <w:b/>
          <w:spacing w:val="-6"/>
          <w:w w:val="95"/>
          <w:position w:val="-1"/>
          <w:sz w:val="40"/>
          <w:szCs w:val="40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w w:val="88"/>
          <w:position w:val="-1"/>
          <w:sz w:val="40"/>
          <w:szCs w:val="40"/>
        </w:rPr>
        <w:t>c</w:t>
      </w:r>
      <w:r w:rsidRPr="00651EC0">
        <w:rPr>
          <w:rFonts w:asciiTheme="minorHAnsi" w:eastAsia="Arial" w:hAnsiTheme="minorHAnsi" w:cstheme="minorHAnsi"/>
          <w:b/>
          <w:spacing w:val="-3"/>
          <w:w w:val="96"/>
          <w:position w:val="-1"/>
          <w:sz w:val="40"/>
          <w:szCs w:val="40"/>
        </w:rPr>
        <w:t>t</w:t>
      </w:r>
      <w:r w:rsidRPr="00651EC0">
        <w:rPr>
          <w:rFonts w:asciiTheme="minorHAnsi" w:eastAsia="Arial" w:hAnsiTheme="minorHAnsi" w:cstheme="minorHAnsi"/>
          <w:b/>
          <w:spacing w:val="-1"/>
          <w:w w:val="62"/>
          <w:position w:val="-1"/>
          <w:sz w:val="40"/>
          <w:szCs w:val="40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w w:val="99"/>
          <w:position w:val="-1"/>
          <w:sz w:val="40"/>
          <w:szCs w:val="40"/>
        </w:rPr>
        <w:t>v</w:t>
      </w:r>
      <w:r w:rsidRPr="00651EC0">
        <w:rPr>
          <w:rFonts w:asciiTheme="minorHAnsi" w:eastAsia="Arial" w:hAnsiTheme="minorHAnsi" w:cstheme="minorHAnsi"/>
          <w:b/>
          <w:spacing w:val="-1"/>
          <w:w w:val="66"/>
          <w:position w:val="-1"/>
          <w:sz w:val="40"/>
          <w:szCs w:val="40"/>
        </w:rPr>
        <w:t>i</w:t>
      </w:r>
      <w:r w:rsidRPr="00651EC0">
        <w:rPr>
          <w:rFonts w:asciiTheme="minorHAnsi" w:eastAsia="Arial" w:hAnsiTheme="minorHAnsi" w:cstheme="minorHAnsi"/>
          <w:b/>
          <w:spacing w:val="-3"/>
          <w:w w:val="103"/>
          <w:position w:val="-1"/>
          <w:sz w:val="40"/>
          <w:szCs w:val="40"/>
        </w:rPr>
        <w:t>t</w:t>
      </w:r>
      <w:r w:rsidRPr="00651EC0">
        <w:rPr>
          <w:rFonts w:asciiTheme="minorHAnsi" w:eastAsia="Arial" w:hAnsiTheme="minorHAnsi" w:cstheme="minorHAnsi"/>
          <w:b/>
          <w:spacing w:val="-1"/>
          <w:w w:val="62"/>
          <w:position w:val="-1"/>
          <w:sz w:val="40"/>
          <w:szCs w:val="40"/>
        </w:rPr>
        <w:t>i</w:t>
      </w:r>
      <w:r w:rsidRPr="00651EC0">
        <w:rPr>
          <w:rFonts w:asciiTheme="minorHAnsi" w:eastAsia="Arial" w:hAnsiTheme="minorHAnsi" w:cstheme="minorHAnsi"/>
          <w:b/>
          <w:spacing w:val="-5"/>
          <w:w w:val="106"/>
          <w:position w:val="-1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w w:val="86"/>
          <w:position w:val="-1"/>
          <w:sz w:val="40"/>
          <w:szCs w:val="40"/>
        </w:rPr>
        <w:t>s</w:t>
      </w:r>
    </w:p>
    <w:p w14:paraId="66802735" w14:textId="77777777" w:rsidR="007B06B0" w:rsidRPr="00651EC0" w:rsidRDefault="00651EC0">
      <w:pPr>
        <w:spacing w:before="11" w:line="260" w:lineRule="exact"/>
        <w:ind w:left="5206" w:right="6334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ll</w:t>
      </w:r>
      <w:r w:rsidRPr="00651EC0">
        <w:rPr>
          <w:rFonts w:asciiTheme="minorHAnsi" w:eastAsia="Arial" w:hAnsiTheme="minorHAnsi" w:cstheme="minorHAnsi"/>
          <w:spacing w:val="2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bo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spacing w:val="16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04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5"/>
          <w:w w:val="101"/>
          <w:position w:val="-1"/>
          <w:sz w:val="24"/>
          <w:szCs w:val="24"/>
        </w:rPr>
        <w:t>ou</w:t>
      </w:r>
      <w:r w:rsidRPr="00651EC0">
        <w:rPr>
          <w:rFonts w:asciiTheme="minorHAnsi" w:eastAsia="Arial" w:hAnsiTheme="minorHAnsi" w:cstheme="minorHAnsi"/>
          <w:spacing w:val="-3"/>
          <w:w w:val="112"/>
          <w:position w:val="-1"/>
          <w:sz w:val="24"/>
          <w:szCs w:val="24"/>
        </w:rPr>
        <w:t>r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6"/>
          <w:w w:val="105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2"/>
          <w:w w:val="94"/>
          <w:position w:val="-1"/>
          <w:sz w:val="24"/>
          <w:szCs w:val="24"/>
        </w:rPr>
        <w:t>l</w:t>
      </w:r>
      <w:r w:rsidRPr="00651EC0">
        <w:rPr>
          <w:rFonts w:asciiTheme="minorHAnsi" w:eastAsia="Arial" w:hAnsiTheme="minorHAnsi" w:cstheme="minorHAnsi"/>
          <w:spacing w:val="-3"/>
          <w:w w:val="135"/>
          <w:position w:val="-1"/>
          <w:sz w:val="24"/>
          <w:szCs w:val="24"/>
        </w:rPr>
        <w:t>f</w:t>
      </w:r>
      <w:r w:rsidRPr="00651EC0">
        <w:rPr>
          <w:rFonts w:asciiTheme="minorHAnsi" w:eastAsia="Arial" w:hAnsiTheme="minorHAnsi" w:cstheme="minorHAnsi"/>
          <w:w w:val="52"/>
          <w:position w:val="-1"/>
          <w:sz w:val="24"/>
          <w:szCs w:val="24"/>
        </w:rPr>
        <w:t>.</w:t>
      </w:r>
    </w:p>
    <w:p w14:paraId="5D6D0BE5" w14:textId="77777777" w:rsidR="007B06B0" w:rsidRPr="00651EC0" w:rsidRDefault="007B06B0">
      <w:pPr>
        <w:spacing w:before="8" w:line="200" w:lineRule="exact"/>
        <w:rPr>
          <w:rFonts w:asciiTheme="minorHAnsi" w:hAnsiTheme="minorHAnsi" w:cstheme="minorHAnsi"/>
        </w:rPr>
        <w:sectPr w:rsidR="007B06B0" w:rsidRPr="00651EC0">
          <w:type w:val="continuous"/>
          <w:pgSz w:w="15840" w:h="12240" w:orient="landscape"/>
          <w:pgMar w:top="860" w:right="1240" w:bottom="280" w:left="660" w:header="720" w:footer="720" w:gutter="0"/>
          <w:cols w:space="720"/>
        </w:sectPr>
      </w:pPr>
    </w:p>
    <w:p w14:paraId="3B6E42C2" w14:textId="77777777" w:rsidR="007B06B0" w:rsidRPr="00651EC0" w:rsidRDefault="00651EC0">
      <w:pPr>
        <w:spacing w:before="34" w:line="263" w:lineRule="auto"/>
        <w:ind w:left="127" w:right="-34" w:firstLine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2"/>
        </w:rPr>
        <w:t>L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3"/>
        </w:rPr>
        <w:t>you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1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2"/>
        </w:rPr>
        <w:t>p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ye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kno</w:t>
      </w:r>
      <w:r w:rsidRPr="00651EC0">
        <w:rPr>
          <w:rFonts w:asciiTheme="minorHAnsi" w:eastAsia="Arial" w:hAnsiTheme="minorHAnsi" w:cstheme="minorHAnsi"/>
        </w:rPr>
        <w:t>w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10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ct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v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74"/>
        </w:rPr>
        <w:t>i</w:t>
      </w:r>
      <w:r w:rsidRPr="00651EC0">
        <w:rPr>
          <w:rFonts w:asciiTheme="minorHAnsi" w:eastAsia="Arial" w:hAnsiTheme="minorHAnsi" w:cstheme="minorHAnsi"/>
          <w:w w:val="97"/>
        </w:rPr>
        <w:t>n</w:t>
      </w:r>
      <w:r w:rsidRPr="00651EC0">
        <w:rPr>
          <w:rFonts w:asciiTheme="minorHAnsi" w:eastAsia="Arial" w:hAnsiTheme="minorHAnsi" w:cstheme="minorHAnsi"/>
          <w:spacing w:val="8"/>
          <w:w w:val="9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o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spacing w:val="3"/>
          <w:w w:val="97"/>
        </w:rPr>
        <w:t>h</w:t>
      </w:r>
      <w:r w:rsidRPr="00651EC0">
        <w:rPr>
          <w:rFonts w:asciiTheme="minorHAnsi" w:eastAsia="Arial" w:hAnsiTheme="minorHAnsi" w:cstheme="minorHAnsi"/>
          <w:spacing w:val="3"/>
          <w:w w:val="114"/>
        </w:rPr>
        <w:t>e</w:t>
      </w:r>
      <w:r w:rsidRPr="00651EC0">
        <w:rPr>
          <w:rFonts w:asciiTheme="minorHAnsi" w:eastAsia="Arial" w:hAnsiTheme="minorHAnsi" w:cstheme="minorHAnsi"/>
          <w:w w:val="105"/>
        </w:rPr>
        <w:t xml:space="preserve">r </w:t>
      </w:r>
      <w:r w:rsidRPr="00651EC0">
        <w:rPr>
          <w:rFonts w:asciiTheme="minorHAnsi" w:eastAsia="Arial" w:hAnsiTheme="minorHAnsi" w:cstheme="minorHAnsi"/>
          <w:spacing w:val="3"/>
          <w:w w:val="98"/>
        </w:rPr>
        <w:t>c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spacing w:val="4"/>
          <w:w w:val="104"/>
        </w:rPr>
        <w:t>m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spacing w:val="2"/>
          <w:w w:val="110"/>
        </w:rPr>
        <w:t>u</w:t>
      </w:r>
      <w:r w:rsidRPr="00651EC0">
        <w:rPr>
          <w:rFonts w:asciiTheme="minorHAnsi" w:eastAsia="Arial" w:hAnsiTheme="minorHAnsi" w:cstheme="minorHAnsi"/>
          <w:spacing w:val="3"/>
          <w:w w:val="105"/>
        </w:rPr>
        <w:t>n</w:t>
      </w:r>
      <w:r w:rsidRPr="00651EC0">
        <w:rPr>
          <w:rFonts w:asciiTheme="minorHAnsi" w:eastAsia="Arial" w:hAnsiTheme="minorHAnsi" w:cstheme="minorHAnsi"/>
          <w:spacing w:val="1"/>
          <w:w w:val="105"/>
        </w:rPr>
        <w:t>i</w:t>
      </w:r>
      <w:r w:rsidRPr="00651EC0">
        <w:rPr>
          <w:rFonts w:asciiTheme="minorHAnsi" w:eastAsia="Arial" w:hAnsiTheme="minorHAnsi" w:cstheme="minorHAnsi"/>
          <w:spacing w:val="2"/>
          <w:w w:val="118"/>
        </w:rPr>
        <w:t>t</w:t>
      </w:r>
      <w:r w:rsidRPr="00651EC0">
        <w:rPr>
          <w:rFonts w:asciiTheme="minorHAnsi" w:eastAsia="Arial" w:hAnsiTheme="minorHAnsi" w:cstheme="minorHAnsi"/>
          <w:spacing w:val="1"/>
          <w:w w:val="95"/>
        </w:rPr>
        <w:t>i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3"/>
          <w:w w:val="112"/>
        </w:rPr>
        <w:t>s</w:t>
      </w:r>
      <w:r w:rsidRPr="00651EC0">
        <w:rPr>
          <w:rFonts w:asciiTheme="minorHAnsi" w:eastAsia="Arial" w:hAnsiTheme="minorHAnsi" w:cstheme="minorHAnsi"/>
          <w:w w:val="67"/>
        </w:rPr>
        <w:t xml:space="preserve">, </w:t>
      </w:r>
      <w:r w:rsidRPr="00651EC0">
        <w:rPr>
          <w:rFonts w:asciiTheme="minorHAnsi" w:eastAsia="Arial" w:hAnsiTheme="minorHAnsi" w:cstheme="minorHAnsi"/>
          <w:spacing w:val="10"/>
          <w:w w:val="6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109"/>
        </w:rPr>
        <w:t>j</w:t>
      </w:r>
      <w:r w:rsidRPr="00651EC0">
        <w:rPr>
          <w:rFonts w:asciiTheme="minorHAnsi" w:eastAsia="Arial" w:hAnsiTheme="minorHAnsi" w:cstheme="minorHAnsi"/>
          <w:spacing w:val="3"/>
          <w:w w:val="109"/>
        </w:rPr>
        <w:t>us</w:t>
      </w:r>
      <w:r w:rsidRPr="00651EC0">
        <w:rPr>
          <w:rFonts w:asciiTheme="minorHAnsi" w:eastAsia="Arial" w:hAnsiTheme="minorHAnsi" w:cstheme="minorHAnsi"/>
          <w:w w:val="109"/>
        </w:rPr>
        <w:t>t</w:t>
      </w:r>
      <w:r w:rsidRPr="00651EC0">
        <w:rPr>
          <w:rFonts w:asciiTheme="minorHAnsi" w:eastAsia="Arial" w:hAnsiTheme="minorHAnsi" w:cstheme="minorHAnsi"/>
          <w:spacing w:val="29"/>
          <w:w w:val="109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w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 xml:space="preserve">k 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 xml:space="preserve">d  </w:t>
      </w:r>
      <w:r w:rsidRPr="00651EC0">
        <w:rPr>
          <w:rFonts w:asciiTheme="minorHAnsi" w:eastAsia="Arial" w:hAnsiTheme="minorHAnsi" w:cstheme="minorHAnsi"/>
          <w:spacing w:val="3"/>
        </w:rPr>
        <w:t>sch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 xml:space="preserve">l. </w:t>
      </w:r>
      <w:r w:rsidRPr="00651EC0">
        <w:rPr>
          <w:rFonts w:asciiTheme="minorHAnsi" w:eastAsia="Arial" w:hAnsiTheme="minorHAnsi" w:cstheme="minorHAnsi"/>
          <w:spacing w:val="2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3"/>
        </w:rPr>
        <w:t>M</w:t>
      </w:r>
      <w:r w:rsidRPr="00651EC0">
        <w:rPr>
          <w:rFonts w:asciiTheme="minorHAnsi" w:eastAsia="Arial" w:hAnsiTheme="minorHAnsi" w:cstheme="minorHAnsi"/>
          <w:spacing w:val="3"/>
          <w:w w:val="114"/>
        </w:rPr>
        <w:t>a</w:t>
      </w:r>
      <w:r w:rsidRPr="00651EC0">
        <w:rPr>
          <w:rFonts w:asciiTheme="minorHAnsi" w:eastAsia="Arial" w:hAnsiTheme="minorHAnsi" w:cstheme="minorHAnsi"/>
          <w:spacing w:val="3"/>
          <w:w w:val="105"/>
        </w:rPr>
        <w:t>n</w:t>
      </w:r>
      <w:r w:rsidRPr="00651EC0">
        <w:rPr>
          <w:rFonts w:asciiTheme="minorHAnsi" w:eastAsia="Arial" w:hAnsiTheme="minorHAnsi" w:cstheme="minorHAnsi"/>
          <w:w w:val="108"/>
        </w:rPr>
        <w:t xml:space="preserve">y 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3"/>
        </w:rPr>
        <w:t>p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ye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2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74"/>
        </w:rPr>
        <w:t>l</w:t>
      </w:r>
      <w:r w:rsidRPr="00651EC0">
        <w:rPr>
          <w:rFonts w:asciiTheme="minorHAnsi" w:eastAsia="Arial" w:hAnsiTheme="minorHAnsi" w:cstheme="minorHAnsi"/>
          <w:spacing w:val="1"/>
          <w:w w:val="105"/>
        </w:rPr>
        <w:t>i</w:t>
      </w:r>
      <w:r w:rsidRPr="00651EC0">
        <w:rPr>
          <w:rFonts w:asciiTheme="minorHAnsi" w:eastAsia="Arial" w:hAnsiTheme="minorHAnsi" w:cstheme="minorHAnsi"/>
          <w:spacing w:val="3"/>
          <w:w w:val="112"/>
        </w:rPr>
        <w:t>k</w:t>
      </w:r>
      <w:r w:rsidRPr="00651EC0">
        <w:rPr>
          <w:rFonts w:asciiTheme="minorHAnsi" w:eastAsia="Arial" w:hAnsiTheme="minorHAnsi" w:cstheme="minorHAnsi"/>
          <w:w w:val="97"/>
        </w:rPr>
        <w:t>e</w:t>
      </w:r>
      <w:r w:rsidRPr="00651EC0">
        <w:rPr>
          <w:rFonts w:asciiTheme="minorHAnsi" w:eastAsia="Arial" w:hAnsiTheme="minorHAnsi" w:cstheme="minorHAnsi"/>
          <w:spacing w:val="19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  <w:spacing w:val="2"/>
        </w:rPr>
        <w:t>e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4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11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5"/>
        </w:rPr>
        <w:t>w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w w:val="105"/>
        </w:rPr>
        <w:t>l</w:t>
      </w:r>
      <w:r w:rsidRPr="00651EC0">
        <w:rPr>
          <w:rFonts w:asciiTheme="minorHAnsi" w:eastAsia="Arial" w:hAnsiTheme="minorHAnsi" w:cstheme="minorHAnsi"/>
          <w:spacing w:val="3"/>
          <w:w w:val="105"/>
        </w:rPr>
        <w:t>l</w:t>
      </w:r>
      <w:r w:rsidRPr="00651EC0">
        <w:rPr>
          <w:rFonts w:asciiTheme="minorHAnsi" w:eastAsia="Arial" w:hAnsiTheme="minorHAnsi" w:cstheme="minorHAnsi"/>
          <w:spacing w:val="2"/>
          <w:w w:val="105"/>
        </w:rPr>
        <w:t>-</w:t>
      </w:r>
      <w:r w:rsidRPr="00651EC0">
        <w:rPr>
          <w:rFonts w:asciiTheme="minorHAnsi" w:eastAsia="Arial" w:hAnsiTheme="minorHAnsi" w:cstheme="minorHAnsi"/>
          <w:w w:val="105"/>
        </w:rPr>
        <w:t>r</w:t>
      </w:r>
      <w:r w:rsidRPr="00651EC0">
        <w:rPr>
          <w:rFonts w:asciiTheme="minorHAnsi" w:eastAsia="Arial" w:hAnsiTheme="minorHAnsi" w:cstheme="minorHAnsi"/>
          <w:spacing w:val="5"/>
          <w:w w:val="105"/>
        </w:rPr>
        <w:t>o</w:t>
      </w:r>
      <w:r w:rsidRPr="00651EC0">
        <w:rPr>
          <w:rFonts w:asciiTheme="minorHAnsi" w:eastAsia="Arial" w:hAnsiTheme="minorHAnsi" w:cstheme="minorHAnsi"/>
          <w:spacing w:val="3"/>
          <w:w w:val="105"/>
        </w:rPr>
        <w:t>un</w:t>
      </w:r>
      <w:r w:rsidRPr="00651EC0">
        <w:rPr>
          <w:rFonts w:asciiTheme="minorHAnsi" w:eastAsia="Arial" w:hAnsiTheme="minorHAnsi" w:cstheme="minorHAnsi"/>
          <w:spacing w:val="2"/>
          <w:w w:val="105"/>
        </w:rPr>
        <w:t>de</w:t>
      </w:r>
      <w:r w:rsidRPr="00651EC0">
        <w:rPr>
          <w:rFonts w:asciiTheme="minorHAnsi" w:eastAsia="Arial" w:hAnsiTheme="minorHAnsi" w:cstheme="minorHAnsi"/>
          <w:w w:val="105"/>
        </w:rPr>
        <w:t>d</w:t>
      </w:r>
      <w:r w:rsidRPr="00651EC0">
        <w:rPr>
          <w:rFonts w:asciiTheme="minorHAnsi" w:eastAsia="Arial" w:hAnsiTheme="minorHAnsi" w:cstheme="minorHAnsi"/>
          <w:spacing w:val="41"/>
          <w:w w:val="10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2"/>
          <w:w w:val="110"/>
        </w:rPr>
        <w:t>d</w:t>
      </w:r>
      <w:r w:rsidRPr="00651EC0">
        <w:rPr>
          <w:rFonts w:asciiTheme="minorHAnsi" w:eastAsia="Arial" w:hAnsiTheme="minorHAnsi" w:cstheme="minorHAnsi"/>
          <w:spacing w:val="1"/>
          <w:w w:val="105"/>
        </w:rPr>
        <w:t>i</w:t>
      </w:r>
      <w:r w:rsidRPr="00651EC0">
        <w:rPr>
          <w:rFonts w:asciiTheme="minorHAnsi" w:eastAsia="Arial" w:hAnsiTheme="minorHAnsi" w:cstheme="minorHAnsi"/>
          <w:spacing w:val="3"/>
          <w:w w:val="117"/>
        </w:rPr>
        <w:t>v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10"/>
        </w:rPr>
        <w:t>d</w:t>
      </w:r>
      <w:r w:rsidRPr="00651EC0">
        <w:rPr>
          <w:rFonts w:asciiTheme="minorHAnsi" w:eastAsia="Arial" w:hAnsiTheme="minorHAnsi" w:cstheme="minorHAnsi"/>
          <w:spacing w:val="3"/>
          <w:w w:val="105"/>
        </w:rPr>
        <w:t>u</w:t>
      </w:r>
      <w:r w:rsidRPr="00651EC0">
        <w:rPr>
          <w:rFonts w:asciiTheme="minorHAnsi" w:eastAsia="Arial" w:hAnsiTheme="minorHAnsi" w:cstheme="minorHAnsi"/>
          <w:spacing w:val="2"/>
          <w:w w:val="110"/>
        </w:rPr>
        <w:t>a</w:t>
      </w:r>
      <w:r w:rsidRPr="00651EC0">
        <w:rPr>
          <w:rFonts w:asciiTheme="minorHAnsi" w:eastAsia="Arial" w:hAnsiTheme="minorHAnsi" w:cstheme="minorHAnsi"/>
          <w:w w:val="89"/>
        </w:rPr>
        <w:t>l.</w:t>
      </w:r>
    </w:p>
    <w:p w14:paraId="1003DBE7" w14:textId="77777777" w:rsidR="007B06B0" w:rsidRPr="00651EC0" w:rsidRDefault="007B06B0">
      <w:pPr>
        <w:spacing w:before="17" w:line="240" w:lineRule="exact"/>
        <w:rPr>
          <w:rFonts w:asciiTheme="minorHAnsi" w:hAnsiTheme="minorHAnsi" w:cstheme="minorHAnsi"/>
          <w:sz w:val="24"/>
          <w:szCs w:val="24"/>
        </w:rPr>
      </w:pPr>
    </w:p>
    <w:p w14:paraId="7F17F512" w14:textId="77777777" w:rsidR="007B06B0" w:rsidRPr="00651EC0" w:rsidRDefault="00651EC0">
      <w:pPr>
        <w:spacing w:line="263" w:lineRule="auto"/>
        <w:ind w:left="108" w:right="-34" w:firstLine="14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4"/>
        </w:rPr>
        <w:t>Y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3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ca</w:t>
      </w:r>
      <w:r w:rsidRPr="00651EC0">
        <w:rPr>
          <w:rFonts w:asciiTheme="minorHAnsi" w:eastAsia="Arial" w:hAnsiTheme="minorHAnsi" w:cstheme="minorHAnsi"/>
        </w:rPr>
        <w:t>n</w:t>
      </w:r>
      <w:r w:rsidRPr="00651EC0">
        <w:rPr>
          <w:rFonts w:asciiTheme="minorHAnsi" w:eastAsia="Arial" w:hAnsiTheme="minorHAnsi" w:cstheme="minorHAnsi"/>
          <w:spacing w:val="4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us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5"/>
        </w:rPr>
        <w:t>m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</w:rPr>
        <w:t xml:space="preserve">t  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1"/>
        </w:rPr>
        <w:t>il</w:t>
      </w:r>
      <w:r w:rsidRPr="00651EC0">
        <w:rPr>
          <w:rFonts w:asciiTheme="minorHAnsi" w:eastAsia="Arial" w:hAnsiTheme="minorHAnsi" w:cstheme="minorHAnsi"/>
          <w:spacing w:val="2"/>
        </w:rPr>
        <w:t>a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50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w</w:t>
      </w:r>
      <w:r w:rsidRPr="00651EC0">
        <w:rPr>
          <w:rFonts w:asciiTheme="minorHAnsi" w:eastAsia="Arial" w:hAnsiTheme="minorHAnsi" w:cstheme="minorHAnsi"/>
          <w:spacing w:val="3"/>
        </w:rPr>
        <w:t>ha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4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3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d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7"/>
        </w:rPr>
        <w:t>w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w w:val="93"/>
        </w:rPr>
        <w:t>h</w:t>
      </w:r>
      <w:r w:rsidRPr="00651EC0">
        <w:rPr>
          <w:rFonts w:asciiTheme="minorHAnsi" w:eastAsia="Arial" w:hAnsiTheme="minorHAnsi" w:cstheme="minorHAnsi"/>
          <w:spacing w:val="28"/>
          <w:w w:val="9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3"/>
          <w:w w:val="105"/>
        </w:rPr>
        <w:t>ou</w:t>
      </w:r>
      <w:r w:rsidRPr="00651EC0">
        <w:rPr>
          <w:rFonts w:asciiTheme="minorHAnsi" w:eastAsia="Arial" w:hAnsiTheme="minorHAnsi" w:cstheme="minorHAnsi"/>
          <w:w w:val="113"/>
        </w:rPr>
        <w:t xml:space="preserve">r </w:t>
      </w:r>
      <w:r w:rsidRPr="00651EC0">
        <w:rPr>
          <w:rFonts w:asciiTheme="minorHAnsi" w:eastAsia="Arial" w:hAnsiTheme="minorHAnsi" w:cstheme="minorHAnsi"/>
          <w:spacing w:val="1"/>
        </w:rPr>
        <w:t>"</w:t>
      </w:r>
      <w:r w:rsidRPr="00651EC0">
        <w:rPr>
          <w:rFonts w:asciiTheme="minorHAnsi" w:eastAsia="Arial" w:hAnsiTheme="minorHAnsi" w:cstheme="minorHAnsi"/>
          <w:spacing w:val="3"/>
        </w:rPr>
        <w:t>Exp</w:t>
      </w:r>
      <w:r w:rsidRPr="00651EC0">
        <w:rPr>
          <w:rFonts w:asciiTheme="minorHAnsi" w:eastAsia="Arial" w:hAnsiTheme="minorHAnsi" w:cstheme="minorHAnsi"/>
          <w:spacing w:val="2"/>
        </w:rPr>
        <w:t>er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ence</w:t>
      </w:r>
      <w:r w:rsidRPr="00651EC0">
        <w:rPr>
          <w:rFonts w:asciiTheme="minorHAnsi" w:eastAsia="Arial" w:hAnsiTheme="minorHAnsi" w:cstheme="minorHAnsi"/>
        </w:rPr>
        <w:t xml:space="preserve">"  </w:t>
      </w:r>
      <w:r w:rsidRPr="00651EC0">
        <w:rPr>
          <w:rFonts w:asciiTheme="minorHAnsi" w:eastAsia="Arial" w:hAnsiTheme="minorHAnsi" w:cstheme="minorHAnsi"/>
          <w:spacing w:val="11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se</w:t>
      </w:r>
      <w:r w:rsidRPr="00651EC0">
        <w:rPr>
          <w:rFonts w:asciiTheme="minorHAnsi" w:eastAsia="Arial" w:hAnsiTheme="minorHAnsi" w:cstheme="minorHAnsi"/>
          <w:spacing w:val="2"/>
        </w:rPr>
        <w:t>ct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 xml:space="preserve">n </w:t>
      </w:r>
      <w:r w:rsidRPr="00651EC0">
        <w:rPr>
          <w:rFonts w:asciiTheme="minorHAnsi" w:eastAsia="Arial" w:hAnsiTheme="minorHAnsi" w:cstheme="minorHAnsi"/>
          <w:spacing w:val="33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7"/>
        </w:rPr>
        <w:t>w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w w:val="93"/>
        </w:rPr>
        <w:t xml:space="preserve">h </w:t>
      </w:r>
      <w:r w:rsidRPr="00651EC0">
        <w:rPr>
          <w:rFonts w:asciiTheme="minorHAnsi" w:eastAsia="Arial" w:hAnsiTheme="minorHAnsi" w:cstheme="minorHAnsi"/>
          <w:spacing w:val="10"/>
          <w:w w:val="9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ou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7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as</w:t>
      </w:r>
      <w:r w:rsidRPr="00651EC0">
        <w:rPr>
          <w:rFonts w:asciiTheme="minorHAnsi" w:eastAsia="Arial" w:hAnsiTheme="minorHAnsi" w:cstheme="minorHAnsi"/>
          <w:spacing w:val="2"/>
        </w:rPr>
        <w:t>k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35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3"/>
        </w:rPr>
        <w:t>p</w:t>
      </w:r>
      <w:r w:rsidRPr="00651EC0">
        <w:rPr>
          <w:rFonts w:asciiTheme="minorHAnsi" w:eastAsia="Arial" w:hAnsiTheme="minorHAnsi" w:cstheme="minorHAnsi"/>
          <w:spacing w:val="3"/>
          <w:w w:val="105"/>
        </w:rPr>
        <w:t>a</w:t>
      </w:r>
      <w:r w:rsidRPr="00651EC0">
        <w:rPr>
          <w:rFonts w:asciiTheme="minorHAnsi" w:eastAsia="Arial" w:hAnsiTheme="minorHAnsi" w:cstheme="minorHAnsi"/>
          <w:w w:val="115"/>
        </w:rPr>
        <w:t>r</w:t>
      </w:r>
      <w:r w:rsidRPr="00651EC0">
        <w:rPr>
          <w:rFonts w:asciiTheme="minorHAnsi" w:eastAsia="Arial" w:hAnsiTheme="minorHAnsi" w:cstheme="minorHAnsi"/>
          <w:spacing w:val="4"/>
          <w:w w:val="115"/>
        </w:rPr>
        <w:t>t</w:t>
      </w:r>
      <w:r w:rsidRPr="00651EC0">
        <w:rPr>
          <w:rFonts w:asciiTheme="minorHAnsi" w:eastAsia="Arial" w:hAnsiTheme="minorHAnsi" w:cstheme="minorHAnsi"/>
          <w:w w:val="59"/>
        </w:rPr>
        <w:t xml:space="preserve">, </w:t>
      </w:r>
      <w:r w:rsidRPr="00651EC0">
        <w:rPr>
          <w:rFonts w:asciiTheme="minorHAnsi" w:eastAsia="Arial" w:hAnsiTheme="minorHAnsi" w:cstheme="minorHAnsi"/>
          <w:spacing w:val="19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w w:val="93"/>
        </w:rPr>
        <w:t xml:space="preserve">u </w:t>
      </w:r>
      <w:r w:rsidRPr="00651EC0">
        <w:rPr>
          <w:rFonts w:asciiTheme="minorHAnsi" w:eastAsia="Arial" w:hAnsiTheme="minorHAnsi" w:cstheme="minorHAnsi"/>
          <w:spacing w:val="1"/>
          <w:w w:val="109"/>
        </w:rPr>
        <w:t>j</w:t>
      </w:r>
      <w:r w:rsidRPr="00651EC0">
        <w:rPr>
          <w:rFonts w:asciiTheme="minorHAnsi" w:eastAsia="Arial" w:hAnsiTheme="minorHAnsi" w:cstheme="minorHAnsi"/>
          <w:spacing w:val="3"/>
          <w:w w:val="109"/>
        </w:rPr>
        <w:t>u</w:t>
      </w:r>
      <w:r w:rsidRPr="00651EC0">
        <w:rPr>
          <w:rFonts w:asciiTheme="minorHAnsi" w:eastAsia="Arial" w:hAnsiTheme="minorHAnsi" w:cstheme="minorHAnsi"/>
          <w:spacing w:val="2"/>
          <w:w w:val="109"/>
        </w:rPr>
        <w:t>s</w:t>
      </w:r>
      <w:r w:rsidRPr="00651EC0">
        <w:rPr>
          <w:rFonts w:asciiTheme="minorHAnsi" w:eastAsia="Arial" w:hAnsiTheme="minorHAnsi" w:cstheme="minorHAnsi"/>
          <w:w w:val="109"/>
        </w:rPr>
        <w:t>t</w:t>
      </w:r>
      <w:r w:rsidRPr="00651EC0">
        <w:rPr>
          <w:rFonts w:asciiTheme="minorHAnsi" w:eastAsia="Arial" w:hAnsiTheme="minorHAnsi" w:cstheme="minorHAnsi"/>
          <w:spacing w:val="21"/>
          <w:w w:val="109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74"/>
        </w:rPr>
        <w:t>l</w:t>
      </w:r>
      <w:r w:rsidRPr="00651EC0">
        <w:rPr>
          <w:rFonts w:asciiTheme="minorHAnsi" w:eastAsia="Arial" w:hAnsiTheme="minorHAnsi" w:cstheme="minorHAnsi"/>
          <w:spacing w:val="1"/>
          <w:w w:val="105"/>
        </w:rPr>
        <w:t>i</w:t>
      </w:r>
      <w:r w:rsidRPr="00651EC0">
        <w:rPr>
          <w:rFonts w:asciiTheme="minorHAnsi" w:eastAsia="Arial" w:hAnsiTheme="minorHAnsi" w:cstheme="minorHAnsi"/>
          <w:spacing w:val="2"/>
          <w:w w:val="108"/>
        </w:rPr>
        <w:t>s</w:t>
      </w:r>
      <w:r w:rsidRPr="00651EC0">
        <w:rPr>
          <w:rFonts w:asciiTheme="minorHAnsi" w:eastAsia="Arial" w:hAnsiTheme="minorHAnsi" w:cstheme="minorHAnsi"/>
          <w:w w:val="110"/>
        </w:rPr>
        <w:t>t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a</w:t>
      </w:r>
      <w:r w:rsidRPr="00651EC0">
        <w:rPr>
          <w:rFonts w:asciiTheme="minorHAnsi" w:eastAsia="Arial" w:hAnsiTheme="minorHAnsi" w:cstheme="minorHAnsi"/>
          <w:spacing w:val="2"/>
          <w:w w:val="108"/>
        </w:rPr>
        <w:t>c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3"/>
          <w:w w:val="112"/>
        </w:rPr>
        <w:t>v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w w:val="103"/>
        </w:rPr>
        <w:t>y</w:t>
      </w:r>
      <w:r w:rsidRPr="00651EC0">
        <w:rPr>
          <w:rFonts w:asciiTheme="minorHAnsi" w:eastAsia="Arial" w:hAnsiTheme="minorHAnsi" w:cstheme="minorHAnsi"/>
          <w:spacing w:val="1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3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41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1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spacing w:val="1"/>
          <w:w w:val="95"/>
        </w:rPr>
        <w:t>l</w:t>
      </w:r>
      <w:r w:rsidRPr="00651EC0">
        <w:rPr>
          <w:rFonts w:asciiTheme="minorHAnsi" w:eastAsia="Arial" w:hAnsiTheme="minorHAnsi" w:cstheme="minorHAnsi"/>
          <w:spacing w:val="3"/>
          <w:w w:val="118"/>
        </w:rPr>
        <w:t>e</w:t>
      </w:r>
      <w:r w:rsidRPr="00651EC0">
        <w:rPr>
          <w:rFonts w:asciiTheme="minorHAnsi" w:eastAsia="Arial" w:hAnsiTheme="minorHAnsi" w:cstheme="minorHAnsi"/>
          <w:w w:val="59"/>
        </w:rPr>
        <w:t>.</w:t>
      </w:r>
    </w:p>
    <w:p w14:paraId="5521B0AB" w14:textId="77777777" w:rsidR="007B06B0" w:rsidRPr="00651EC0" w:rsidRDefault="00651EC0">
      <w:pPr>
        <w:spacing w:before="5" w:line="180" w:lineRule="exact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</w:rPr>
        <w:br w:type="column"/>
      </w:r>
    </w:p>
    <w:p w14:paraId="08837727" w14:textId="77777777" w:rsidR="007B06B0" w:rsidRPr="00651EC0" w:rsidRDefault="00651EC0">
      <w:pPr>
        <w:ind w:left="466"/>
        <w:rPr>
          <w:rFonts w:asciiTheme="minorHAnsi" w:eastAsia="Arial" w:hAnsiTheme="minorHAnsi" w:cstheme="minorHAnsi"/>
        </w:rPr>
      </w:pPr>
      <w:r w:rsidRPr="00651EC0">
        <w:rPr>
          <w:rFonts w:asciiTheme="minorHAnsi" w:hAnsiTheme="minorHAnsi" w:cstheme="minorHAnsi"/>
        </w:rPr>
        <w:t>C</w:t>
      </w:r>
      <w:r w:rsidRPr="00651EC0">
        <w:rPr>
          <w:rFonts w:asciiTheme="minorHAnsi" w:hAnsiTheme="minorHAnsi" w:cstheme="minorHAnsi"/>
          <w:spacing w:val="-3"/>
        </w:rPr>
        <w:t>O</w:t>
      </w:r>
      <w:r w:rsidRPr="00651EC0">
        <w:rPr>
          <w:rFonts w:asciiTheme="minorHAnsi" w:hAnsiTheme="minorHAnsi" w:cstheme="minorHAnsi"/>
          <w:spacing w:val="-2"/>
        </w:rPr>
        <w:t>M</w:t>
      </w:r>
      <w:r w:rsidRPr="00651EC0">
        <w:rPr>
          <w:rFonts w:asciiTheme="minorHAnsi" w:hAnsiTheme="minorHAnsi" w:cstheme="minorHAnsi"/>
          <w:spacing w:val="-3"/>
        </w:rPr>
        <w:t>M</w:t>
      </w:r>
      <w:r w:rsidRPr="00651EC0">
        <w:rPr>
          <w:rFonts w:asciiTheme="minorHAnsi" w:hAnsiTheme="minorHAnsi" w:cstheme="minorHAnsi"/>
          <w:spacing w:val="-2"/>
        </w:rPr>
        <w:t>U</w:t>
      </w:r>
      <w:r w:rsidRPr="00651EC0">
        <w:rPr>
          <w:rFonts w:asciiTheme="minorHAnsi" w:hAnsiTheme="minorHAnsi" w:cstheme="minorHAnsi"/>
          <w:spacing w:val="-2"/>
        </w:rPr>
        <w:t>N</w:t>
      </w:r>
      <w:r w:rsidRPr="00651EC0">
        <w:rPr>
          <w:rFonts w:asciiTheme="minorHAnsi" w:hAnsiTheme="minorHAnsi" w:cstheme="minorHAnsi"/>
          <w:spacing w:val="-1"/>
        </w:rPr>
        <w:t>I</w:t>
      </w:r>
      <w:r w:rsidRPr="00651EC0">
        <w:rPr>
          <w:rFonts w:asciiTheme="minorHAnsi" w:hAnsiTheme="minorHAnsi" w:cstheme="minorHAnsi"/>
        </w:rPr>
        <w:t xml:space="preserve">TY </w:t>
      </w:r>
      <w:r w:rsidRPr="00651EC0">
        <w:rPr>
          <w:rFonts w:asciiTheme="minorHAnsi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81"/>
        </w:rPr>
        <w:t>F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1"/>
          <w:w w:val="116"/>
        </w:rPr>
        <w:t>i</w:t>
      </w:r>
      <w:r w:rsidRPr="00651EC0">
        <w:rPr>
          <w:rFonts w:asciiTheme="minorHAnsi" w:eastAsia="Arial" w:hAnsiTheme="minorHAnsi" w:cstheme="minorHAnsi"/>
          <w:spacing w:val="4"/>
          <w:w w:val="126"/>
        </w:rPr>
        <w:t>e</w:t>
      </w:r>
      <w:r w:rsidRPr="00651EC0">
        <w:rPr>
          <w:rFonts w:asciiTheme="minorHAnsi" w:eastAsia="Arial" w:hAnsiTheme="minorHAnsi" w:cstheme="minorHAnsi"/>
          <w:spacing w:val="3"/>
          <w:w w:val="118"/>
        </w:rPr>
        <w:t>n</w:t>
      </w:r>
      <w:r w:rsidRPr="00651EC0">
        <w:rPr>
          <w:rFonts w:asciiTheme="minorHAnsi" w:eastAsia="Arial" w:hAnsiTheme="minorHAnsi" w:cstheme="minorHAnsi"/>
          <w:spacing w:val="2"/>
          <w:w w:val="110"/>
        </w:rPr>
        <w:t>d</w:t>
      </w:r>
      <w:r w:rsidRPr="00651EC0">
        <w:rPr>
          <w:rFonts w:asciiTheme="minorHAnsi" w:eastAsia="Arial" w:hAnsiTheme="minorHAnsi" w:cstheme="minorHAnsi"/>
          <w:w w:val="98"/>
        </w:rPr>
        <w:t>s</w:t>
      </w:r>
      <w:r w:rsidRPr="00651EC0">
        <w:rPr>
          <w:rFonts w:asciiTheme="minorHAnsi" w:eastAsia="Arial" w:hAnsiTheme="minorHAnsi" w:cstheme="minorHAnsi"/>
          <w:spacing w:val="-9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S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>p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1"/>
        </w:rPr>
        <w:t>K</w:t>
      </w:r>
      <w:r w:rsidRPr="00651EC0">
        <w:rPr>
          <w:rFonts w:asciiTheme="minorHAnsi" w:eastAsia="Arial" w:hAnsiTheme="minorHAnsi" w:cstheme="minorHAnsi"/>
          <w:spacing w:val="1"/>
          <w:w w:val="127"/>
        </w:rPr>
        <w:t>i</w:t>
      </w:r>
      <w:r w:rsidRPr="00651EC0">
        <w:rPr>
          <w:rFonts w:asciiTheme="minorHAnsi" w:eastAsia="Arial" w:hAnsiTheme="minorHAnsi" w:cstheme="minorHAnsi"/>
          <w:spacing w:val="2"/>
          <w:w w:val="152"/>
        </w:rPr>
        <w:t>t</w:t>
      </w:r>
      <w:r w:rsidRPr="00651EC0">
        <w:rPr>
          <w:rFonts w:asciiTheme="minorHAnsi" w:eastAsia="Arial" w:hAnsiTheme="minorHAnsi" w:cstheme="minorHAnsi"/>
          <w:spacing w:val="3"/>
          <w:w w:val="122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h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w w:val="76"/>
        </w:rPr>
        <w:t>;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1"/>
        </w:rPr>
        <w:t>Y</w:t>
      </w:r>
      <w:r w:rsidRPr="00651EC0">
        <w:rPr>
          <w:rFonts w:asciiTheme="minorHAnsi" w:eastAsia="Arial" w:hAnsiTheme="minorHAnsi" w:cstheme="minorHAnsi"/>
          <w:spacing w:val="3"/>
          <w:w w:val="114"/>
        </w:rPr>
        <w:t>o</w:t>
      </w:r>
      <w:r w:rsidRPr="00651EC0">
        <w:rPr>
          <w:rFonts w:asciiTheme="minorHAnsi" w:eastAsia="Arial" w:hAnsiTheme="minorHAnsi" w:cstheme="minorHAnsi"/>
          <w:spacing w:val="2"/>
          <w:w w:val="110"/>
        </w:rPr>
        <w:t>u</w:t>
      </w:r>
      <w:r w:rsidRPr="00651EC0">
        <w:rPr>
          <w:rFonts w:asciiTheme="minorHAnsi" w:eastAsia="Arial" w:hAnsiTheme="minorHAnsi" w:cstheme="minorHAnsi"/>
          <w:spacing w:val="2"/>
          <w:w w:val="178"/>
        </w:rPr>
        <w:t>t</w:t>
      </w:r>
      <w:r w:rsidRPr="00651EC0">
        <w:rPr>
          <w:rFonts w:asciiTheme="minorHAnsi" w:eastAsia="Arial" w:hAnsiTheme="minorHAnsi" w:cstheme="minorHAnsi"/>
          <w:w w:val="97"/>
        </w:rPr>
        <w:t>h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</w:rPr>
        <w:t xml:space="preserve"> </w:t>
      </w:r>
      <w:r w:rsidRPr="00651EC0">
        <w:rPr>
          <w:rFonts w:asciiTheme="minorHAnsi" w:hAnsiTheme="minorHAnsi" w:cstheme="minorHAnsi"/>
          <w:w w:val="96"/>
          <w:sz w:val="22"/>
          <w:szCs w:val="22"/>
        </w:rPr>
        <w:t>Bo</w:t>
      </w:r>
      <w:r w:rsidRPr="00651EC0">
        <w:rPr>
          <w:rFonts w:asciiTheme="minorHAnsi" w:hAnsiTheme="minorHAnsi" w:cstheme="minorHAnsi"/>
          <w:spacing w:val="-64"/>
          <w:w w:val="96"/>
          <w:sz w:val="22"/>
          <w:szCs w:val="22"/>
        </w:rPr>
        <w:t>s</w:t>
      </w:r>
      <w:r w:rsidRPr="00651EC0">
        <w:rPr>
          <w:rFonts w:asciiTheme="minorHAnsi" w:hAnsiTheme="minorHAnsi" w:cstheme="minorHAnsi"/>
          <w:w w:val="228"/>
          <w:sz w:val="22"/>
          <w:szCs w:val="22"/>
        </w:rPr>
        <w:t>t</w:t>
      </w:r>
      <w:r w:rsidRPr="00651EC0">
        <w:rPr>
          <w:rFonts w:asciiTheme="minorHAnsi" w:hAnsiTheme="minorHAnsi" w:cstheme="minorHAnsi"/>
          <w:w w:val="109"/>
          <w:sz w:val="22"/>
          <w:szCs w:val="22"/>
        </w:rPr>
        <w:t>on</w:t>
      </w:r>
      <w:r w:rsidRPr="00651EC0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T</w:t>
      </w:r>
      <w:r w:rsidRPr="00651EC0">
        <w:rPr>
          <w:rFonts w:asciiTheme="minorHAnsi" w:eastAsia="Arial" w:hAnsiTheme="minorHAnsi" w:cstheme="minorHAnsi"/>
          <w:spacing w:val="-17"/>
        </w:rPr>
        <w:t>a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</w:rPr>
        <w:t>k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81"/>
        </w:rPr>
        <w:t>F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w w:val="107"/>
        </w:rPr>
        <w:t>r</w:t>
      </w:r>
      <w:r w:rsidRPr="00651EC0">
        <w:rPr>
          <w:rFonts w:asciiTheme="minorHAnsi" w:eastAsia="Arial" w:hAnsiTheme="minorHAnsi" w:cstheme="minorHAnsi"/>
          <w:spacing w:val="4"/>
          <w:w w:val="107"/>
        </w:rPr>
        <w:t>c</w:t>
      </w:r>
      <w:r w:rsidRPr="00651EC0">
        <w:rPr>
          <w:rFonts w:asciiTheme="minorHAnsi" w:eastAsia="Arial" w:hAnsiTheme="minorHAnsi" w:cstheme="minorHAnsi"/>
          <w:w w:val="114"/>
        </w:rPr>
        <w:t>e</w:t>
      </w:r>
    </w:p>
    <w:p w14:paraId="367EBD4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73029C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DBFA11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B93DB7A" w14:textId="77777777" w:rsidR="007B06B0" w:rsidRPr="00651EC0" w:rsidRDefault="007B06B0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0257B549" w14:textId="77777777" w:rsidR="007B06B0" w:rsidRPr="00651EC0" w:rsidRDefault="00651EC0">
      <w:pPr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6"/>
          <w:w w:val="115"/>
          <w:sz w:val="28"/>
          <w:szCs w:val="28"/>
        </w:rPr>
        <w:t>A</w:t>
      </w:r>
      <w:r w:rsidRPr="00651EC0">
        <w:rPr>
          <w:rFonts w:asciiTheme="minorHAnsi" w:eastAsia="Arial" w:hAnsiTheme="minorHAnsi" w:cstheme="minorHAnsi"/>
          <w:w w:val="110"/>
          <w:sz w:val="28"/>
          <w:szCs w:val="28"/>
        </w:rPr>
        <w:t>c</w:t>
      </w:r>
      <w:r w:rsidRPr="00651EC0">
        <w:rPr>
          <w:rFonts w:asciiTheme="minorHAnsi" w:eastAsia="Arial" w:hAnsiTheme="minorHAnsi" w:cstheme="minorHAnsi"/>
          <w:spacing w:val="5"/>
          <w:w w:val="110"/>
          <w:sz w:val="28"/>
          <w:szCs w:val="28"/>
        </w:rPr>
        <w:t>t</w:t>
      </w:r>
      <w:r w:rsidRPr="00651EC0">
        <w:rPr>
          <w:rFonts w:asciiTheme="minorHAnsi" w:eastAsia="Arial" w:hAnsiTheme="minorHAnsi" w:cstheme="minorHAnsi"/>
          <w:spacing w:val="1"/>
          <w:w w:val="83"/>
          <w:sz w:val="28"/>
          <w:szCs w:val="28"/>
        </w:rPr>
        <w:t>i</w:t>
      </w:r>
      <w:r w:rsidRPr="00651EC0">
        <w:rPr>
          <w:rFonts w:asciiTheme="minorHAnsi" w:eastAsia="Arial" w:hAnsiTheme="minorHAnsi" w:cstheme="minorHAnsi"/>
          <w:spacing w:val="5"/>
          <w:w w:val="120"/>
          <w:sz w:val="28"/>
          <w:szCs w:val="28"/>
        </w:rPr>
        <w:t>v</w:t>
      </w:r>
      <w:r w:rsidRPr="00651EC0">
        <w:rPr>
          <w:rFonts w:asciiTheme="minorHAnsi" w:eastAsia="Arial" w:hAnsiTheme="minorHAnsi" w:cstheme="minorHAnsi"/>
          <w:spacing w:val="1"/>
          <w:w w:val="75"/>
          <w:sz w:val="28"/>
          <w:szCs w:val="28"/>
        </w:rPr>
        <w:t>i</w:t>
      </w:r>
      <w:r w:rsidRPr="00651EC0">
        <w:rPr>
          <w:rFonts w:asciiTheme="minorHAnsi" w:eastAsia="Arial" w:hAnsiTheme="minorHAnsi" w:cstheme="minorHAnsi"/>
          <w:spacing w:val="3"/>
          <w:w w:val="151"/>
          <w:sz w:val="28"/>
          <w:szCs w:val="28"/>
        </w:rPr>
        <w:t>t</w:t>
      </w:r>
      <w:r w:rsidRPr="00651EC0">
        <w:rPr>
          <w:rFonts w:asciiTheme="minorHAnsi" w:eastAsia="Arial" w:hAnsiTheme="minorHAnsi" w:cstheme="minorHAnsi"/>
          <w:spacing w:val="2"/>
          <w:w w:val="105"/>
          <w:sz w:val="28"/>
          <w:szCs w:val="28"/>
        </w:rPr>
        <w:t>i</w:t>
      </w:r>
      <w:r w:rsidRPr="00651EC0">
        <w:rPr>
          <w:rFonts w:asciiTheme="minorHAnsi" w:eastAsia="Arial" w:hAnsiTheme="minorHAnsi" w:cstheme="minorHAnsi"/>
          <w:b/>
          <w:spacing w:val="1"/>
          <w:w w:val="109"/>
          <w:sz w:val="26"/>
          <w:szCs w:val="26"/>
        </w:rPr>
        <w:t>e</w:t>
      </w:r>
      <w:r w:rsidRPr="00651EC0">
        <w:rPr>
          <w:rFonts w:asciiTheme="minorHAnsi" w:eastAsia="Arial" w:hAnsiTheme="minorHAnsi" w:cstheme="minorHAnsi"/>
          <w:b/>
          <w:w w:val="96"/>
          <w:sz w:val="26"/>
          <w:szCs w:val="26"/>
        </w:rPr>
        <w:t>s</w:t>
      </w:r>
      <w:r w:rsidRPr="00651EC0">
        <w:rPr>
          <w:rFonts w:asciiTheme="minorHAnsi" w:eastAsia="Arial" w:hAnsiTheme="minorHAnsi" w:cstheme="minorHAnsi"/>
          <w:b/>
          <w:sz w:val="26"/>
          <w:szCs w:val="26"/>
        </w:rPr>
        <w:t xml:space="preserve">     </w:t>
      </w:r>
      <w:r w:rsidRPr="00651EC0">
        <w:rPr>
          <w:rFonts w:asciiTheme="minorHAnsi" w:hAnsiTheme="minorHAnsi" w:cstheme="minorHAnsi"/>
          <w:w w:val="51"/>
          <w:position w:val="-4"/>
          <w:sz w:val="12"/>
          <w:szCs w:val="12"/>
        </w:rPr>
        <w:t>I</w:t>
      </w:r>
    </w:p>
    <w:p w14:paraId="79D25C73" w14:textId="77777777" w:rsidR="007B06B0" w:rsidRPr="00651EC0" w:rsidRDefault="00651EC0">
      <w:pPr>
        <w:spacing w:line="200" w:lineRule="exact"/>
        <w:ind w:left="1584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w w:val="57"/>
          <w:sz w:val="18"/>
          <w:szCs w:val="18"/>
        </w:rPr>
        <w:t xml:space="preserve">'  </w:t>
      </w:r>
      <w:r w:rsidRPr="00651EC0">
        <w:rPr>
          <w:rFonts w:asciiTheme="minorHAnsi" w:eastAsia="Arial" w:hAnsiTheme="minorHAnsi" w:cstheme="minorHAnsi"/>
          <w:spacing w:val="24"/>
          <w:w w:val="5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0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20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w w:val="108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4"/>
          <w:w w:val="108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3"/>
          <w:w w:val="137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122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4"/>
          <w:w w:val="122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125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6"/>
          <w:w w:val="13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2"/>
          <w:w w:val="114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w w:val="157"/>
          <w:sz w:val="18"/>
          <w:szCs w:val="18"/>
        </w:rPr>
        <w:t>nc</w:t>
      </w:r>
      <w:r w:rsidRPr="00651EC0">
        <w:rPr>
          <w:rFonts w:asciiTheme="minorHAnsi" w:eastAsia="Arial" w:hAnsiTheme="minorHAnsi" w:cstheme="minorHAnsi"/>
          <w:spacing w:val="2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9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114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41"/>
          <w:w w:val="158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3"/>
          <w:w w:val="13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2"/>
          <w:w w:val="110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1"/>
          <w:w w:val="147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g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g</w:t>
      </w:r>
      <w:r w:rsidRPr="00651EC0">
        <w:rPr>
          <w:rFonts w:asciiTheme="minorHAnsi" w:eastAsia="Arial" w:hAnsiTheme="minorHAnsi" w:cstheme="minorHAnsi"/>
          <w:spacing w:val="-11"/>
          <w:w w:val="117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139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]</w:t>
      </w:r>
      <w:r w:rsidRPr="00651EC0">
        <w:rPr>
          <w:rFonts w:asciiTheme="minorHAnsi" w:eastAsia="Arial" w:hAnsiTheme="minorHAnsi" w:cstheme="minorHAnsi"/>
          <w:spacing w:val="7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7</w:t>
      </w:r>
      <w:r w:rsidRPr="00651EC0">
        <w:rPr>
          <w:rFonts w:asciiTheme="minorHAnsi" w:eastAsia="Arial" w:hAnsiTheme="minorHAnsi" w:cstheme="minorHAnsi"/>
          <w:w w:val="121"/>
          <w:sz w:val="18"/>
          <w:szCs w:val="18"/>
        </w:rPr>
        <w:t>/</w:t>
      </w:r>
      <w:r w:rsidRPr="00651EC0">
        <w:rPr>
          <w:rFonts w:asciiTheme="minorHAnsi" w:eastAsia="Arial" w:hAnsiTheme="minorHAnsi" w:cstheme="minorHAnsi"/>
          <w:spacing w:val="-4"/>
          <w:w w:val="121"/>
          <w:sz w:val="18"/>
          <w:szCs w:val="18"/>
        </w:rPr>
        <w:t>2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1</w:t>
      </w:r>
      <w:r w:rsidRPr="00651EC0">
        <w:rPr>
          <w:rFonts w:asciiTheme="minorHAnsi" w:eastAsia="Arial" w:hAnsiTheme="minorHAnsi" w:cstheme="minorHAnsi"/>
          <w:w w:val="119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3"/>
          <w:w w:val="119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-2"/>
          <w:w w:val="122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1"/>
          <w:w w:val="114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2"/>
          <w:w w:val="107"/>
          <w:sz w:val="18"/>
          <w:szCs w:val="18"/>
        </w:rPr>
        <w:t>=</w:t>
      </w:r>
      <w:r w:rsidRPr="00651EC0">
        <w:rPr>
          <w:rFonts w:asciiTheme="minorHAnsi" w:eastAsia="Arial" w:hAnsiTheme="minorHAnsi" w:cstheme="minorHAnsi"/>
          <w:spacing w:val="-59"/>
          <w:w w:val="87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4"/>
          <w:w w:val="186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137"/>
          <w:sz w:val="18"/>
          <w:szCs w:val="18"/>
        </w:rPr>
        <w:t>t</w:t>
      </w:r>
    </w:p>
    <w:p w14:paraId="1631AB0F" w14:textId="77777777" w:rsidR="007B06B0" w:rsidRPr="00651EC0" w:rsidRDefault="00651EC0">
      <w:pPr>
        <w:spacing w:before="14" w:line="180" w:lineRule="exact"/>
        <w:ind w:left="1694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spacing w:val="-2"/>
          <w:position w:val="-2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position w:val="-2"/>
          <w:sz w:val="18"/>
          <w:szCs w:val="18"/>
        </w:rPr>
        <w:t>ee</w:t>
      </w:r>
      <w:r w:rsidRPr="00651EC0">
        <w:rPr>
          <w:rFonts w:asciiTheme="minorHAnsi" w:eastAsia="Arial" w:hAnsiTheme="minorHAnsi" w:cstheme="minorHAnsi"/>
          <w:position w:val="-2"/>
          <w:sz w:val="18"/>
          <w:szCs w:val="18"/>
        </w:rPr>
        <w:t xml:space="preserve">n </w:t>
      </w:r>
      <w:r w:rsidRPr="00651EC0">
        <w:rPr>
          <w:rFonts w:asciiTheme="minorHAnsi" w:eastAsia="Arial" w:hAnsiTheme="minorHAnsi" w:cstheme="minorHAnsi"/>
          <w:spacing w:val="6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6"/>
          <w:w w:val="102"/>
          <w:position w:val="-2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114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7"/>
          <w:w w:val="120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07"/>
          <w:position w:val="-2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1"/>
          <w:w w:val="147"/>
          <w:position w:val="-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position w:val="-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22"/>
          <w:position w:val="-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78"/>
          <w:position w:val="-2"/>
          <w:sz w:val="18"/>
          <w:szCs w:val="18"/>
        </w:rPr>
        <w:t>,</w:t>
      </w:r>
      <w:r w:rsidRPr="00651EC0">
        <w:rPr>
          <w:rFonts w:asciiTheme="minorHAnsi" w:eastAsia="Arial" w:hAnsiTheme="minorHAnsi" w:cstheme="minorHAnsi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3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6"/>
          <w:w w:val="98"/>
          <w:position w:val="-2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120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7"/>
          <w:w w:val="120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07"/>
          <w:position w:val="-2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1"/>
          <w:w w:val="147"/>
          <w:position w:val="-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position w:val="-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2"/>
          <w:position w:val="-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2"/>
          <w:w w:val="130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2"/>
          <w:w w:val="103"/>
          <w:position w:val="-2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w w:val="113"/>
          <w:position w:val="-2"/>
          <w:sz w:val="18"/>
          <w:szCs w:val="18"/>
        </w:rPr>
        <w:t>iy</w:t>
      </w:r>
      <w:r w:rsidRPr="00651EC0">
        <w:rPr>
          <w:rFonts w:asciiTheme="minorHAnsi" w:eastAsia="Arial" w:hAnsiTheme="minorHAnsi" w:cstheme="minorHAnsi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1"/>
          <w:position w:val="-2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138"/>
          <w:w w:val="142"/>
          <w:position w:val="-2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w w:val="91"/>
          <w:position w:val="-2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position w:val="-2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position w:val="-2"/>
          <w:sz w:val="18"/>
          <w:szCs w:val="18"/>
        </w:rPr>
        <w:t>ce</w:t>
      </w:r>
      <w:r w:rsidRPr="00651EC0">
        <w:rPr>
          <w:rFonts w:asciiTheme="minorHAnsi" w:eastAsia="Arial" w:hAnsiTheme="minorHAnsi" w:cstheme="minorHAnsi"/>
          <w:spacing w:val="13"/>
          <w:position w:val="-2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6"/>
          <w:position w:val="-2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2"/>
          <w:w w:val="112"/>
          <w:position w:val="-2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2"/>
          <w:w w:val="117"/>
          <w:position w:val="-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4"/>
          <w:w w:val="132"/>
          <w:position w:val="-2"/>
          <w:sz w:val="18"/>
          <w:szCs w:val="18"/>
        </w:rPr>
        <w:t>w</w:t>
      </w:r>
      <w:r w:rsidRPr="00651EC0">
        <w:rPr>
          <w:rFonts w:asciiTheme="minorHAnsi" w:eastAsia="Arial" w:hAnsiTheme="minorHAnsi" w:cstheme="minorHAnsi"/>
          <w:spacing w:val="-1"/>
          <w:w w:val="147"/>
          <w:position w:val="-2"/>
          <w:sz w:val="18"/>
          <w:szCs w:val="18"/>
        </w:rPr>
        <w:t>]</w:t>
      </w:r>
      <w:r w:rsidRPr="00651EC0">
        <w:rPr>
          <w:rFonts w:asciiTheme="minorHAnsi" w:eastAsia="Arial" w:hAnsiTheme="minorHAnsi" w:cstheme="minorHAnsi"/>
          <w:spacing w:val="-5"/>
          <w:w w:val="259"/>
          <w:position w:val="-2"/>
          <w:sz w:val="18"/>
          <w:szCs w:val="18"/>
        </w:rPr>
        <w:t>2</w:t>
      </w:r>
      <w:r w:rsidRPr="00651EC0">
        <w:rPr>
          <w:rFonts w:asciiTheme="minorHAnsi" w:eastAsia="Arial" w:hAnsiTheme="minorHAnsi" w:cstheme="minorHAnsi"/>
          <w:spacing w:val="-2"/>
          <w:w w:val="93"/>
          <w:position w:val="-2"/>
          <w:sz w:val="18"/>
          <w:szCs w:val="18"/>
        </w:rPr>
        <w:t>1</w:t>
      </w:r>
      <w:r w:rsidRPr="00651EC0">
        <w:rPr>
          <w:rFonts w:asciiTheme="minorHAnsi" w:eastAsia="Arial" w:hAnsiTheme="minorHAnsi" w:cstheme="minorHAnsi"/>
          <w:w w:val="103"/>
          <w:position w:val="-2"/>
          <w:sz w:val="18"/>
          <w:szCs w:val="18"/>
        </w:rPr>
        <w:t>2</w:t>
      </w:r>
    </w:p>
    <w:p w14:paraId="0A7C0BA2" w14:textId="77777777" w:rsidR="007B06B0" w:rsidRPr="00651EC0" w:rsidRDefault="00651EC0">
      <w:pPr>
        <w:spacing w:line="60" w:lineRule="exact"/>
        <w:ind w:left="1584"/>
        <w:rPr>
          <w:rFonts w:asciiTheme="minorHAnsi" w:eastAsia="Arial" w:hAnsiTheme="minorHAnsi" w:cstheme="minorHAnsi"/>
          <w:sz w:val="6"/>
          <w:szCs w:val="6"/>
        </w:rPr>
      </w:pPr>
      <w:r w:rsidRPr="00651EC0">
        <w:rPr>
          <w:rFonts w:asciiTheme="minorHAnsi" w:hAnsiTheme="minorHAnsi" w:cstheme="minorHAnsi"/>
          <w:w w:val="45"/>
          <w:position w:val="-2"/>
          <w:sz w:val="12"/>
          <w:szCs w:val="12"/>
        </w:rPr>
        <w:t>I</w:t>
      </w:r>
      <w:r w:rsidRPr="00651EC0">
        <w:rPr>
          <w:rFonts w:asciiTheme="minorHAnsi" w:hAnsiTheme="minorHAnsi" w:cstheme="minorHAnsi"/>
          <w:w w:val="45"/>
          <w:position w:val="-2"/>
          <w:sz w:val="12"/>
          <w:szCs w:val="12"/>
        </w:rPr>
        <w:t xml:space="preserve">                                                                                                                                                                             </w:t>
      </w:r>
      <w:r w:rsidRPr="00651EC0">
        <w:rPr>
          <w:rFonts w:asciiTheme="minorHAnsi" w:hAnsiTheme="minorHAnsi" w:cstheme="minorHAnsi"/>
          <w:spacing w:val="13"/>
          <w:w w:val="45"/>
          <w:position w:val="-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45"/>
          <w:position w:val="-2"/>
          <w:sz w:val="6"/>
          <w:szCs w:val="6"/>
        </w:rPr>
        <w:t>•</w:t>
      </w:r>
    </w:p>
    <w:p w14:paraId="53D70DA2" w14:textId="77777777" w:rsidR="007B06B0" w:rsidRPr="00651EC0" w:rsidRDefault="00651EC0">
      <w:pPr>
        <w:spacing w:line="140" w:lineRule="exact"/>
        <w:ind w:left="1584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w w:val="39"/>
          <w:position w:val="1"/>
          <w:sz w:val="18"/>
          <w:szCs w:val="18"/>
        </w:rPr>
        <w:t xml:space="preserve">,    </w:t>
      </w:r>
      <w:r w:rsidRPr="00651EC0">
        <w:rPr>
          <w:rFonts w:asciiTheme="minorHAnsi" w:eastAsia="Arial" w:hAnsiTheme="minorHAnsi" w:cstheme="minorHAnsi"/>
          <w:spacing w:val="12"/>
          <w:w w:val="39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position w:val="1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position w:val="1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position w:val="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position w:val="1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4"/>
          <w:position w:val="1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position w:val="1"/>
          <w:sz w:val="18"/>
          <w:szCs w:val="18"/>
        </w:rPr>
        <w:t xml:space="preserve">n </w:t>
      </w:r>
      <w:r w:rsidRPr="00651EC0">
        <w:rPr>
          <w:rFonts w:asciiTheme="minorHAnsi" w:eastAsia="Arial" w:hAnsiTheme="minorHAnsi" w:cstheme="minorHAnsi"/>
          <w:spacing w:val="13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5"/>
          <w:w w:val="75"/>
          <w:position w:val="1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w w:val="129"/>
          <w:position w:val="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3"/>
          <w:w w:val="129"/>
          <w:position w:val="1"/>
          <w:sz w:val="18"/>
          <w:szCs w:val="18"/>
        </w:rPr>
        <w:t>g</w:t>
      </w:r>
      <w:r w:rsidRPr="00651EC0">
        <w:rPr>
          <w:rFonts w:asciiTheme="minorHAnsi" w:eastAsia="Arial" w:hAnsiTheme="minorHAnsi" w:cstheme="minorHAnsi"/>
          <w:w w:val="107"/>
          <w:position w:val="1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6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13"/>
          <w:position w:val="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4"/>
          <w:w w:val="113"/>
          <w:position w:val="1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-1"/>
          <w:w w:val="113"/>
          <w:position w:val="1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2"/>
          <w:w w:val="113"/>
          <w:position w:val="1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1"/>
          <w:w w:val="113"/>
          <w:position w:val="1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113"/>
          <w:position w:val="1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1"/>
          <w:w w:val="113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89"/>
          <w:position w:val="1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136"/>
          <w:position w:val="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4"/>
          <w:w w:val="191"/>
          <w:position w:val="1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3"/>
          <w:w w:val="393"/>
          <w:position w:val="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w w:val="103"/>
          <w:position w:val="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5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position w:val="1"/>
          <w:sz w:val="18"/>
          <w:szCs w:val="18"/>
        </w:rPr>
        <w:t>Cl</w:t>
      </w:r>
      <w:r w:rsidRPr="00651EC0">
        <w:rPr>
          <w:rFonts w:asciiTheme="minorHAnsi" w:eastAsia="Arial" w:hAnsiTheme="minorHAnsi" w:cstheme="minorHAnsi"/>
          <w:spacing w:val="-5"/>
          <w:position w:val="1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position w:val="1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36"/>
          <w:position w:val="1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98"/>
          <w:position w:val="1"/>
          <w:sz w:val="18"/>
          <w:szCs w:val="18"/>
        </w:rPr>
        <w:t>[</w:t>
      </w:r>
      <w:r w:rsidRPr="00651EC0">
        <w:rPr>
          <w:rFonts w:asciiTheme="minorHAnsi" w:eastAsia="Arial" w:hAnsiTheme="minorHAnsi" w:cstheme="minorHAnsi"/>
          <w:spacing w:val="-3"/>
          <w:w w:val="132"/>
          <w:position w:val="1"/>
          <w:sz w:val="18"/>
          <w:szCs w:val="18"/>
        </w:rPr>
        <w:t>3</w:t>
      </w:r>
      <w:r w:rsidRPr="00651EC0">
        <w:rPr>
          <w:rFonts w:asciiTheme="minorHAnsi" w:eastAsia="Arial" w:hAnsiTheme="minorHAnsi" w:cstheme="minorHAnsi"/>
          <w:w w:val="117"/>
          <w:position w:val="1"/>
          <w:sz w:val="18"/>
          <w:szCs w:val="18"/>
        </w:rPr>
        <w:t>/</w:t>
      </w:r>
      <w:r w:rsidRPr="00651EC0">
        <w:rPr>
          <w:rFonts w:asciiTheme="minorHAnsi" w:eastAsia="Arial" w:hAnsiTheme="minorHAnsi" w:cstheme="minorHAnsi"/>
          <w:spacing w:val="-3"/>
          <w:w w:val="117"/>
          <w:position w:val="1"/>
          <w:sz w:val="18"/>
          <w:szCs w:val="18"/>
        </w:rPr>
        <w:t>2</w:t>
      </w:r>
      <w:r w:rsidRPr="00651EC0">
        <w:rPr>
          <w:rFonts w:asciiTheme="minorHAnsi" w:eastAsia="Arial" w:hAnsiTheme="minorHAnsi" w:cstheme="minorHAnsi"/>
          <w:spacing w:val="-2"/>
          <w:w w:val="122"/>
          <w:position w:val="1"/>
          <w:sz w:val="18"/>
          <w:szCs w:val="18"/>
        </w:rPr>
        <w:t>0</w:t>
      </w:r>
      <w:r w:rsidRPr="00651EC0">
        <w:rPr>
          <w:rFonts w:asciiTheme="minorHAnsi" w:eastAsia="Arial" w:hAnsiTheme="minorHAnsi" w:cstheme="minorHAnsi"/>
          <w:spacing w:val="-2"/>
          <w:w w:val="98"/>
          <w:position w:val="1"/>
          <w:sz w:val="18"/>
          <w:szCs w:val="18"/>
        </w:rPr>
        <w:t>1</w:t>
      </w:r>
      <w:r w:rsidRPr="00651EC0">
        <w:rPr>
          <w:rFonts w:asciiTheme="minorHAnsi" w:eastAsia="Arial" w:hAnsiTheme="minorHAnsi" w:cstheme="minorHAnsi"/>
          <w:spacing w:val="-4"/>
          <w:w w:val="319"/>
          <w:position w:val="1"/>
          <w:sz w:val="18"/>
          <w:szCs w:val="18"/>
        </w:rPr>
        <w:t>-</w:t>
      </w:r>
      <w:r w:rsidRPr="00651EC0">
        <w:rPr>
          <w:rFonts w:asciiTheme="minorHAnsi" w:eastAsia="Arial" w:hAnsiTheme="minorHAnsi" w:cstheme="minorHAnsi"/>
          <w:spacing w:val="-2"/>
          <w:w w:val="122"/>
          <w:position w:val="1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spacing w:val="-6"/>
          <w:w w:val="122"/>
          <w:position w:val="1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"/>
          <w:w w:val="107"/>
          <w:position w:val="1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w w:val="108"/>
          <w:position w:val="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4"/>
          <w:w w:val="108"/>
          <w:position w:val="1"/>
          <w:sz w:val="18"/>
          <w:szCs w:val="18"/>
        </w:rPr>
        <w:t>=</w:t>
      </w:r>
      <w:r w:rsidRPr="00651EC0">
        <w:rPr>
          <w:rFonts w:asciiTheme="minorHAnsi" w:eastAsia="Arial" w:hAnsiTheme="minorHAnsi" w:cstheme="minorHAnsi"/>
          <w:spacing w:val="-2"/>
          <w:w w:val="112"/>
          <w:position w:val="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137"/>
          <w:position w:val="1"/>
          <w:sz w:val="18"/>
          <w:szCs w:val="18"/>
        </w:rPr>
        <w:t>t</w:t>
      </w:r>
    </w:p>
    <w:p w14:paraId="7C32DA23" w14:textId="77777777" w:rsidR="007B06B0" w:rsidRPr="00651EC0" w:rsidRDefault="00651EC0">
      <w:pPr>
        <w:spacing w:before="20" w:line="220" w:lineRule="exact"/>
        <w:ind w:left="1584"/>
        <w:rPr>
          <w:rFonts w:asciiTheme="minorHAnsi" w:eastAsia="Arial" w:hAnsiTheme="minorHAnsi" w:cstheme="minorHAnsi"/>
          <w:sz w:val="18"/>
          <w:szCs w:val="18"/>
        </w:rPr>
        <w:sectPr w:rsidR="007B06B0" w:rsidRPr="00651EC0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11" w:space="1047"/>
            <w:col w:w="7482"/>
          </w:cols>
        </w:sectPr>
      </w:pPr>
      <w:r w:rsidRPr="00651EC0">
        <w:rPr>
          <w:rFonts w:asciiTheme="minorHAnsi" w:hAnsiTheme="minorHAnsi" w:cstheme="minorHAnsi"/>
          <w:b/>
          <w:w w:val="35"/>
          <w:position w:val="-1"/>
        </w:rPr>
        <w:t xml:space="preserve">'                                    </w:t>
      </w:r>
      <w:r w:rsidRPr="00651EC0">
        <w:rPr>
          <w:rFonts w:asciiTheme="minorHAnsi" w:hAnsiTheme="minorHAnsi" w:cstheme="minorHAnsi"/>
          <w:b/>
          <w:spacing w:val="9"/>
          <w:w w:val="35"/>
          <w:position w:val="-1"/>
        </w:rPr>
        <w:t xml:space="preserve"> </w:t>
      </w:r>
      <w:r w:rsidRPr="00651EC0">
        <w:rPr>
          <w:rFonts w:asciiTheme="minorHAnsi" w:hAnsiTheme="minorHAnsi" w:cstheme="minorHAnsi"/>
          <w:b/>
          <w:spacing w:val="-3"/>
          <w:w w:val="83"/>
          <w:position w:val="-1"/>
        </w:rPr>
        <w:t>M</w:t>
      </w:r>
      <w:r w:rsidRPr="00651EC0">
        <w:rPr>
          <w:rFonts w:asciiTheme="minorHAnsi" w:hAnsiTheme="minorHAnsi" w:cstheme="minorHAnsi"/>
          <w:b/>
          <w:spacing w:val="-3"/>
          <w:w w:val="117"/>
          <w:position w:val="-1"/>
        </w:rPr>
        <w:t>e</w:t>
      </w:r>
      <w:r w:rsidRPr="00651EC0">
        <w:rPr>
          <w:rFonts w:asciiTheme="minorHAnsi" w:hAnsiTheme="minorHAnsi" w:cstheme="minorHAnsi"/>
          <w:b/>
          <w:w w:val="97"/>
          <w:position w:val="-1"/>
        </w:rPr>
        <w:t>m</w:t>
      </w:r>
      <w:r w:rsidRPr="00651EC0">
        <w:rPr>
          <w:rFonts w:asciiTheme="minorHAnsi" w:hAnsiTheme="minorHAnsi" w:cstheme="minorHAnsi"/>
          <w:b/>
          <w:spacing w:val="-5"/>
          <w:w w:val="97"/>
          <w:position w:val="-1"/>
        </w:rPr>
        <w:t>b</w:t>
      </w:r>
      <w:r w:rsidRPr="00651EC0">
        <w:rPr>
          <w:rFonts w:asciiTheme="minorHAnsi" w:hAnsiTheme="minorHAnsi" w:cstheme="minorHAnsi"/>
          <w:b/>
          <w:spacing w:val="-3"/>
          <w:w w:val="128"/>
          <w:position w:val="-1"/>
        </w:rPr>
        <w:t>e</w:t>
      </w:r>
      <w:r w:rsidRPr="00651EC0">
        <w:rPr>
          <w:rFonts w:asciiTheme="minorHAnsi" w:hAnsiTheme="minorHAnsi" w:cstheme="minorHAnsi"/>
          <w:b/>
          <w:w w:val="145"/>
          <w:position w:val="-1"/>
        </w:rPr>
        <w:t>r</w:t>
      </w:r>
      <w:r w:rsidRPr="00651EC0">
        <w:rPr>
          <w:rFonts w:asciiTheme="minorHAnsi" w:hAnsiTheme="minorHAnsi" w:cstheme="minorHAnsi"/>
          <w:b/>
          <w:spacing w:val="4"/>
          <w:position w:val="-1"/>
        </w:rPr>
        <w:t xml:space="preserve"> </w:t>
      </w:r>
      <w:r w:rsidRPr="00651EC0">
        <w:rPr>
          <w:rFonts w:asciiTheme="minorHAnsi" w:eastAsia="Arial" w:hAnsiTheme="minorHAnsi" w:cstheme="minorHAnsi"/>
          <w:spacing w:val="-16"/>
          <w:w w:val="98"/>
          <w:position w:val="-1"/>
          <w:sz w:val="18"/>
          <w:szCs w:val="18"/>
        </w:rPr>
        <w:t>F</w:t>
      </w:r>
      <w:r w:rsidRPr="00651EC0">
        <w:rPr>
          <w:rFonts w:asciiTheme="minorHAnsi" w:eastAsia="Arial" w:hAnsiTheme="minorHAnsi" w:cstheme="minorHAnsi"/>
          <w:spacing w:val="-2"/>
          <w:w w:val="120"/>
          <w:position w:val="-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7"/>
          <w:w w:val="114"/>
          <w:position w:val="-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2"/>
          <w:w w:val="112"/>
          <w:position w:val="-1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1"/>
          <w:w w:val="147"/>
          <w:position w:val="-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93"/>
          <w:position w:val="-1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3"/>
          <w:w w:val="142"/>
          <w:position w:val="-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117"/>
          <w:position w:val="-1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position w:val="-1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7"/>
          <w:w w:val="109"/>
          <w:position w:val="-1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3"/>
          <w:w w:val="152"/>
          <w:position w:val="-1"/>
          <w:sz w:val="18"/>
          <w:szCs w:val="18"/>
        </w:rPr>
        <w:t>g</w:t>
      </w:r>
      <w:r w:rsidRPr="00651EC0">
        <w:rPr>
          <w:rFonts w:asciiTheme="minorHAnsi" w:eastAsia="Arial" w:hAnsiTheme="minorHAnsi" w:cstheme="minorHAnsi"/>
          <w:spacing w:val="-2"/>
          <w:w w:val="112"/>
          <w:position w:val="-1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2"/>
          <w:w w:val="117"/>
          <w:position w:val="-1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w w:val="106"/>
          <w:position w:val="-1"/>
          <w:sz w:val="18"/>
          <w:szCs w:val="18"/>
        </w:rPr>
        <w:t>r</w:t>
      </w:r>
    </w:p>
    <w:p w14:paraId="45E76C3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A2EA130" w14:textId="77777777" w:rsidR="007B06B0" w:rsidRPr="00651EC0" w:rsidRDefault="007B06B0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49EAA546" w14:textId="77777777" w:rsidR="007B06B0" w:rsidRPr="00651EC0" w:rsidRDefault="00651EC0">
      <w:pPr>
        <w:spacing w:before="9"/>
        <w:ind w:left="5343" w:right="6496"/>
        <w:jc w:val="center"/>
        <w:rPr>
          <w:rFonts w:asciiTheme="minorHAnsi" w:eastAsia="Arial" w:hAnsiTheme="minorHAnsi" w:cstheme="minorHAnsi"/>
          <w:sz w:val="40"/>
          <w:szCs w:val="40"/>
        </w:rPr>
      </w:pPr>
      <w:r w:rsidRPr="00651EC0">
        <w:rPr>
          <w:rFonts w:asciiTheme="minorHAnsi" w:eastAsia="Arial" w:hAnsiTheme="minorHAnsi" w:cstheme="minorHAnsi"/>
          <w:b/>
          <w:spacing w:val="-6"/>
          <w:w w:val="92"/>
          <w:sz w:val="40"/>
          <w:szCs w:val="40"/>
        </w:rPr>
        <w:t>R</w:t>
      </w:r>
      <w:r w:rsidRPr="00651EC0">
        <w:rPr>
          <w:rFonts w:asciiTheme="minorHAnsi" w:eastAsia="Arial" w:hAnsiTheme="minorHAnsi" w:cstheme="minorHAnsi"/>
          <w:b/>
          <w:spacing w:val="-5"/>
          <w:w w:val="97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spacing w:val="-3"/>
          <w:w w:val="103"/>
          <w:sz w:val="40"/>
          <w:szCs w:val="40"/>
        </w:rPr>
        <w:t>f</w:t>
      </w:r>
      <w:r w:rsidRPr="00651EC0">
        <w:rPr>
          <w:rFonts w:asciiTheme="minorHAnsi" w:eastAsia="Arial" w:hAnsiTheme="minorHAnsi" w:cstheme="minorHAnsi"/>
          <w:b/>
          <w:spacing w:val="-5"/>
          <w:w w:val="97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spacing w:val="-2"/>
          <w:w w:val="91"/>
          <w:sz w:val="40"/>
          <w:szCs w:val="40"/>
        </w:rPr>
        <w:t>r</w:t>
      </w:r>
      <w:r w:rsidRPr="00651EC0">
        <w:rPr>
          <w:rFonts w:asciiTheme="minorHAnsi" w:eastAsia="Arial" w:hAnsiTheme="minorHAnsi" w:cstheme="minorHAnsi"/>
          <w:b/>
          <w:spacing w:val="-4"/>
          <w:w w:val="99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88"/>
          <w:sz w:val="40"/>
          <w:szCs w:val="40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w w:val="97"/>
          <w:sz w:val="40"/>
          <w:szCs w:val="40"/>
        </w:rPr>
        <w:t>c</w:t>
      </w:r>
      <w:r w:rsidRPr="00651EC0">
        <w:rPr>
          <w:rFonts w:asciiTheme="minorHAnsi" w:eastAsia="Arial" w:hAnsiTheme="minorHAnsi" w:cstheme="minorHAnsi"/>
          <w:b/>
          <w:spacing w:val="-4"/>
          <w:w w:val="99"/>
          <w:sz w:val="40"/>
          <w:szCs w:val="40"/>
        </w:rPr>
        <w:t>e</w:t>
      </w:r>
      <w:r w:rsidRPr="00651EC0">
        <w:rPr>
          <w:rFonts w:asciiTheme="minorHAnsi" w:eastAsia="Arial" w:hAnsiTheme="minorHAnsi" w:cstheme="minorHAnsi"/>
          <w:b/>
          <w:w w:val="86"/>
          <w:sz w:val="40"/>
          <w:szCs w:val="40"/>
        </w:rPr>
        <w:t>s</w:t>
      </w:r>
    </w:p>
    <w:p w14:paraId="49D34B6A" w14:textId="77777777" w:rsidR="007B06B0" w:rsidRPr="00651EC0" w:rsidRDefault="00651EC0">
      <w:pPr>
        <w:spacing w:line="260" w:lineRule="exact"/>
        <w:ind w:left="4616" w:right="5791"/>
        <w:jc w:val="center"/>
        <w:rPr>
          <w:rFonts w:asciiTheme="minorHAnsi" w:eastAsia="Arial" w:hAnsiTheme="minorHAnsi" w:cstheme="minorHAnsi"/>
          <w:sz w:val="24"/>
          <w:szCs w:val="24"/>
        </w:rPr>
      </w:pP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H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v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i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g</w:t>
      </w:r>
      <w:r w:rsidRPr="00651EC0">
        <w:rPr>
          <w:rFonts w:asciiTheme="minorHAnsi" w:eastAsia="Arial" w:hAnsiTheme="minorHAnsi" w:cstheme="minorHAnsi"/>
          <w:spacing w:val="11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position w:val="-1"/>
          <w:sz w:val="24"/>
          <w:szCs w:val="24"/>
        </w:rPr>
        <w:t>s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-7"/>
          <w:position w:val="-1"/>
          <w:sz w:val="24"/>
          <w:szCs w:val="24"/>
        </w:rPr>
        <w:t>m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on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e</w:t>
      </w:r>
      <w:r w:rsidRPr="00651EC0">
        <w:rPr>
          <w:rFonts w:asciiTheme="minorHAnsi" w:eastAsia="Arial" w:hAnsiTheme="minorHAnsi" w:cstheme="minorHAnsi"/>
          <w:spacing w:val="29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position w:val="-1"/>
          <w:sz w:val="24"/>
          <w:szCs w:val="24"/>
        </w:rPr>
        <w:t>t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spacing w:val="1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b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a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c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k</w:t>
      </w:r>
      <w:r w:rsidRPr="00651EC0">
        <w:rPr>
          <w:rFonts w:asciiTheme="minorHAnsi" w:eastAsia="Arial" w:hAnsiTheme="minorHAnsi" w:cstheme="minorHAnsi"/>
          <w:spacing w:val="4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position w:val="-1"/>
          <w:sz w:val="24"/>
          <w:szCs w:val="24"/>
        </w:rPr>
        <w:t>y</w:t>
      </w:r>
      <w:r w:rsidRPr="00651EC0">
        <w:rPr>
          <w:rFonts w:asciiTheme="minorHAnsi" w:eastAsia="Arial" w:hAnsiTheme="minorHAnsi" w:cstheme="minorHAnsi"/>
          <w:spacing w:val="-6"/>
          <w:position w:val="-1"/>
          <w:sz w:val="24"/>
          <w:szCs w:val="24"/>
        </w:rPr>
        <w:t>o</w:t>
      </w:r>
      <w:r w:rsidRPr="00651EC0">
        <w:rPr>
          <w:rFonts w:asciiTheme="minorHAnsi" w:eastAsia="Arial" w:hAnsiTheme="minorHAnsi" w:cstheme="minorHAnsi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22"/>
          <w:position w:val="-1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0"/>
          <w:position w:val="-1"/>
          <w:sz w:val="24"/>
          <w:szCs w:val="24"/>
        </w:rPr>
        <w:t>u</w:t>
      </w:r>
      <w:r w:rsidRPr="00651EC0">
        <w:rPr>
          <w:rFonts w:asciiTheme="minorHAnsi" w:eastAsia="Arial" w:hAnsiTheme="minorHAnsi" w:cstheme="minorHAnsi"/>
          <w:spacing w:val="-5"/>
          <w:w w:val="108"/>
          <w:position w:val="-1"/>
          <w:sz w:val="24"/>
          <w:szCs w:val="24"/>
        </w:rPr>
        <w:t>p</w:t>
      </w:r>
      <w:r w:rsidRPr="00651EC0">
        <w:rPr>
          <w:rFonts w:asciiTheme="minorHAnsi" w:eastAsia="Arial" w:hAnsiTheme="minorHAnsi" w:cstheme="minorHAnsi"/>
          <w:w w:val="67"/>
          <w:position w:val="-1"/>
          <w:sz w:val="24"/>
          <w:szCs w:val="24"/>
        </w:rPr>
        <w:t>.</w:t>
      </w:r>
    </w:p>
    <w:p w14:paraId="4A010B4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51B9B76" w14:textId="77777777" w:rsidR="007B06B0" w:rsidRPr="00651EC0" w:rsidRDefault="007B06B0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  <w:sectPr w:rsidR="007B06B0" w:rsidRPr="00651EC0">
          <w:type w:val="continuous"/>
          <w:pgSz w:w="15840" w:h="12240" w:orient="landscape"/>
          <w:pgMar w:top="860" w:right="1240" w:bottom="280" w:left="660" w:header="720" w:footer="720" w:gutter="0"/>
          <w:cols w:space="720"/>
        </w:sectPr>
      </w:pPr>
    </w:p>
    <w:p w14:paraId="2F27B577" w14:textId="77777777" w:rsidR="007B06B0" w:rsidRPr="00651EC0" w:rsidRDefault="00651EC0">
      <w:pPr>
        <w:spacing w:before="34" w:line="264" w:lineRule="auto"/>
        <w:ind w:left="113" w:right="-34" w:firstLine="5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hAnsiTheme="minorHAnsi" w:cstheme="minorHAnsi"/>
        </w:rPr>
        <w:pict w14:anchorId="41EC704E">
          <v:shape id="_x0000_s1031" type="#_x0000_t75" style="position:absolute;left:0;text-align:left;margin-left:0;margin-top:0;width:11in;height:612pt;z-index:-1628;mso-position-horizontal-relative:page;mso-position-vertical-relative:page">
            <v:imagedata r:id="rId14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spacing w:val="5"/>
        </w:rPr>
        <w:t>W</w:t>
      </w:r>
      <w:r w:rsidRPr="00651EC0">
        <w:rPr>
          <w:rFonts w:asciiTheme="minorHAnsi" w:eastAsia="Arial" w:hAnsiTheme="minorHAnsi" w:cstheme="minorHAnsi"/>
          <w:spacing w:val="3"/>
        </w:rPr>
        <w:t>he</w:t>
      </w:r>
      <w:r w:rsidRPr="00651EC0">
        <w:rPr>
          <w:rFonts w:asciiTheme="minorHAnsi" w:eastAsia="Arial" w:hAnsiTheme="minorHAnsi" w:cstheme="minorHAnsi"/>
        </w:rPr>
        <w:t xml:space="preserve">n 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p</w:t>
      </w:r>
      <w:r w:rsidRPr="00651EC0">
        <w:rPr>
          <w:rFonts w:asciiTheme="minorHAnsi" w:eastAsia="Arial" w:hAnsiTheme="minorHAnsi" w:cstheme="minorHAnsi"/>
          <w:spacing w:val="3"/>
        </w:rPr>
        <w:t>p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</w:rPr>
        <w:t xml:space="preserve">g 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52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116"/>
        </w:rPr>
        <w:t>j</w:t>
      </w:r>
      <w:r w:rsidRPr="00651EC0">
        <w:rPr>
          <w:rFonts w:asciiTheme="minorHAnsi" w:eastAsia="Arial" w:hAnsiTheme="minorHAnsi" w:cstheme="minorHAnsi"/>
          <w:spacing w:val="3"/>
          <w:w w:val="114"/>
        </w:rPr>
        <w:t>o</w:t>
      </w:r>
      <w:r w:rsidRPr="00651EC0">
        <w:rPr>
          <w:rFonts w:asciiTheme="minorHAnsi" w:eastAsia="Arial" w:hAnsiTheme="minorHAnsi" w:cstheme="minorHAnsi"/>
          <w:spacing w:val="2"/>
          <w:w w:val="110"/>
        </w:rPr>
        <w:t>b</w:t>
      </w:r>
      <w:r w:rsidRPr="00651EC0">
        <w:rPr>
          <w:rFonts w:asciiTheme="minorHAnsi" w:eastAsia="Arial" w:hAnsiTheme="minorHAnsi" w:cstheme="minorHAnsi"/>
          <w:w w:val="67"/>
        </w:rPr>
        <w:t>,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118"/>
        </w:rPr>
        <w:t>t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74"/>
        </w:rPr>
        <w:t>i</w:t>
      </w:r>
      <w:r w:rsidRPr="00651EC0">
        <w:rPr>
          <w:rFonts w:asciiTheme="minorHAnsi" w:eastAsia="Arial" w:hAnsiTheme="minorHAnsi" w:cstheme="minorHAnsi"/>
          <w:w w:val="98"/>
        </w:rPr>
        <w:t>s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l</w:t>
      </w:r>
      <w:r w:rsidRPr="00651EC0">
        <w:rPr>
          <w:rFonts w:asciiTheme="minorHAnsi" w:eastAsia="Arial" w:hAnsiTheme="minorHAnsi" w:cstheme="minorHAnsi"/>
          <w:spacing w:val="1"/>
          <w:w w:val="116"/>
        </w:rPr>
        <w:t>i</w:t>
      </w:r>
      <w:r w:rsidRPr="00651EC0">
        <w:rPr>
          <w:rFonts w:asciiTheme="minorHAnsi" w:eastAsia="Arial" w:hAnsiTheme="minorHAnsi" w:cstheme="minorHAnsi"/>
          <w:spacing w:val="2"/>
          <w:w w:val="108"/>
        </w:rPr>
        <w:t>k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1"/>
          <w:w w:val="84"/>
        </w:rPr>
        <w:t>l</w:t>
      </w:r>
      <w:r w:rsidRPr="00651EC0">
        <w:rPr>
          <w:rFonts w:asciiTheme="minorHAnsi" w:eastAsia="Arial" w:hAnsiTheme="minorHAnsi" w:cstheme="minorHAnsi"/>
          <w:w w:val="112"/>
        </w:rPr>
        <w:t>y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21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ha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5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1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spacing w:val="2"/>
          <w:w w:val="110"/>
        </w:rPr>
        <w:t>p</w:t>
      </w:r>
      <w:r w:rsidRPr="00651EC0">
        <w:rPr>
          <w:rFonts w:asciiTheme="minorHAnsi" w:eastAsia="Arial" w:hAnsiTheme="minorHAnsi" w:cstheme="minorHAnsi"/>
          <w:spacing w:val="1"/>
          <w:w w:val="95"/>
        </w:rPr>
        <w:t>l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spacing w:val="2"/>
          <w:w w:val="108"/>
        </w:rPr>
        <w:t>y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w w:val="105"/>
        </w:rPr>
        <w:t xml:space="preserve">r </w:t>
      </w:r>
      <w:r w:rsidRPr="00651EC0">
        <w:rPr>
          <w:rFonts w:asciiTheme="minorHAnsi" w:eastAsia="Arial" w:hAnsiTheme="minorHAnsi" w:cstheme="minorHAnsi"/>
          <w:spacing w:val="4"/>
          <w:w w:val="107"/>
        </w:rPr>
        <w:t>w</w:t>
      </w:r>
      <w:r w:rsidRPr="00651EC0">
        <w:rPr>
          <w:rFonts w:asciiTheme="minorHAnsi" w:eastAsia="Arial" w:hAnsiTheme="minorHAnsi" w:cstheme="minorHAnsi"/>
          <w:spacing w:val="1"/>
          <w:w w:val="105"/>
        </w:rPr>
        <w:t>il</w:t>
      </w:r>
      <w:r w:rsidRPr="00651EC0">
        <w:rPr>
          <w:rFonts w:asciiTheme="minorHAnsi" w:eastAsia="Arial" w:hAnsiTheme="minorHAnsi" w:cstheme="minorHAnsi"/>
          <w:w w:val="74"/>
        </w:rPr>
        <w:t xml:space="preserve">l 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s</w:t>
      </w:r>
      <w:r w:rsidRPr="00651EC0">
        <w:rPr>
          <w:rFonts w:asciiTheme="minorHAnsi" w:eastAsia="Arial" w:hAnsiTheme="minorHAnsi" w:cstheme="minorHAnsi"/>
        </w:rPr>
        <w:t>k  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 xml:space="preserve">d 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con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c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1"/>
        </w:rPr>
        <w:t>r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27"/>
        </w:rPr>
        <w:t>f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3"/>
          <w:w w:val="117"/>
        </w:rPr>
        <w:t>c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3"/>
          <w:w w:val="117"/>
        </w:rPr>
        <w:t>s</w:t>
      </w:r>
      <w:r w:rsidRPr="00651EC0">
        <w:rPr>
          <w:rFonts w:asciiTheme="minorHAnsi" w:eastAsia="Arial" w:hAnsiTheme="minorHAnsi" w:cstheme="minorHAnsi"/>
          <w:w w:val="59"/>
        </w:rPr>
        <w:t xml:space="preserve">.  </w:t>
      </w:r>
      <w:r w:rsidRPr="00651EC0">
        <w:rPr>
          <w:rFonts w:asciiTheme="minorHAnsi" w:eastAsia="Arial" w:hAnsiTheme="minorHAnsi" w:cstheme="minorHAnsi"/>
        </w:rPr>
        <w:t xml:space="preserve">A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1"/>
        </w:rPr>
        <w:t>r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27"/>
        </w:rPr>
        <w:t>f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3"/>
          <w:w w:val="112"/>
        </w:rPr>
        <w:t>c</w:t>
      </w:r>
      <w:r w:rsidRPr="00651EC0">
        <w:rPr>
          <w:rFonts w:asciiTheme="minorHAnsi" w:eastAsia="Arial" w:hAnsiTheme="minorHAnsi" w:cstheme="minorHAnsi"/>
          <w:w w:val="97"/>
        </w:rPr>
        <w:t xml:space="preserve">e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w w:val="103"/>
        </w:rPr>
        <w:t>s</w:t>
      </w:r>
      <w:r w:rsidRPr="00651EC0">
        <w:rPr>
          <w:rFonts w:asciiTheme="minorHAnsi" w:eastAsia="Arial" w:hAnsiTheme="minorHAnsi" w:cstheme="minorHAnsi"/>
          <w:spacing w:val="2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2"/>
        </w:rPr>
        <w:t>e</w:t>
      </w:r>
      <w:r w:rsidRPr="00651EC0">
        <w:rPr>
          <w:rFonts w:asciiTheme="minorHAnsi" w:eastAsia="Arial" w:hAnsiTheme="minorHAnsi" w:cstheme="minorHAnsi"/>
          <w:spacing w:val="3"/>
        </w:rPr>
        <w:t>on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8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w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36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</w:rPr>
        <w:t>w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</w:rPr>
        <w:t>ll</w:t>
      </w:r>
      <w:r w:rsidRPr="00651EC0">
        <w:rPr>
          <w:rFonts w:asciiTheme="minorHAnsi" w:eastAsia="Arial" w:hAnsiTheme="minorHAnsi" w:cstheme="minorHAnsi"/>
          <w:spacing w:val="3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1"/>
        </w:rPr>
        <w:t>t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03"/>
        </w:rPr>
        <w:t>s</w:t>
      </w:r>
      <w:r w:rsidRPr="00651EC0">
        <w:rPr>
          <w:rFonts w:asciiTheme="minorHAnsi" w:eastAsia="Arial" w:hAnsiTheme="minorHAnsi" w:cstheme="minorHAnsi"/>
          <w:spacing w:val="2"/>
          <w:w w:val="118"/>
        </w:rPr>
        <w:t>t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35"/>
        </w:rPr>
        <w:t>f</w:t>
      </w:r>
      <w:r w:rsidRPr="00651EC0">
        <w:rPr>
          <w:rFonts w:asciiTheme="minorHAnsi" w:eastAsia="Arial" w:hAnsiTheme="minorHAnsi" w:cstheme="minorHAnsi"/>
          <w:w w:val="98"/>
        </w:rPr>
        <w:t>y</w:t>
      </w:r>
      <w:r w:rsidRPr="00651EC0">
        <w:rPr>
          <w:rFonts w:asciiTheme="minorHAnsi" w:eastAsia="Arial" w:hAnsiTheme="minorHAnsi" w:cstheme="minorHAnsi"/>
          <w:spacing w:val="1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ha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3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40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30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g</w:t>
      </w:r>
      <w:r w:rsidRPr="00651EC0">
        <w:rPr>
          <w:rFonts w:asciiTheme="minorHAnsi" w:eastAsia="Arial" w:hAnsiTheme="minorHAnsi" w:cstheme="minorHAnsi"/>
          <w:spacing w:val="2"/>
        </w:rPr>
        <w:t>oo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p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2"/>
          <w:w w:val="105"/>
        </w:rPr>
        <w:t>r</w:t>
      </w:r>
      <w:r w:rsidRPr="00651EC0">
        <w:rPr>
          <w:rFonts w:asciiTheme="minorHAnsi" w:eastAsia="Arial" w:hAnsiTheme="minorHAnsi" w:cstheme="minorHAnsi"/>
          <w:spacing w:val="3"/>
          <w:w w:val="103"/>
        </w:rPr>
        <w:t>s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w w:val="93"/>
        </w:rPr>
        <w:t xml:space="preserve">n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28"/>
        </w:rPr>
        <w:t xml:space="preserve"> </w:t>
      </w:r>
      <w:r w:rsidRPr="00651EC0">
        <w:rPr>
          <w:rFonts w:asciiTheme="minorHAnsi" w:eastAsia="Arial" w:hAnsiTheme="minorHAnsi" w:cstheme="minorHAnsi"/>
        </w:rPr>
        <w:t xml:space="preserve">a  </w:t>
      </w:r>
      <w:r w:rsidRPr="00651EC0">
        <w:rPr>
          <w:rFonts w:asciiTheme="minorHAnsi" w:eastAsia="Arial" w:hAnsiTheme="minorHAnsi" w:cstheme="minorHAnsi"/>
          <w:spacing w:val="1"/>
          <w:w w:val="116"/>
        </w:rPr>
        <w:t>j</w:t>
      </w:r>
      <w:r w:rsidRPr="00651EC0">
        <w:rPr>
          <w:rFonts w:asciiTheme="minorHAnsi" w:eastAsia="Arial" w:hAnsiTheme="minorHAnsi" w:cstheme="minorHAnsi"/>
          <w:spacing w:val="3"/>
          <w:w w:val="114"/>
        </w:rPr>
        <w:t>o</w:t>
      </w:r>
      <w:r w:rsidRPr="00651EC0">
        <w:rPr>
          <w:rFonts w:asciiTheme="minorHAnsi" w:eastAsia="Arial" w:hAnsiTheme="minorHAnsi" w:cstheme="minorHAnsi"/>
          <w:spacing w:val="2"/>
          <w:w w:val="110"/>
        </w:rPr>
        <w:t>b</w:t>
      </w:r>
      <w:r w:rsidRPr="00651EC0">
        <w:rPr>
          <w:rFonts w:asciiTheme="minorHAnsi" w:eastAsia="Arial" w:hAnsiTheme="minorHAnsi" w:cstheme="minorHAnsi"/>
          <w:w w:val="59"/>
        </w:rPr>
        <w:t xml:space="preserve">. </w:t>
      </w:r>
      <w:r w:rsidRPr="00651EC0">
        <w:rPr>
          <w:rFonts w:asciiTheme="minorHAnsi" w:eastAsia="Arial" w:hAnsiTheme="minorHAnsi" w:cstheme="minorHAnsi"/>
          <w:spacing w:val="26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7"/>
        </w:rPr>
        <w:t>W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1"/>
          <w:w w:val="84"/>
        </w:rPr>
        <w:t>i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w w:val="97"/>
        </w:rPr>
        <w:t xml:space="preserve">e </w:t>
      </w:r>
      <w:r w:rsidRPr="00651EC0">
        <w:rPr>
          <w:rFonts w:asciiTheme="minorHAnsi" w:eastAsia="Arial" w:hAnsiTheme="minorHAnsi" w:cstheme="minorHAnsi"/>
          <w:spacing w:val="18"/>
          <w:w w:val="97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30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</w:rPr>
        <w:t xml:space="preserve">t </w:t>
      </w:r>
      <w:r w:rsidRPr="00651EC0">
        <w:rPr>
          <w:rFonts w:asciiTheme="minorHAnsi" w:eastAsia="Arial" w:hAnsiTheme="minorHAnsi" w:cstheme="minorHAnsi"/>
          <w:spacing w:val="1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3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bo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t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 xml:space="preserve">m  </w:t>
      </w:r>
      <w:r w:rsidRPr="00651EC0">
        <w:rPr>
          <w:rFonts w:asciiTheme="minorHAnsi" w:eastAsia="Arial" w:hAnsiTheme="minorHAnsi" w:cstheme="minorHAnsi"/>
          <w:spacing w:val="2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2"/>
        </w:rPr>
        <w:t>i</w:t>
      </w:r>
      <w:r w:rsidRPr="00651EC0">
        <w:rPr>
          <w:rFonts w:asciiTheme="minorHAnsi" w:eastAsia="Arial" w:hAnsiTheme="minorHAnsi" w:cstheme="minorHAnsi"/>
          <w:w w:val="135"/>
        </w:rPr>
        <w:t xml:space="preserve">f </w:t>
      </w:r>
      <w:r w:rsidRPr="00651EC0">
        <w:rPr>
          <w:rFonts w:asciiTheme="minorHAnsi" w:eastAsia="Arial" w:hAnsiTheme="minorHAnsi" w:cstheme="minorHAnsi"/>
          <w:spacing w:val="8"/>
          <w:w w:val="13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2"/>
        </w:rPr>
        <w:t>eo</w:t>
      </w: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</w:rPr>
        <w:t xml:space="preserve">e  </w:t>
      </w:r>
      <w:r w:rsidRPr="00651EC0">
        <w:rPr>
          <w:rFonts w:asciiTheme="minorHAnsi" w:eastAsia="Arial" w:hAnsiTheme="minorHAnsi" w:cstheme="minorHAnsi"/>
          <w:spacing w:val="13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5"/>
          <w:w w:val="99"/>
        </w:rPr>
        <w:t>h</w:t>
      </w:r>
      <w:r w:rsidRPr="00651EC0">
        <w:rPr>
          <w:rFonts w:asciiTheme="minorHAnsi" w:eastAsia="Arial" w:hAnsiTheme="minorHAnsi" w:cstheme="minorHAnsi"/>
          <w:i/>
          <w:spacing w:val="5"/>
          <w:w w:val="103"/>
        </w:rPr>
        <w:t>a</w:t>
      </w:r>
      <w:r w:rsidRPr="00651EC0">
        <w:rPr>
          <w:rFonts w:asciiTheme="minorHAnsi" w:eastAsia="Arial" w:hAnsiTheme="minorHAnsi" w:cstheme="minorHAnsi"/>
          <w:i/>
          <w:w w:val="106"/>
        </w:rPr>
        <w:t xml:space="preserve">s </w:t>
      </w:r>
      <w:r w:rsidRPr="00651EC0">
        <w:rPr>
          <w:rFonts w:asciiTheme="minorHAnsi" w:eastAsia="Arial" w:hAnsiTheme="minorHAnsi" w:cstheme="minorHAnsi"/>
          <w:i/>
          <w:spacing w:val="5"/>
          <w:w w:val="106"/>
        </w:rPr>
        <w:t>a</w:t>
      </w:r>
      <w:r w:rsidRPr="00651EC0">
        <w:rPr>
          <w:rFonts w:asciiTheme="minorHAnsi" w:eastAsia="Arial" w:hAnsiTheme="minorHAnsi" w:cstheme="minorHAnsi"/>
          <w:i/>
          <w:spacing w:val="6"/>
          <w:w w:val="106"/>
        </w:rPr>
        <w:t>g</w:t>
      </w:r>
      <w:r w:rsidRPr="00651EC0">
        <w:rPr>
          <w:rFonts w:asciiTheme="minorHAnsi" w:eastAsia="Arial" w:hAnsiTheme="minorHAnsi" w:cstheme="minorHAnsi"/>
          <w:i/>
          <w:spacing w:val="-6"/>
          <w:w w:val="106"/>
        </w:rPr>
        <w:t>r</w:t>
      </w:r>
      <w:r w:rsidRPr="00651EC0">
        <w:rPr>
          <w:rFonts w:asciiTheme="minorHAnsi" w:eastAsia="Arial" w:hAnsiTheme="minorHAnsi" w:cstheme="minorHAnsi"/>
          <w:i/>
          <w:spacing w:val="5"/>
          <w:w w:val="106"/>
        </w:rPr>
        <w:t>ee</w:t>
      </w:r>
      <w:r w:rsidRPr="00651EC0">
        <w:rPr>
          <w:rFonts w:asciiTheme="minorHAnsi" w:eastAsia="Arial" w:hAnsiTheme="minorHAnsi" w:cstheme="minorHAnsi"/>
          <w:i/>
          <w:w w:val="106"/>
        </w:rPr>
        <w:t>d</w:t>
      </w:r>
      <w:r w:rsidRPr="00651EC0">
        <w:rPr>
          <w:rFonts w:asciiTheme="minorHAnsi" w:eastAsia="Arial" w:hAnsiTheme="minorHAnsi" w:cstheme="minorHAnsi"/>
          <w:i/>
          <w:spacing w:val="4"/>
          <w:w w:val="10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2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s</w:t>
      </w:r>
      <w:r w:rsidRPr="00651EC0">
        <w:rPr>
          <w:rFonts w:asciiTheme="minorHAnsi" w:eastAsia="Arial" w:hAnsiTheme="minorHAnsi" w:cstheme="minorHAnsi"/>
          <w:spacing w:val="2"/>
        </w:rPr>
        <w:t>e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4"/>
        </w:rPr>
        <w:t>v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41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</w:rPr>
        <w:t>s</w:t>
      </w:r>
      <w:r w:rsidRPr="00651EC0">
        <w:rPr>
          <w:rFonts w:asciiTheme="minorHAnsi" w:eastAsia="Arial" w:hAnsiTheme="minorHAnsi" w:cstheme="minorHAnsi"/>
          <w:spacing w:val="29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4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</w:rPr>
        <w:t>e</w:t>
      </w:r>
      <w:r w:rsidRPr="00651EC0">
        <w:rPr>
          <w:rFonts w:asciiTheme="minorHAnsi" w:eastAsia="Arial" w:hAnsiTheme="minorHAnsi" w:cstheme="minorHAnsi"/>
          <w:spacing w:val="2"/>
          <w:w w:val="104"/>
        </w:rPr>
        <w:t>f</w:t>
      </w:r>
      <w:r w:rsidRPr="00651EC0">
        <w:rPr>
          <w:rFonts w:asciiTheme="minorHAnsi" w:eastAsia="Arial" w:hAnsiTheme="minorHAnsi" w:cstheme="minorHAnsi"/>
          <w:spacing w:val="3"/>
          <w:w w:val="104"/>
        </w:rPr>
        <w:t>e</w:t>
      </w:r>
      <w:r w:rsidRPr="00651EC0">
        <w:rPr>
          <w:rFonts w:asciiTheme="minorHAnsi" w:eastAsia="Arial" w:hAnsiTheme="minorHAnsi" w:cstheme="minorHAnsi"/>
          <w:spacing w:val="2"/>
          <w:w w:val="104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</w:rPr>
        <w:t>enc</w:t>
      </w:r>
      <w:r w:rsidRPr="00651EC0">
        <w:rPr>
          <w:rFonts w:asciiTheme="minorHAnsi" w:eastAsia="Arial" w:hAnsiTheme="minorHAnsi" w:cstheme="minorHAnsi"/>
          <w:w w:val="104"/>
        </w:rPr>
        <w:t>e</w:t>
      </w:r>
      <w:r w:rsidRPr="00651EC0">
        <w:rPr>
          <w:rFonts w:asciiTheme="minorHAnsi" w:eastAsia="Arial" w:hAnsiTheme="minorHAnsi" w:cstheme="minorHAnsi"/>
          <w:spacing w:val="22"/>
          <w:w w:val="104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2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spacing w:val="2"/>
          <w:w w:val="110"/>
        </w:rPr>
        <w:t>u</w:t>
      </w:r>
      <w:r w:rsidRPr="00651EC0">
        <w:rPr>
          <w:rFonts w:asciiTheme="minorHAnsi" w:eastAsia="Arial" w:hAnsiTheme="minorHAnsi" w:cstheme="minorHAnsi"/>
          <w:w w:val="67"/>
        </w:rPr>
        <w:t>.</w:t>
      </w:r>
    </w:p>
    <w:p w14:paraId="21696788" w14:textId="77777777" w:rsidR="007B06B0" w:rsidRPr="00651EC0" w:rsidRDefault="007B06B0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63B582F4" w14:textId="77777777" w:rsidR="007B06B0" w:rsidRPr="00651EC0" w:rsidRDefault="00651EC0">
      <w:pPr>
        <w:spacing w:line="263" w:lineRule="auto"/>
        <w:ind w:left="113" w:right="-34"/>
        <w:jc w:val="both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spacing w:val="4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2"/>
          <w:w w:val="104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</w:rPr>
        <w:t>e</w:t>
      </w:r>
      <w:r w:rsidRPr="00651EC0">
        <w:rPr>
          <w:rFonts w:asciiTheme="minorHAnsi" w:eastAsia="Arial" w:hAnsiTheme="minorHAnsi" w:cstheme="minorHAnsi"/>
          <w:spacing w:val="2"/>
          <w:w w:val="104"/>
        </w:rPr>
        <w:t>f</w:t>
      </w:r>
      <w:r w:rsidRPr="00651EC0">
        <w:rPr>
          <w:rFonts w:asciiTheme="minorHAnsi" w:eastAsia="Arial" w:hAnsiTheme="minorHAnsi" w:cstheme="minorHAnsi"/>
          <w:spacing w:val="3"/>
          <w:w w:val="104"/>
        </w:rPr>
        <w:t>e</w:t>
      </w:r>
      <w:r w:rsidRPr="00651EC0">
        <w:rPr>
          <w:rFonts w:asciiTheme="minorHAnsi" w:eastAsia="Arial" w:hAnsiTheme="minorHAnsi" w:cstheme="minorHAnsi"/>
          <w:spacing w:val="2"/>
          <w:w w:val="104"/>
        </w:rPr>
        <w:t>r</w:t>
      </w:r>
      <w:r w:rsidRPr="00651EC0">
        <w:rPr>
          <w:rFonts w:asciiTheme="minorHAnsi" w:eastAsia="Arial" w:hAnsiTheme="minorHAnsi" w:cstheme="minorHAnsi"/>
          <w:spacing w:val="3"/>
          <w:w w:val="104"/>
        </w:rPr>
        <w:t>enc</w:t>
      </w:r>
      <w:r w:rsidRPr="00651EC0">
        <w:rPr>
          <w:rFonts w:asciiTheme="minorHAnsi" w:eastAsia="Arial" w:hAnsiTheme="minorHAnsi" w:cstheme="minorHAnsi"/>
          <w:w w:val="104"/>
        </w:rPr>
        <w:t>e</w:t>
      </w:r>
      <w:r w:rsidRPr="00651EC0">
        <w:rPr>
          <w:rFonts w:asciiTheme="minorHAnsi" w:eastAsia="Arial" w:hAnsiTheme="minorHAnsi" w:cstheme="minorHAnsi"/>
          <w:spacing w:val="32"/>
          <w:w w:val="10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ca</w:t>
      </w:r>
      <w:r w:rsidRPr="00651EC0">
        <w:rPr>
          <w:rFonts w:asciiTheme="minorHAnsi" w:eastAsia="Arial" w:hAnsiTheme="minorHAnsi" w:cstheme="minorHAnsi"/>
        </w:rPr>
        <w:t>n</w:t>
      </w:r>
      <w:r w:rsidRPr="00651EC0">
        <w:rPr>
          <w:rFonts w:asciiTheme="minorHAnsi" w:eastAsia="Arial" w:hAnsiTheme="minorHAnsi" w:cstheme="minorHAnsi"/>
          <w:spacing w:val="4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b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27"/>
        </w:rPr>
        <w:t xml:space="preserve"> </w:t>
      </w:r>
      <w:r w:rsidRPr="00651EC0">
        <w:rPr>
          <w:rFonts w:asciiTheme="minorHAnsi" w:eastAsia="Arial" w:hAnsiTheme="minorHAnsi" w:cstheme="minorHAnsi"/>
        </w:rPr>
        <w:t>a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5"/>
        </w:rPr>
        <w:t>m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spacing w:val="2"/>
          <w:w w:val="110"/>
        </w:rPr>
        <w:t>p</w:t>
      </w:r>
      <w:r w:rsidRPr="00651EC0">
        <w:rPr>
          <w:rFonts w:asciiTheme="minorHAnsi" w:eastAsia="Arial" w:hAnsiTheme="minorHAnsi" w:cstheme="minorHAnsi"/>
          <w:spacing w:val="1"/>
          <w:w w:val="95"/>
        </w:rPr>
        <w:t>l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spacing w:val="3"/>
          <w:w w:val="112"/>
        </w:rPr>
        <w:t>y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>,</w:t>
      </w:r>
      <w:r w:rsidRPr="00651EC0">
        <w:rPr>
          <w:rFonts w:asciiTheme="minorHAnsi" w:eastAsia="Arial" w:hAnsiTheme="minorHAnsi" w:cstheme="minorHAnsi"/>
          <w:spacing w:val="42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8"/>
        </w:rPr>
        <w:t>s</w:t>
      </w:r>
      <w:r w:rsidRPr="00651EC0">
        <w:rPr>
          <w:rFonts w:asciiTheme="minorHAnsi" w:eastAsia="Arial" w:hAnsiTheme="minorHAnsi" w:cstheme="minorHAnsi"/>
          <w:spacing w:val="3"/>
          <w:w w:val="105"/>
        </w:rPr>
        <w:t>up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w w:val="110"/>
        </w:rPr>
        <w:t>r</w:t>
      </w:r>
      <w:r w:rsidRPr="00651EC0">
        <w:rPr>
          <w:rFonts w:asciiTheme="minorHAnsi" w:eastAsia="Arial" w:hAnsiTheme="minorHAnsi" w:cstheme="minorHAnsi"/>
          <w:spacing w:val="4"/>
          <w:w w:val="110"/>
        </w:rPr>
        <w:t>v</w:t>
      </w:r>
      <w:r w:rsidRPr="00651EC0">
        <w:rPr>
          <w:rFonts w:asciiTheme="minorHAnsi" w:eastAsia="Arial" w:hAnsiTheme="minorHAnsi" w:cstheme="minorHAnsi"/>
          <w:spacing w:val="1"/>
          <w:w w:val="95"/>
        </w:rPr>
        <w:t>i</w:t>
      </w:r>
      <w:r w:rsidRPr="00651EC0">
        <w:rPr>
          <w:rFonts w:asciiTheme="minorHAnsi" w:eastAsia="Arial" w:hAnsiTheme="minorHAnsi" w:cstheme="minorHAnsi"/>
          <w:spacing w:val="2"/>
          <w:w w:val="108"/>
        </w:rPr>
        <w:t>s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 xml:space="preserve">, </w:t>
      </w:r>
      <w:r w:rsidRPr="00651EC0">
        <w:rPr>
          <w:rFonts w:asciiTheme="minorHAnsi" w:eastAsia="Arial" w:hAnsiTheme="minorHAnsi" w:cstheme="minorHAnsi"/>
          <w:spacing w:val="1"/>
          <w:w w:val="110"/>
        </w:rPr>
        <w:t>t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10"/>
        </w:rPr>
        <w:t>a</w:t>
      </w:r>
      <w:r w:rsidRPr="00651EC0">
        <w:rPr>
          <w:rFonts w:asciiTheme="minorHAnsi" w:eastAsia="Arial" w:hAnsiTheme="minorHAnsi" w:cstheme="minorHAnsi"/>
          <w:spacing w:val="3"/>
          <w:w w:val="112"/>
        </w:rPr>
        <w:t>c</w:t>
      </w:r>
      <w:r w:rsidRPr="00651EC0">
        <w:rPr>
          <w:rFonts w:asciiTheme="minorHAnsi" w:eastAsia="Arial" w:hAnsiTheme="minorHAnsi" w:cstheme="minorHAnsi"/>
          <w:spacing w:val="3"/>
          <w:w w:val="101"/>
        </w:rPr>
        <w:t>h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>,</w:t>
      </w:r>
      <w:r w:rsidRPr="00651EC0">
        <w:rPr>
          <w:rFonts w:asciiTheme="minorHAnsi" w:eastAsia="Arial" w:hAnsiTheme="minorHAnsi" w:cstheme="minorHAnsi"/>
          <w:spacing w:val="46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oa</w:t>
      </w:r>
      <w:r w:rsidRPr="00651EC0">
        <w:rPr>
          <w:rFonts w:asciiTheme="minorHAnsi" w:eastAsia="Arial" w:hAnsiTheme="minorHAnsi" w:cstheme="minorHAnsi"/>
          <w:spacing w:val="3"/>
          <w:w w:val="112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h</w:t>
      </w:r>
      <w:r w:rsidRPr="00651EC0">
        <w:rPr>
          <w:rFonts w:asciiTheme="minorHAnsi" w:eastAsia="Arial" w:hAnsiTheme="minorHAnsi" w:cstheme="minorHAnsi"/>
          <w:w w:val="76"/>
        </w:rPr>
        <w:t>,</w:t>
      </w:r>
      <w:r w:rsidRPr="00651EC0">
        <w:rPr>
          <w:rFonts w:asciiTheme="minorHAnsi" w:eastAsia="Arial" w:hAnsiTheme="minorHAnsi" w:cstheme="minorHAnsi"/>
          <w:spacing w:val="41"/>
          <w:w w:val="7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2"/>
          <w:w w:val="103"/>
        </w:rPr>
        <w:t>o</w:t>
      </w:r>
      <w:r w:rsidRPr="00651EC0">
        <w:rPr>
          <w:rFonts w:asciiTheme="minorHAnsi" w:eastAsia="Arial" w:hAnsiTheme="minorHAnsi" w:cstheme="minorHAnsi"/>
          <w:spacing w:val="3"/>
          <w:w w:val="103"/>
        </w:rPr>
        <w:t>u</w:t>
      </w:r>
      <w:r w:rsidRPr="00651EC0">
        <w:rPr>
          <w:rFonts w:asciiTheme="minorHAnsi" w:eastAsia="Arial" w:hAnsiTheme="minorHAnsi" w:cstheme="minorHAnsi"/>
          <w:spacing w:val="2"/>
          <w:w w:val="103"/>
        </w:rPr>
        <w:t>t</w:t>
      </w:r>
      <w:r w:rsidRPr="00651EC0">
        <w:rPr>
          <w:rFonts w:asciiTheme="minorHAnsi" w:eastAsia="Arial" w:hAnsiTheme="minorHAnsi" w:cstheme="minorHAnsi"/>
          <w:w w:val="103"/>
        </w:rPr>
        <w:t>h</w:t>
      </w:r>
      <w:r w:rsidRPr="00651EC0">
        <w:rPr>
          <w:rFonts w:asciiTheme="minorHAnsi" w:eastAsia="Arial" w:hAnsiTheme="minorHAnsi" w:cstheme="minorHAnsi"/>
          <w:spacing w:val="39"/>
          <w:w w:val="103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7"/>
        </w:rPr>
        <w:t>w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3"/>
        </w:rPr>
        <w:t>k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>,</w:t>
      </w:r>
      <w:r w:rsidRPr="00651EC0">
        <w:rPr>
          <w:rFonts w:asciiTheme="minorHAnsi" w:eastAsia="Arial" w:hAnsiTheme="minorHAnsi" w:cstheme="minorHAnsi"/>
          <w:spacing w:val="51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8"/>
        </w:rPr>
        <w:t>m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>,</w:t>
      </w:r>
      <w:r w:rsidRPr="00651EC0">
        <w:rPr>
          <w:rFonts w:asciiTheme="minorHAnsi" w:eastAsia="Arial" w:hAnsiTheme="minorHAnsi" w:cstheme="minorHAnsi"/>
          <w:spacing w:val="46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e</w:t>
      </w:r>
      <w:r w:rsidRPr="00651EC0">
        <w:rPr>
          <w:rFonts w:asciiTheme="minorHAnsi" w:eastAsia="Arial" w:hAnsiTheme="minorHAnsi" w:cstheme="minorHAnsi"/>
          <w:spacing w:val="2"/>
          <w:w w:val="118"/>
        </w:rPr>
        <w:t>t</w:t>
      </w:r>
      <w:r w:rsidRPr="00651EC0">
        <w:rPr>
          <w:rFonts w:asciiTheme="minorHAnsi" w:eastAsia="Arial" w:hAnsiTheme="minorHAnsi" w:cstheme="minorHAnsi"/>
          <w:spacing w:val="3"/>
          <w:w w:val="112"/>
        </w:rPr>
        <w:t>c</w:t>
      </w:r>
      <w:r w:rsidRPr="00651EC0">
        <w:rPr>
          <w:rFonts w:asciiTheme="minorHAnsi" w:eastAsia="Arial" w:hAnsiTheme="minorHAnsi" w:cstheme="minorHAnsi"/>
          <w:w w:val="59"/>
        </w:rPr>
        <w:t xml:space="preserve">.  </w:t>
      </w:r>
      <w:r w:rsidRPr="00651EC0">
        <w:rPr>
          <w:rFonts w:asciiTheme="minorHAnsi" w:eastAsia="Arial" w:hAnsiTheme="minorHAnsi" w:cstheme="minorHAnsi"/>
          <w:spacing w:val="3"/>
        </w:rPr>
        <w:t>M</w:t>
      </w:r>
      <w:r w:rsidRPr="00651EC0">
        <w:rPr>
          <w:rFonts w:asciiTheme="minorHAnsi" w:eastAsia="Arial" w:hAnsiTheme="minorHAnsi" w:cstheme="minorHAnsi"/>
          <w:spacing w:val="2"/>
        </w:rPr>
        <w:t>a</w:t>
      </w:r>
      <w:r w:rsidRPr="00651EC0">
        <w:rPr>
          <w:rFonts w:asciiTheme="minorHAnsi" w:eastAsia="Arial" w:hAnsiTheme="minorHAnsi" w:cstheme="minorHAnsi"/>
          <w:spacing w:val="3"/>
        </w:rPr>
        <w:t>k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5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s</w:t>
      </w:r>
      <w:r w:rsidRPr="00651EC0">
        <w:rPr>
          <w:rFonts w:asciiTheme="minorHAnsi" w:eastAsia="Arial" w:hAnsiTheme="minorHAnsi" w:cstheme="minorHAnsi"/>
          <w:spacing w:val="3"/>
          <w:w w:val="105"/>
        </w:rPr>
        <w:t>u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w w:val="97"/>
        </w:rPr>
        <w:t xml:space="preserve">e </w:t>
      </w:r>
      <w:r w:rsidRPr="00651EC0">
        <w:rPr>
          <w:rFonts w:asciiTheme="minorHAnsi" w:eastAsia="Arial" w:hAnsiTheme="minorHAnsi" w:cstheme="minorHAnsi"/>
          <w:spacing w:val="3"/>
        </w:rPr>
        <w:t>yo</w:t>
      </w:r>
      <w:r w:rsidRPr="00651EC0">
        <w:rPr>
          <w:rFonts w:asciiTheme="minorHAnsi" w:eastAsia="Arial" w:hAnsiTheme="minorHAnsi" w:cstheme="minorHAnsi"/>
        </w:rPr>
        <w:t>u</w:t>
      </w:r>
      <w:r w:rsidRPr="00651EC0">
        <w:rPr>
          <w:rFonts w:asciiTheme="minorHAnsi" w:eastAsia="Arial" w:hAnsiTheme="minorHAnsi" w:cstheme="minorHAnsi"/>
          <w:spacing w:val="53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h</w:t>
      </w:r>
      <w:r w:rsidRPr="00651EC0">
        <w:rPr>
          <w:rFonts w:asciiTheme="minorHAnsi" w:eastAsia="Arial" w:hAnsiTheme="minorHAnsi" w:cstheme="minorHAnsi"/>
          <w:spacing w:val="3"/>
        </w:rPr>
        <w:t>av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</w:rPr>
        <w:t>ll</w:t>
      </w:r>
      <w:r w:rsidRPr="00651EC0">
        <w:rPr>
          <w:rFonts w:asciiTheme="minorHAnsi" w:eastAsia="Arial" w:hAnsiTheme="minorHAnsi" w:cstheme="minorHAnsi"/>
          <w:spacing w:val="44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u</w:t>
      </w:r>
      <w:r w:rsidRPr="00651EC0">
        <w:rPr>
          <w:rFonts w:asciiTheme="minorHAnsi" w:eastAsia="Arial" w:hAnsiTheme="minorHAnsi" w:cstheme="minorHAnsi"/>
          <w:spacing w:val="3"/>
        </w:rPr>
        <w:t>su</w:t>
      </w:r>
      <w:r w:rsidRPr="00651EC0">
        <w:rPr>
          <w:rFonts w:asciiTheme="minorHAnsi" w:eastAsia="Arial" w:hAnsiTheme="minorHAnsi" w:cstheme="minorHAnsi"/>
          <w:spacing w:val="2"/>
        </w:rPr>
        <w:t>a</w:t>
      </w:r>
      <w:r w:rsidRPr="00651EC0">
        <w:rPr>
          <w:rFonts w:asciiTheme="minorHAnsi" w:eastAsia="Arial" w:hAnsiTheme="minorHAnsi" w:cstheme="minorHAnsi"/>
        </w:rPr>
        <w:t xml:space="preserve">l 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i</w:t>
      </w:r>
      <w:r w:rsidRPr="00651EC0">
        <w:rPr>
          <w:rFonts w:asciiTheme="minorHAnsi" w:eastAsia="Arial" w:hAnsiTheme="minorHAnsi" w:cstheme="minorHAnsi"/>
          <w:spacing w:val="3"/>
          <w:w w:val="105"/>
        </w:rPr>
        <w:t>n</w:t>
      </w:r>
      <w:r w:rsidRPr="00651EC0">
        <w:rPr>
          <w:rFonts w:asciiTheme="minorHAnsi" w:eastAsia="Arial" w:hAnsiTheme="minorHAnsi" w:cstheme="minorHAnsi"/>
          <w:w w:val="107"/>
        </w:rPr>
        <w:t>fo</w:t>
      </w:r>
      <w:r w:rsidRPr="00651EC0">
        <w:rPr>
          <w:rFonts w:asciiTheme="minorHAnsi" w:eastAsia="Arial" w:hAnsiTheme="minorHAnsi" w:cstheme="minorHAnsi"/>
          <w:spacing w:val="35"/>
          <w:w w:val="107"/>
        </w:rPr>
        <w:t xml:space="preserve"> 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43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2"/>
          <w:w w:val="91"/>
        </w:rPr>
        <w:t>r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27"/>
        </w:rPr>
        <w:t>f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3"/>
          <w:w w:val="117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12"/>
        </w:rPr>
        <w:t>s</w:t>
      </w:r>
      <w:r w:rsidRPr="00651EC0">
        <w:rPr>
          <w:rFonts w:asciiTheme="minorHAnsi" w:eastAsia="Arial" w:hAnsiTheme="minorHAnsi" w:cstheme="minorHAnsi"/>
          <w:w w:val="59"/>
        </w:rPr>
        <w:t>:</w:t>
      </w:r>
      <w:r w:rsidRPr="00651EC0">
        <w:rPr>
          <w:rFonts w:asciiTheme="minorHAnsi" w:eastAsia="Arial" w:hAnsiTheme="minorHAnsi" w:cstheme="minorHAnsi"/>
          <w:spacing w:val="46"/>
          <w:w w:val="59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f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</w:rPr>
        <w:t>ll</w:t>
      </w:r>
      <w:r w:rsidRPr="00651EC0">
        <w:rPr>
          <w:rFonts w:asciiTheme="minorHAnsi" w:eastAsia="Arial" w:hAnsiTheme="minorHAnsi" w:cstheme="minorHAnsi"/>
          <w:spacing w:val="5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88"/>
        </w:rPr>
        <w:t>n</w:t>
      </w:r>
      <w:r w:rsidRPr="00651EC0">
        <w:rPr>
          <w:rFonts w:asciiTheme="minorHAnsi" w:eastAsia="Arial" w:hAnsiTheme="minorHAnsi" w:cstheme="minorHAnsi"/>
          <w:spacing w:val="2"/>
          <w:w w:val="110"/>
        </w:rPr>
        <w:t>a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spacing w:val="3"/>
          <w:w w:val="114"/>
        </w:rPr>
        <w:t>e</w:t>
      </w:r>
      <w:r w:rsidRPr="00651EC0">
        <w:rPr>
          <w:rFonts w:asciiTheme="minorHAnsi" w:eastAsia="Arial" w:hAnsiTheme="minorHAnsi" w:cstheme="minorHAnsi"/>
          <w:w w:val="67"/>
        </w:rPr>
        <w:t xml:space="preserve">, </w:t>
      </w:r>
      <w:r w:rsidRPr="00651EC0">
        <w:rPr>
          <w:rFonts w:asciiTheme="minorHAnsi" w:eastAsia="Arial" w:hAnsiTheme="minorHAnsi" w:cstheme="minorHAnsi"/>
          <w:spacing w:val="2"/>
        </w:rPr>
        <w:t>p</w:t>
      </w:r>
      <w:r w:rsidRPr="00651EC0">
        <w:rPr>
          <w:rFonts w:asciiTheme="minorHAnsi" w:eastAsia="Arial" w:hAnsiTheme="minorHAnsi" w:cstheme="minorHAnsi"/>
          <w:spacing w:val="3"/>
        </w:rPr>
        <w:t>hon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n</w:t>
      </w:r>
      <w:r w:rsidRPr="00651EC0">
        <w:rPr>
          <w:rFonts w:asciiTheme="minorHAnsi" w:eastAsia="Arial" w:hAnsiTheme="minorHAnsi" w:cstheme="minorHAnsi"/>
          <w:spacing w:val="3"/>
          <w:w w:val="105"/>
        </w:rPr>
        <w:t>u</w:t>
      </w:r>
      <w:r w:rsidRPr="00651EC0">
        <w:rPr>
          <w:rFonts w:asciiTheme="minorHAnsi" w:eastAsia="Arial" w:hAnsiTheme="minorHAnsi" w:cstheme="minorHAnsi"/>
          <w:spacing w:val="4"/>
          <w:w w:val="110"/>
        </w:rPr>
        <w:t>m</w:t>
      </w:r>
      <w:r w:rsidRPr="00651EC0">
        <w:rPr>
          <w:rFonts w:asciiTheme="minorHAnsi" w:eastAsia="Arial" w:hAnsiTheme="minorHAnsi" w:cstheme="minorHAnsi"/>
          <w:spacing w:val="3"/>
          <w:w w:val="105"/>
        </w:rPr>
        <w:t>b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2"/>
          <w:w w:val="120"/>
        </w:rPr>
        <w:t>r</w:t>
      </w:r>
      <w:r w:rsidRPr="00651EC0">
        <w:rPr>
          <w:rFonts w:asciiTheme="minorHAnsi" w:eastAsia="Arial" w:hAnsiTheme="minorHAnsi" w:cstheme="minorHAnsi"/>
          <w:w w:val="59"/>
        </w:rPr>
        <w:t>,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spacing w:val="3"/>
          <w:w w:val="105"/>
        </w:rPr>
        <w:t>a</w:t>
      </w:r>
      <w:r w:rsidRPr="00651EC0">
        <w:rPr>
          <w:rFonts w:asciiTheme="minorHAnsi" w:eastAsia="Arial" w:hAnsiTheme="minorHAnsi" w:cstheme="minorHAnsi"/>
          <w:spacing w:val="1"/>
          <w:w w:val="116"/>
        </w:rPr>
        <w:t>i</w:t>
      </w:r>
      <w:r w:rsidRPr="00651EC0">
        <w:rPr>
          <w:rFonts w:asciiTheme="minorHAnsi" w:eastAsia="Arial" w:hAnsiTheme="minorHAnsi" w:cstheme="minorHAnsi"/>
          <w:w w:val="74"/>
        </w:rPr>
        <w:t>l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1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ad</w:t>
      </w:r>
      <w:r w:rsidRPr="00651EC0">
        <w:rPr>
          <w:rFonts w:asciiTheme="minorHAnsi" w:eastAsia="Arial" w:hAnsiTheme="minorHAnsi" w:cstheme="minorHAnsi"/>
          <w:spacing w:val="2"/>
        </w:rPr>
        <w:t>dr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s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an</w:t>
      </w:r>
      <w:r w:rsidRPr="00651EC0">
        <w:rPr>
          <w:rFonts w:asciiTheme="minorHAnsi" w:eastAsia="Arial" w:hAnsiTheme="minorHAnsi" w:cstheme="minorHAnsi"/>
        </w:rPr>
        <w:t>d</w:t>
      </w:r>
      <w:r w:rsidRPr="00651EC0">
        <w:rPr>
          <w:rFonts w:asciiTheme="minorHAnsi" w:eastAsia="Arial" w:hAnsiTheme="minorHAnsi" w:cstheme="minorHAnsi"/>
          <w:spacing w:val="3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5"/>
        </w:rPr>
        <w:t>o</w:t>
      </w:r>
      <w:r w:rsidRPr="00651EC0">
        <w:rPr>
          <w:rFonts w:asciiTheme="minorHAnsi" w:eastAsia="Arial" w:hAnsiTheme="minorHAnsi" w:cstheme="minorHAnsi"/>
          <w:spacing w:val="2"/>
          <w:w w:val="105"/>
        </w:rPr>
        <w:t>r</w:t>
      </w:r>
      <w:r w:rsidRPr="00651EC0">
        <w:rPr>
          <w:rFonts w:asciiTheme="minorHAnsi" w:eastAsia="Arial" w:hAnsiTheme="minorHAnsi" w:cstheme="minorHAnsi"/>
          <w:spacing w:val="3"/>
          <w:w w:val="101"/>
        </w:rPr>
        <w:t>g</w:t>
      </w:r>
      <w:r w:rsidRPr="00651EC0">
        <w:rPr>
          <w:rFonts w:asciiTheme="minorHAnsi" w:eastAsia="Arial" w:hAnsiTheme="minorHAnsi" w:cstheme="minorHAnsi"/>
          <w:spacing w:val="2"/>
          <w:w w:val="110"/>
        </w:rPr>
        <w:t>an</w:t>
      </w:r>
      <w:r w:rsidRPr="00651EC0">
        <w:rPr>
          <w:rFonts w:asciiTheme="minorHAnsi" w:eastAsia="Arial" w:hAnsiTheme="minorHAnsi" w:cstheme="minorHAnsi"/>
          <w:spacing w:val="1"/>
          <w:w w:val="95"/>
        </w:rPr>
        <w:t>i</w:t>
      </w:r>
      <w:r w:rsidRPr="00651EC0">
        <w:rPr>
          <w:rFonts w:asciiTheme="minorHAnsi" w:eastAsia="Arial" w:hAnsiTheme="minorHAnsi" w:cstheme="minorHAnsi"/>
          <w:spacing w:val="3"/>
          <w:w w:val="112"/>
        </w:rPr>
        <w:t>z</w:t>
      </w:r>
      <w:r w:rsidRPr="00651EC0">
        <w:rPr>
          <w:rFonts w:asciiTheme="minorHAnsi" w:eastAsia="Arial" w:hAnsiTheme="minorHAnsi" w:cstheme="minorHAnsi"/>
          <w:spacing w:val="3"/>
          <w:w w:val="101"/>
        </w:rPr>
        <w:t>a</w:t>
      </w:r>
      <w:r w:rsidRPr="00651EC0">
        <w:rPr>
          <w:rFonts w:asciiTheme="minorHAnsi" w:eastAsia="Arial" w:hAnsiTheme="minorHAnsi" w:cstheme="minorHAnsi"/>
          <w:spacing w:val="2"/>
          <w:w w:val="127"/>
        </w:rPr>
        <w:t>t</w:t>
      </w:r>
      <w:r w:rsidRPr="00651EC0">
        <w:rPr>
          <w:rFonts w:asciiTheme="minorHAnsi" w:eastAsia="Arial" w:hAnsiTheme="minorHAnsi" w:cstheme="minorHAnsi"/>
          <w:spacing w:val="1"/>
          <w:w w:val="95"/>
        </w:rPr>
        <w:t>i</w:t>
      </w:r>
      <w:r w:rsidRPr="00651EC0">
        <w:rPr>
          <w:rFonts w:asciiTheme="minorHAnsi" w:eastAsia="Arial" w:hAnsiTheme="minorHAnsi" w:cstheme="minorHAnsi"/>
          <w:spacing w:val="2"/>
          <w:w w:val="110"/>
        </w:rPr>
        <w:t>on</w:t>
      </w:r>
      <w:r w:rsidRPr="00651EC0">
        <w:rPr>
          <w:rFonts w:asciiTheme="minorHAnsi" w:eastAsia="Arial" w:hAnsiTheme="minorHAnsi" w:cstheme="minorHAnsi"/>
          <w:w w:val="67"/>
        </w:rPr>
        <w:t>.</w:t>
      </w:r>
      <w:r w:rsidRPr="00651EC0">
        <w:rPr>
          <w:rFonts w:asciiTheme="minorHAnsi" w:eastAsia="Arial" w:hAnsiTheme="minorHAnsi" w:cstheme="minorHAnsi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9"/>
        </w:rPr>
        <w:t>I</w:t>
      </w:r>
      <w:r w:rsidRPr="00651EC0">
        <w:rPr>
          <w:rFonts w:asciiTheme="minorHAnsi" w:eastAsia="Arial" w:hAnsiTheme="minorHAnsi" w:cstheme="minorHAnsi"/>
          <w:w w:val="135"/>
        </w:rPr>
        <w:t>f</w:t>
      </w:r>
      <w:r w:rsidRPr="00651EC0">
        <w:rPr>
          <w:rFonts w:asciiTheme="minorHAnsi" w:eastAsia="Arial" w:hAnsiTheme="minorHAnsi" w:cstheme="minorHAnsi"/>
          <w:spacing w:val="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w w:val="93"/>
        </w:rPr>
        <w:t xml:space="preserve">u </w:t>
      </w:r>
      <w:r w:rsidRPr="00651EC0">
        <w:rPr>
          <w:rFonts w:asciiTheme="minorHAnsi" w:eastAsia="Arial" w:hAnsiTheme="minorHAnsi" w:cstheme="minorHAnsi"/>
          <w:spacing w:val="3"/>
        </w:rPr>
        <w:t>a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7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n</w:t>
      </w:r>
      <w:r w:rsidRPr="00651EC0">
        <w:rPr>
          <w:rFonts w:asciiTheme="minorHAnsi" w:eastAsia="Arial" w:hAnsiTheme="minorHAnsi" w:cstheme="minorHAnsi"/>
          <w:spacing w:val="2"/>
        </w:rPr>
        <w:t>o</w:t>
      </w:r>
      <w:r w:rsidRPr="00651EC0">
        <w:rPr>
          <w:rFonts w:asciiTheme="minorHAnsi" w:eastAsia="Arial" w:hAnsiTheme="minorHAnsi" w:cstheme="minorHAnsi"/>
        </w:rPr>
        <w:t>t</w:t>
      </w:r>
      <w:r w:rsidRPr="00651EC0">
        <w:rPr>
          <w:rFonts w:asciiTheme="minorHAnsi" w:eastAsia="Arial" w:hAnsiTheme="minorHAnsi" w:cstheme="minorHAnsi"/>
          <w:spacing w:val="4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co</w:t>
      </w:r>
      <w:r w:rsidRPr="00651EC0">
        <w:rPr>
          <w:rFonts w:asciiTheme="minorHAnsi" w:eastAsia="Arial" w:hAnsiTheme="minorHAnsi" w:cstheme="minorHAnsi"/>
          <w:spacing w:val="5"/>
        </w:rPr>
        <w:t>m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5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ta</w:t>
      </w:r>
      <w:r w:rsidRPr="00651EC0">
        <w:rPr>
          <w:rFonts w:asciiTheme="minorHAnsi" w:eastAsia="Arial" w:hAnsiTheme="minorHAnsi" w:cstheme="minorHAnsi"/>
          <w:spacing w:val="2"/>
        </w:rPr>
        <w:t>b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</w:rPr>
        <w:t xml:space="preserve">e </w:t>
      </w:r>
      <w:r w:rsidRPr="00651EC0">
        <w:rPr>
          <w:rFonts w:asciiTheme="minorHAnsi" w:eastAsia="Arial" w:hAnsiTheme="minorHAnsi" w:cstheme="minorHAnsi"/>
          <w:spacing w:val="5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>r</w:t>
      </w:r>
      <w:r w:rsidRPr="00651EC0">
        <w:rPr>
          <w:rFonts w:asciiTheme="minorHAnsi" w:eastAsia="Arial" w:hAnsiTheme="minorHAnsi" w:cstheme="minorHAnsi"/>
          <w:spacing w:val="50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ead</w:t>
      </w:r>
      <w:r w:rsidRPr="00651EC0">
        <w:rPr>
          <w:rFonts w:asciiTheme="minorHAnsi" w:eastAsia="Arial" w:hAnsiTheme="minorHAnsi" w:cstheme="minorHAnsi"/>
        </w:rPr>
        <w:t xml:space="preserve">y </w:t>
      </w:r>
      <w:r w:rsidRPr="00651EC0">
        <w:rPr>
          <w:rFonts w:asciiTheme="minorHAnsi" w:eastAsia="Arial" w:hAnsiTheme="minorHAnsi" w:cstheme="minorHAnsi"/>
          <w:spacing w:val="6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t</w:t>
      </w:r>
      <w:r w:rsidRPr="00651EC0">
        <w:rPr>
          <w:rFonts w:asciiTheme="minorHAnsi" w:eastAsia="Arial" w:hAnsiTheme="minorHAnsi" w:cstheme="minorHAnsi"/>
        </w:rPr>
        <w:t>o</w:t>
      </w:r>
      <w:r w:rsidRPr="00651EC0">
        <w:rPr>
          <w:rFonts w:asciiTheme="minorHAnsi" w:eastAsia="Arial" w:hAnsiTheme="minorHAnsi" w:cstheme="minorHAnsi"/>
          <w:spacing w:val="49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o</w:t>
      </w:r>
      <w:r w:rsidRPr="00651EC0">
        <w:rPr>
          <w:rFonts w:asciiTheme="minorHAnsi" w:eastAsia="Arial" w:hAnsiTheme="minorHAnsi" w:cstheme="minorHAnsi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>f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</w:rPr>
        <w:t xml:space="preserve">r </w:t>
      </w:r>
      <w:r w:rsidRPr="00651EC0">
        <w:rPr>
          <w:rFonts w:asciiTheme="minorHAnsi" w:eastAsia="Arial" w:hAnsiTheme="minorHAnsi" w:cstheme="minorHAnsi"/>
          <w:spacing w:val="12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98"/>
        </w:rPr>
        <w:t>r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spacing w:val="2"/>
          <w:w w:val="118"/>
        </w:rPr>
        <w:t>f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2"/>
          <w:w w:val="113"/>
        </w:rPr>
        <w:t>r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01"/>
        </w:rPr>
        <w:t>n</w:t>
      </w:r>
      <w:r w:rsidRPr="00651EC0">
        <w:rPr>
          <w:rFonts w:asciiTheme="minorHAnsi" w:eastAsia="Arial" w:hAnsiTheme="minorHAnsi" w:cstheme="minorHAnsi"/>
          <w:spacing w:val="3"/>
          <w:w w:val="112"/>
        </w:rPr>
        <w:t>c</w:t>
      </w:r>
      <w:r w:rsidRPr="00651EC0">
        <w:rPr>
          <w:rFonts w:asciiTheme="minorHAnsi" w:eastAsia="Arial" w:hAnsiTheme="minorHAnsi" w:cstheme="minorHAnsi"/>
          <w:spacing w:val="3"/>
          <w:w w:val="105"/>
        </w:rPr>
        <w:t>e</w:t>
      </w:r>
      <w:r w:rsidRPr="00651EC0">
        <w:rPr>
          <w:rFonts w:asciiTheme="minorHAnsi" w:eastAsia="Arial" w:hAnsiTheme="minorHAnsi" w:cstheme="minorHAnsi"/>
          <w:spacing w:val="3"/>
          <w:w w:val="112"/>
        </w:rPr>
        <w:t>s</w:t>
      </w:r>
      <w:r w:rsidRPr="00651EC0">
        <w:rPr>
          <w:rFonts w:asciiTheme="minorHAnsi" w:eastAsia="Arial" w:hAnsiTheme="minorHAnsi" w:cstheme="minorHAnsi"/>
          <w:w w:val="67"/>
        </w:rPr>
        <w:t xml:space="preserve">,  </w:t>
      </w:r>
      <w:r w:rsidRPr="00651EC0">
        <w:rPr>
          <w:rFonts w:asciiTheme="minorHAnsi" w:eastAsia="Arial" w:hAnsiTheme="minorHAnsi" w:cstheme="minorHAnsi"/>
          <w:spacing w:val="3"/>
          <w:w w:val="103"/>
        </w:rPr>
        <w:t>y</w:t>
      </w:r>
      <w:r w:rsidRPr="00651EC0">
        <w:rPr>
          <w:rFonts w:asciiTheme="minorHAnsi" w:eastAsia="Arial" w:hAnsiTheme="minorHAnsi" w:cstheme="minorHAnsi"/>
          <w:spacing w:val="2"/>
          <w:w w:val="110"/>
        </w:rPr>
        <w:t>o</w:t>
      </w:r>
      <w:r w:rsidRPr="00651EC0">
        <w:rPr>
          <w:rFonts w:asciiTheme="minorHAnsi" w:eastAsia="Arial" w:hAnsiTheme="minorHAnsi" w:cstheme="minorHAnsi"/>
          <w:w w:val="93"/>
        </w:rPr>
        <w:t xml:space="preserve">u </w:t>
      </w:r>
      <w:r w:rsidRPr="00651EC0">
        <w:rPr>
          <w:rFonts w:asciiTheme="minorHAnsi" w:eastAsia="Arial" w:hAnsiTheme="minorHAnsi" w:cstheme="minorHAnsi"/>
          <w:spacing w:val="3"/>
        </w:rPr>
        <w:t>ca</w:t>
      </w:r>
      <w:r w:rsidRPr="00651EC0">
        <w:rPr>
          <w:rFonts w:asciiTheme="minorHAnsi" w:eastAsia="Arial" w:hAnsiTheme="minorHAnsi" w:cstheme="minorHAnsi"/>
        </w:rPr>
        <w:t xml:space="preserve">n  </w:t>
      </w:r>
      <w:r w:rsidRPr="00651EC0">
        <w:rPr>
          <w:rFonts w:asciiTheme="minorHAnsi" w:eastAsia="Arial" w:hAnsiTheme="minorHAnsi" w:cstheme="minorHAnsi"/>
          <w:spacing w:val="21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63"/>
        </w:rPr>
        <w:t>l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w w:val="110"/>
        </w:rPr>
        <w:t xml:space="preserve">t   </w:t>
      </w:r>
      <w:r w:rsidRPr="00651EC0">
        <w:rPr>
          <w:rFonts w:asciiTheme="minorHAnsi" w:eastAsia="Arial" w:hAnsiTheme="minorHAnsi" w:cstheme="minorHAnsi"/>
          <w:spacing w:val="3"/>
        </w:rPr>
        <w:t>you</w:t>
      </w:r>
      <w:r w:rsidRPr="00651EC0">
        <w:rPr>
          <w:rFonts w:asciiTheme="minorHAnsi" w:eastAsia="Arial" w:hAnsiTheme="minorHAnsi" w:cstheme="minorHAnsi"/>
        </w:rPr>
        <w:t xml:space="preserve">r  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4"/>
        </w:rPr>
        <w:t>m</w:t>
      </w:r>
      <w:r w:rsidRPr="00651EC0">
        <w:rPr>
          <w:rFonts w:asciiTheme="minorHAnsi" w:eastAsia="Arial" w:hAnsiTheme="minorHAnsi" w:cstheme="minorHAnsi"/>
          <w:spacing w:val="2"/>
        </w:rPr>
        <w:t>p</w:t>
      </w:r>
      <w:r w:rsidRPr="00651EC0">
        <w:rPr>
          <w:rFonts w:asciiTheme="minorHAnsi" w:eastAsia="Arial" w:hAnsiTheme="minorHAnsi" w:cstheme="minorHAnsi"/>
          <w:spacing w:val="1"/>
        </w:rPr>
        <w:t>l</w:t>
      </w:r>
      <w:r w:rsidRPr="00651EC0">
        <w:rPr>
          <w:rFonts w:asciiTheme="minorHAnsi" w:eastAsia="Arial" w:hAnsiTheme="minorHAnsi" w:cstheme="minorHAnsi"/>
          <w:spacing w:val="2"/>
        </w:rPr>
        <w:t>oye</w:t>
      </w:r>
      <w:r w:rsidRPr="00651EC0">
        <w:rPr>
          <w:rFonts w:asciiTheme="minorHAnsi" w:eastAsia="Arial" w:hAnsiTheme="minorHAnsi" w:cstheme="minorHAnsi"/>
        </w:rPr>
        <w:t xml:space="preserve">r   </w:t>
      </w:r>
      <w:r w:rsidRPr="00651EC0">
        <w:rPr>
          <w:rFonts w:asciiTheme="minorHAnsi" w:eastAsia="Arial" w:hAnsiTheme="minorHAnsi" w:cstheme="minorHAnsi"/>
          <w:spacing w:val="5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kno</w:t>
      </w:r>
      <w:r w:rsidRPr="00651EC0">
        <w:rPr>
          <w:rFonts w:asciiTheme="minorHAnsi" w:eastAsia="Arial" w:hAnsiTheme="minorHAnsi" w:cstheme="minorHAnsi"/>
        </w:rPr>
        <w:t xml:space="preserve">w  </w:t>
      </w:r>
      <w:r w:rsidRPr="00651EC0">
        <w:rPr>
          <w:rFonts w:asciiTheme="minorHAnsi" w:eastAsia="Arial" w:hAnsiTheme="minorHAnsi" w:cstheme="minorHAnsi"/>
          <w:spacing w:val="17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ha</w:t>
      </w:r>
      <w:r w:rsidRPr="00651EC0">
        <w:rPr>
          <w:rFonts w:asciiTheme="minorHAnsi" w:eastAsia="Arial" w:hAnsiTheme="minorHAnsi" w:cstheme="minorHAnsi"/>
        </w:rPr>
        <w:t xml:space="preserve">t  </w:t>
      </w:r>
      <w:r w:rsidRPr="00651EC0">
        <w:rPr>
          <w:rFonts w:asciiTheme="minorHAnsi" w:eastAsia="Arial" w:hAnsiTheme="minorHAnsi" w:cstheme="minorHAnsi"/>
          <w:spacing w:val="18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yo</w:t>
      </w:r>
      <w:r w:rsidRPr="00651EC0">
        <w:rPr>
          <w:rFonts w:asciiTheme="minorHAnsi" w:eastAsia="Arial" w:hAnsiTheme="minorHAnsi" w:cstheme="minorHAnsi"/>
        </w:rPr>
        <w:t xml:space="preserve">u  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</w:rPr>
        <w:t>ca</w:t>
      </w:r>
      <w:r w:rsidRPr="00651EC0">
        <w:rPr>
          <w:rFonts w:asciiTheme="minorHAnsi" w:eastAsia="Arial" w:hAnsiTheme="minorHAnsi" w:cstheme="minorHAnsi"/>
        </w:rPr>
        <w:t xml:space="preserve">n  </w:t>
      </w:r>
      <w:r w:rsidRPr="00651EC0">
        <w:rPr>
          <w:rFonts w:asciiTheme="minorHAnsi" w:eastAsia="Arial" w:hAnsiTheme="minorHAnsi" w:cstheme="minorHAnsi"/>
          <w:spacing w:val="16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97"/>
        </w:rPr>
        <w:t>o</w:t>
      </w:r>
      <w:r w:rsidRPr="00651EC0">
        <w:rPr>
          <w:rFonts w:asciiTheme="minorHAnsi" w:eastAsia="Arial" w:hAnsiTheme="minorHAnsi" w:cstheme="minorHAnsi"/>
          <w:w w:val="118"/>
        </w:rPr>
        <w:t>f</w:t>
      </w:r>
      <w:r w:rsidRPr="00651EC0">
        <w:rPr>
          <w:rFonts w:asciiTheme="minorHAnsi" w:eastAsia="Arial" w:hAnsiTheme="minorHAnsi" w:cstheme="minorHAnsi"/>
          <w:spacing w:val="4"/>
          <w:w w:val="118"/>
        </w:rPr>
        <w:t>f</w:t>
      </w:r>
      <w:r w:rsidRPr="00651EC0">
        <w:rPr>
          <w:rFonts w:asciiTheme="minorHAnsi" w:eastAsia="Arial" w:hAnsiTheme="minorHAnsi" w:cstheme="minorHAnsi"/>
          <w:spacing w:val="3"/>
          <w:w w:val="101"/>
        </w:rPr>
        <w:t>e</w:t>
      </w:r>
      <w:r w:rsidRPr="00651EC0">
        <w:rPr>
          <w:rFonts w:asciiTheme="minorHAnsi" w:eastAsia="Arial" w:hAnsiTheme="minorHAnsi" w:cstheme="minorHAnsi"/>
          <w:w w:val="105"/>
        </w:rPr>
        <w:t xml:space="preserve">r 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f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ence</w:t>
      </w:r>
      <w:r w:rsidRPr="00651EC0">
        <w:rPr>
          <w:rFonts w:asciiTheme="minorHAnsi" w:eastAsia="Arial" w:hAnsiTheme="minorHAnsi" w:cstheme="minorHAnsi"/>
        </w:rPr>
        <w:t xml:space="preserve">s </w:t>
      </w:r>
      <w:r w:rsidRPr="00651EC0">
        <w:rPr>
          <w:rFonts w:asciiTheme="minorHAnsi" w:eastAsia="Arial" w:hAnsiTheme="minorHAnsi" w:cstheme="minorHAnsi"/>
          <w:spacing w:val="20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2"/>
        </w:rPr>
        <w:t>i</w:t>
      </w:r>
      <w:r w:rsidRPr="00651EC0">
        <w:rPr>
          <w:rFonts w:asciiTheme="minorHAnsi" w:eastAsia="Arial" w:hAnsiTheme="minorHAnsi" w:cstheme="minorHAnsi"/>
          <w:w w:val="135"/>
        </w:rPr>
        <w:t>f</w:t>
      </w:r>
      <w:r w:rsidRPr="00651EC0">
        <w:rPr>
          <w:rFonts w:asciiTheme="minorHAnsi" w:eastAsia="Arial" w:hAnsiTheme="minorHAnsi" w:cstheme="minorHAnsi"/>
          <w:spacing w:val="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</w:rPr>
        <w:t>t</w:t>
      </w:r>
      <w:r w:rsidRPr="00651EC0">
        <w:rPr>
          <w:rFonts w:asciiTheme="minorHAnsi" w:eastAsia="Arial" w:hAnsiTheme="minorHAnsi" w:cstheme="minorHAnsi"/>
          <w:spacing w:val="3"/>
        </w:rPr>
        <w:t>h</w:t>
      </w:r>
      <w:r w:rsidRPr="00651EC0">
        <w:rPr>
          <w:rFonts w:asciiTheme="minorHAnsi" w:eastAsia="Arial" w:hAnsiTheme="minorHAnsi" w:cstheme="minorHAnsi"/>
          <w:spacing w:val="2"/>
        </w:rPr>
        <w:t>e</w:t>
      </w:r>
      <w:r w:rsidRPr="00651EC0">
        <w:rPr>
          <w:rFonts w:asciiTheme="minorHAnsi" w:eastAsia="Arial" w:hAnsiTheme="minorHAnsi" w:cstheme="minorHAnsi"/>
        </w:rPr>
        <w:t>y</w:t>
      </w:r>
      <w:r w:rsidRPr="00651EC0">
        <w:rPr>
          <w:rFonts w:asciiTheme="minorHAnsi" w:eastAsia="Arial" w:hAnsiTheme="minorHAnsi" w:cstheme="minorHAnsi"/>
          <w:spacing w:val="50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  <w:spacing w:val="3"/>
        </w:rPr>
        <w:t>e</w:t>
      </w:r>
      <w:r w:rsidRPr="00651EC0">
        <w:rPr>
          <w:rFonts w:asciiTheme="minorHAnsi" w:eastAsia="Arial" w:hAnsiTheme="minorHAnsi" w:cstheme="minorHAnsi"/>
          <w:spacing w:val="2"/>
        </w:rPr>
        <w:t>q</w:t>
      </w:r>
      <w:r w:rsidRPr="00651EC0">
        <w:rPr>
          <w:rFonts w:asciiTheme="minorHAnsi" w:eastAsia="Arial" w:hAnsiTheme="minorHAnsi" w:cstheme="minorHAnsi"/>
          <w:spacing w:val="3"/>
        </w:rPr>
        <w:t>u</w:t>
      </w:r>
      <w:r w:rsidRPr="00651EC0">
        <w:rPr>
          <w:rFonts w:asciiTheme="minorHAnsi" w:eastAsia="Arial" w:hAnsiTheme="minorHAnsi" w:cstheme="minorHAnsi"/>
          <w:spacing w:val="1"/>
        </w:rPr>
        <w:t>i</w:t>
      </w:r>
      <w:r w:rsidRPr="00651EC0">
        <w:rPr>
          <w:rFonts w:asciiTheme="minorHAnsi" w:eastAsia="Arial" w:hAnsiTheme="minorHAnsi" w:cstheme="minorHAnsi"/>
          <w:spacing w:val="2"/>
        </w:rPr>
        <w:t>r</w:t>
      </w:r>
      <w:r w:rsidRPr="00651EC0">
        <w:rPr>
          <w:rFonts w:asciiTheme="minorHAnsi" w:eastAsia="Arial" w:hAnsiTheme="minorHAnsi" w:cstheme="minorHAnsi"/>
        </w:rPr>
        <w:t>e</w:t>
      </w:r>
      <w:r w:rsidRPr="00651EC0">
        <w:rPr>
          <w:rFonts w:asciiTheme="minorHAnsi" w:eastAsia="Arial" w:hAnsiTheme="minorHAnsi" w:cstheme="minorHAnsi"/>
          <w:spacing w:val="43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110"/>
        </w:rPr>
        <w:t>t</w:t>
      </w:r>
      <w:r w:rsidRPr="00651EC0">
        <w:rPr>
          <w:rFonts w:asciiTheme="minorHAnsi" w:eastAsia="Arial" w:hAnsiTheme="minorHAnsi" w:cstheme="minorHAnsi"/>
          <w:spacing w:val="3"/>
          <w:w w:val="101"/>
        </w:rPr>
        <w:t>h</w:t>
      </w:r>
      <w:r w:rsidRPr="00651EC0">
        <w:rPr>
          <w:rFonts w:asciiTheme="minorHAnsi" w:eastAsia="Arial" w:hAnsiTheme="minorHAnsi" w:cstheme="minorHAnsi"/>
          <w:spacing w:val="2"/>
          <w:w w:val="110"/>
        </w:rPr>
        <w:t>e</w:t>
      </w:r>
      <w:r w:rsidRPr="00651EC0">
        <w:rPr>
          <w:rFonts w:asciiTheme="minorHAnsi" w:eastAsia="Arial" w:hAnsiTheme="minorHAnsi" w:cstheme="minorHAnsi"/>
          <w:spacing w:val="4"/>
          <w:w w:val="107"/>
        </w:rPr>
        <w:t>m</w:t>
      </w:r>
      <w:r w:rsidRPr="00651EC0">
        <w:rPr>
          <w:rFonts w:asciiTheme="minorHAnsi" w:eastAsia="Arial" w:hAnsiTheme="minorHAnsi" w:cstheme="minorHAnsi"/>
          <w:w w:val="76"/>
        </w:rPr>
        <w:t>.</w:t>
      </w:r>
    </w:p>
    <w:p w14:paraId="456DAD79" w14:textId="77777777" w:rsidR="007B06B0" w:rsidRPr="00651EC0" w:rsidRDefault="00651EC0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  <w:r w:rsidRPr="00651EC0">
        <w:rPr>
          <w:rFonts w:asciiTheme="minorHAnsi" w:hAnsiTheme="minorHAnsi" w:cstheme="minorHAnsi"/>
        </w:rPr>
        <w:br w:type="column"/>
      </w:r>
    </w:p>
    <w:p w14:paraId="1BA4C4D7" w14:textId="77777777" w:rsidR="007B06B0" w:rsidRPr="00651EC0" w:rsidRDefault="00651EC0">
      <w:pPr>
        <w:ind w:left="398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  <w:sz w:val="16"/>
          <w:szCs w:val="16"/>
        </w:rPr>
        <w:t>R</w:t>
      </w:r>
      <w:r w:rsidRPr="00651EC0">
        <w:rPr>
          <w:rFonts w:asciiTheme="minorHAnsi" w:hAnsiTheme="minorHAnsi" w:cstheme="minorHAnsi"/>
          <w:sz w:val="16"/>
          <w:szCs w:val="16"/>
        </w:rPr>
        <w:t>E</w:t>
      </w:r>
      <w:r w:rsidRPr="00651EC0">
        <w:rPr>
          <w:rFonts w:asciiTheme="minorHAnsi" w:hAnsiTheme="minorHAnsi" w:cstheme="minorHAnsi"/>
          <w:spacing w:val="1"/>
          <w:sz w:val="16"/>
          <w:szCs w:val="16"/>
        </w:rPr>
        <w:t>F</w:t>
      </w:r>
      <w:r w:rsidRPr="00651EC0">
        <w:rPr>
          <w:rFonts w:asciiTheme="minorHAnsi" w:hAnsiTheme="minorHAnsi" w:cstheme="minorHAnsi"/>
          <w:sz w:val="16"/>
          <w:szCs w:val="16"/>
        </w:rPr>
        <w:t>E</w:t>
      </w:r>
      <w:r w:rsidRPr="00651EC0">
        <w:rPr>
          <w:rFonts w:asciiTheme="minorHAnsi" w:hAnsiTheme="minorHAnsi" w:cstheme="minorHAnsi"/>
          <w:spacing w:val="1"/>
          <w:sz w:val="16"/>
          <w:szCs w:val="16"/>
        </w:rPr>
        <w:t>R</w:t>
      </w:r>
      <w:r w:rsidRPr="00651EC0">
        <w:rPr>
          <w:rFonts w:asciiTheme="minorHAnsi" w:hAnsiTheme="minorHAnsi" w:cstheme="minorHAnsi"/>
          <w:sz w:val="16"/>
          <w:szCs w:val="16"/>
        </w:rPr>
        <w:t>E</w:t>
      </w:r>
      <w:r w:rsidRPr="00651EC0">
        <w:rPr>
          <w:rFonts w:asciiTheme="minorHAnsi" w:hAnsiTheme="minorHAnsi" w:cstheme="minorHAnsi"/>
          <w:spacing w:val="1"/>
          <w:sz w:val="16"/>
          <w:szCs w:val="16"/>
        </w:rPr>
        <w:t>N</w:t>
      </w:r>
      <w:r w:rsidRPr="00651EC0">
        <w:rPr>
          <w:rFonts w:asciiTheme="minorHAnsi" w:hAnsiTheme="minorHAnsi" w:cstheme="minorHAnsi"/>
          <w:spacing w:val="1"/>
          <w:sz w:val="16"/>
          <w:szCs w:val="16"/>
        </w:rPr>
        <w:t>C</w:t>
      </w:r>
      <w:r w:rsidRPr="00651EC0">
        <w:rPr>
          <w:rFonts w:asciiTheme="minorHAnsi" w:hAnsiTheme="minorHAnsi" w:cstheme="minorHAnsi"/>
          <w:sz w:val="16"/>
          <w:szCs w:val="16"/>
        </w:rPr>
        <w:t xml:space="preserve">ES </w:t>
      </w:r>
      <w:r w:rsidRPr="00651EC0">
        <w:rPr>
          <w:rFonts w:asciiTheme="minorHAnsi" w:hAnsiTheme="minorHAnsi" w:cstheme="minorHAnsi"/>
          <w:spacing w:val="3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6"/>
          <w:sz w:val="18"/>
          <w:szCs w:val="18"/>
        </w:rPr>
        <w:t>J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1"/>
          <w:w w:val="103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e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p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6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6"/>
          <w:sz w:val="18"/>
          <w:szCs w:val="18"/>
        </w:rPr>
        <w:t>J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2"/>
          <w:w w:val="109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n</w:t>
      </w:r>
    </w:p>
    <w:p w14:paraId="1B202355" w14:textId="77777777" w:rsidR="007B06B0" w:rsidRPr="00651EC0" w:rsidRDefault="00651EC0">
      <w:pPr>
        <w:spacing w:before="62" w:line="294" w:lineRule="auto"/>
        <w:ind w:left="1541" w:right="2948" w:hanging="19"/>
        <w:rPr>
          <w:rFonts w:asciiTheme="minorHAnsi" w:eastAsia="Arial" w:hAnsiTheme="minorHAnsi" w:cstheme="minorHAnsi"/>
          <w:sz w:val="18"/>
          <w:szCs w:val="18"/>
        </w:rPr>
      </w:pPr>
      <w:r w:rsidRPr="00651EC0">
        <w:rPr>
          <w:rFonts w:asciiTheme="minorHAnsi" w:eastAsia="Arial" w:hAnsiTheme="minorHAnsi" w:cstheme="minorHAnsi"/>
          <w:spacing w:val="-1"/>
          <w:w w:val="81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03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spacing w:val="-2"/>
          <w:w w:val="17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w w:val="98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6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21"/>
          <w:w w:val="90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spacing w:val="-3"/>
          <w:w w:val="13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1"/>
          <w:w w:val="122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d</w:t>
      </w:r>
      <w:r w:rsidRPr="00651EC0">
        <w:rPr>
          <w:rFonts w:asciiTheme="minorHAnsi" w:eastAsia="Arial" w:hAnsiTheme="minorHAnsi" w:cstheme="minorHAnsi"/>
          <w:spacing w:val="-1"/>
          <w:w w:val="171"/>
          <w:sz w:val="18"/>
          <w:szCs w:val="18"/>
        </w:rPr>
        <w:t>i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w w:val="108"/>
          <w:sz w:val="18"/>
          <w:szCs w:val="18"/>
        </w:rPr>
        <w:t>a</w:t>
      </w:r>
      <w:r w:rsidRPr="00651EC0">
        <w:rPr>
          <w:rFonts w:asciiTheme="minorHAnsi" w:eastAsia="Arial" w:hAnsiTheme="minorHAnsi" w:cstheme="minorHAnsi"/>
          <w:spacing w:val="-4"/>
          <w:w w:val="108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2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131"/>
          <w:sz w:val="18"/>
          <w:szCs w:val="18"/>
        </w:rPr>
        <w:t>r</w:t>
      </w:r>
      <w:r w:rsidRPr="00651EC0">
        <w:rPr>
          <w:rFonts w:asciiTheme="minorHAnsi" w:eastAsia="Arial" w:hAnsiTheme="minorHAnsi" w:cstheme="minorHAnsi"/>
          <w:spacing w:val="-1"/>
          <w:w w:val="118"/>
          <w:sz w:val="18"/>
          <w:szCs w:val="18"/>
        </w:rPr>
        <w:t>,</w:t>
      </w:r>
      <w:r w:rsidRPr="00651EC0">
        <w:rPr>
          <w:rFonts w:asciiTheme="minorHAnsi" w:eastAsia="Arial" w:hAnsiTheme="minorHAnsi" w:cstheme="minorHAnsi"/>
          <w:spacing w:val="-2"/>
          <w:w w:val="98"/>
          <w:sz w:val="18"/>
          <w:szCs w:val="18"/>
        </w:rPr>
        <w:t>Y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1"/>
          <w:w w:val="107"/>
          <w:sz w:val="18"/>
          <w:szCs w:val="18"/>
        </w:rPr>
        <w:t>u</w:t>
      </w:r>
      <w:r w:rsidRPr="00651EC0">
        <w:rPr>
          <w:rFonts w:asciiTheme="minorHAnsi" w:eastAsia="Arial" w:hAnsiTheme="minorHAnsi" w:cstheme="minorHAnsi"/>
          <w:spacing w:val="-2"/>
          <w:w w:val="177"/>
          <w:sz w:val="18"/>
          <w:szCs w:val="18"/>
        </w:rPr>
        <w:t>t</w:t>
      </w:r>
      <w:r w:rsidRPr="00651EC0">
        <w:rPr>
          <w:rFonts w:asciiTheme="minorHAnsi" w:eastAsia="Arial" w:hAnsiTheme="minorHAnsi" w:cstheme="minorHAnsi"/>
          <w:spacing w:val="-2"/>
          <w:w w:val="122"/>
          <w:sz w:val="18"/>
          <w:szCs w:val="18"/>
        </w:rPr>
        <w:t>h</w:t>
      </w:r>
      <w:r w:rsidRPr="00651EC0">
        <w:rPr>
          <w:rFonts w:asciiTheme="minorHAnsi" w:eastAsia="Arial" w:hAnsiTheme="minorHAnsi" w:cstheme="minorHAnsi"/>
          <w:spacing w:val="-2"/>
          <w:w w:val="109"/>
          <w:sz w:val="18"/>
          <w:szCs w:val="18"/>
        </w:rPr>
        <w:t>J</w:t>
      </w:r>
      <w:r w:rsidRPr="00651EC0">
        <w:rPr>
          <w:rFonts w:asciiTheme="minorHAnsi" w:eastAsia="Arial" w:hAnsiTheme="minorHAnsi" w:cstheme="minorHAnsi"/>
          <w:spacing w:val="-2"/>
          <w:w w:val="117"/>
          <w:sz w:val="18"/>
          <w:szCs w:val="18"/>
        </w:rPr>
        <w:t>o</w:t>
      </w:r>
      <w:r w:rsidRPr="00651EC0">
        <w:rPr>
          <w:rFonts w:asciiTheme="minorHAnsi" w:eastAsia="Arial" w:hAnsiTheme="minorHAnsi" w:cstheme="minorHAnsi"/>
          <w:spacing w:val="-2"/>
          <w:w w:val="93"/>
          <w:sz w:val="18"/>
          <w:szCs w:val="18"/>
        </w:rPr>
        <w:t>b</w:t>
      </w:r>
      <w:r w:rsidRPr="00651EC0">
        <w:rPr>
          <w:rFonts w:asciiTheme="minorHAnsi" w:eastAsia="Arial" w:hAnsiTheme="minorHAnsi" w:cstheme="minorHAnsi"/>
          <w:spacing w:val="-2"/>
          <w:w w:val="136"/>
          <w:sz w:val="18"/>
          <w:szCs w:val="18"/>
        </w:rPr>
        <w:t>s</w:t>
      </w:r>
      <w:r w:rsidRPr="00651EC0">
        <w:rPr>
          <w:rFonts w:asciiTheme="minorHAnsi" w:eastAsia="Arial" w:hAnsiTheme="minorHAnsi" w:cstheme="minorHAnsi"/>
          <w:spacing w:val="-1"/>
          <w:w w:val="171"/>
          <w:sz w:val="18"/>
          <w:szCs w:val="18"/>
        </w:rPr>
        <w:t>l</w:t>
      </w:r>
      <w:r w:rsidRPr="00651EC0">
        <w:rPr>
          <w:rFonts w:asciiTheme="minorHAnsi" w:eastAsia="Arial" w:hAnsiTheme="minorHAnsi" w:cstheme="minorHAnsi"/>
          <w:spacing w:val="-2"/>
          <w:w w:val="112"/>
          <w:sz w:val="18"/>
          <w:szCs w:val="18"/>
        </w:rPr>
        <w:t>n</w:t>
      </w:r>
      <w:r w:rsidRPr="00651EC0">
        <w:rPr>
          <w:rFonts w:asciiTheme="minorHAnsi" w:eastAsia="Arial" w:hAnsiTheme="minorHAnsi" w:cstheme="minorHAnsi"/>
          <w:spacing w:val="-2"/>
          <w:w w:val="109"/>
          <w:sz w:val="18"/>
          <w:szCs w:val="18"/>
        </w:rPr>
        <w:t>c</w:t>
      </w:r>
      <w:r w:rsidRPr="00651EC0">
        <w:rPr>
          <w:rFonts w:asciiTheme="minorHAnsi" w:eastAsia="Arial" w:hAnsiTheme="minorHAnsi" w:cstheme="minorHAnsi"/>
          <w:w w:val="78"/>
          <w:sz w:val="18"/>
          <w:szCs w:val="18"/>
        </w:rPr>
        <w:t xml:space="preserve">. </w:t>
      </w:r>
      <w:hyperlink r:id="rId15">
        <w:r w:rsidRPr="00651EC0">
          <w:rPr>
            <w:rFonts w:asciiTheme="minorHAnsi" w:eastAsia="Arial" w:hAnsiTheme="minorHAnsi" w:cstheme="minorHAnsi"/>
            <w:spacing w:val="-1"/>
            <w:w w:val="98"/>
            <w:sz w:val="18"/>
            <w:szCs w:val="18"/>
          </w:rPr>
          <w:t>i</w:t>
        </w:r>
        <w:r w:rsidRPr="00651EC0">
          <w:rPr>
            <w:rFonts w:asciiTheme="minorHAnsi" w:eastAsia="Arial" w:hAnsiTheme="minorHAnsi" w:cstheme="minorHAnsi"/>
            <w:spacing w:val="-1"/>
            <w:w w:val="147"/>
            <w:sz w:val="18"/>
            <w:szCs w:val="18"/>
          </w:rPr>
          <w:t>j</w:t>
        </w:r>
        <w:r w:rsidRPr="00651EC0">
          <w:rPr>
            <w:rFonts w:asciiTheme="minorHAnsi" w:eastAsia="Arial" w:hAnsiTheme="minorHAnsi" w:cstheme="minorHAnsi"/>
            <w:spacing w:val="-2"/>
            <w:w w:val="130"/>
            <w:sz w:val="18"/>
            <w:szCs w:val="18"/>
          </w:rPr>
          <w:t>c</w:t>
        </w:r>
        <w:r w:rsidRPr="00651EC0">
          <w:rPr>
            <w:rFonts w:asciiTheme="minorHAnsi" w:eastAsia="Arial" w:hAnsiTheme="minorHAnsi" w:cstheme="minorHAnsi"/>
            <w:spacing w:val="-2"/>
            <w:w w:val="112"/>
            <w:sz w:val="18"/>
            <w:szCs w:val="18"/>
          </w:rPr>
          <w:t>hn</w:t>
        </w:r>
        <w:r w:rsidRPr="00651EC0">
          <w:rPr>
            <w:rFonts w:asciiTheme="minorHAnsi" w:eastAsia="Arial" w:hAnsiTheme="minorHAnsi" w:cstheme="minorHAnsi"/>
            <w:spacing w:val="-1"/>
            <w:w w:val="103"/>
            <w:sz w:val="18"/>
            <w:szCs w:val="18"/>
          </w:rPr>
          <w:t>s</w:t>
        </w:r>
        <w:r w:rsidRPr="00651EC0">
          <w:rPr>
            <w:rFonts w:asciiTheme="minorHAnsi" w:eastAsia="Arial" w:hAnsiTheme="minorHAnsi" w:cstheme="minorHAnsi"/>
            <w:spacing w:val="-2"/>
            <w:w w:val="120"/>
            <w:sz w:val="18"/>
            <w:szCs w:val="18"/>
          </w:rPr>
          <w:t>c</w:t>
        </w:r>
        <w:r w:rsidRPr="00651EC0">
          <w:rPr>
            <w:rFonts w:asciiTheme="minorHAnsi" w:eastAsia="Arial" w:hAnsiTheme="minorHAnsi" w:cstheme="minorHAnsi"/>
            <w:spacing w:val="-2"/>
            <w:w w:val="117"/>
            <w:sz w:val="18"/>
            <w:szCs w:val="18"/>
          </w:rPr>
          <w:t>n</w:t>
        </w:r>
        <w:r w:rsidRPr="00651EC0">
          <w:rPr>
            <w:rFonts w:asciiTheme="minorHAnsi" w:eastAsia="Arial" w:hAnsiTheme="minorHAnsi" w:cstheme="minorHAnsi"/>
            <w:spacing w:val="-52"/>
            <w:w w:val="131"/>
            <w:sz w:val="18"/>
            <w:szCs w:val="18"/>
          </w:rPr>
          <w:t>@</w:t>
        </w:r>
        <w:r w:rsidRPr="00651EC0">
          <w:rPr>
            <w:rFonts w:asciiTheme="minorHAnsi" w:eastAsia="Arial" w:hAnsiTheme="minorHAnsi" w:cstheme="minorHAnsi"/>
            <w:spacing w:val="-3"/>
            <w:w w:val="405"/>
            <w:sz w:val="18"/>
            <w:szCs w:val="18"/>
          </w:rPr>
          <w:t>i</w:t>
        </w:r>
        <w:r w:rsidRPr="00651EC0">
          <w:rPr>
            <w:rFonts w:asciiTheme="minorHAnsi" w:eastAsia="Arial" w:hAnsiTheme="minorHAnsi" w:cstheme="minorHAnsi"/>
            <w:spacing w:val="-1"/>
            <w:w w:val="135"/>
            <w:sz w:val="18"/>
            <w:szCs w:val="18"/>
          </w:rPr>
          <w:t>i</w:t>
        </w:r>
        <w:r w:rsidRPr="00651EC0">
          <w:rPr>
            <w:rFonts w:asciiTheme="minorHAnsi" w:eastAsia="Arial" w:hAnsiTheme="minorHAnsi" w:cstheme="minorHAnsi"/>
            <w:spacing w:val="-1"/>
            <w:w w:val="98"/>
            <w:sz w:val="18"/>
            <w:szCs w:val="18"/>
          </w:rPr>
          <w:t>.</w:t>
        </w:r>
        <w:r w:rsidRPr="00651EC0">
          <w:rPr>
            <w:rFonts w:asciiTheme="minorHAnsi" w:eastAsia="Arial" w:hAnsiTheme="minorHAnsi" w:cstheme="minorHAnsi"/>
            <w:spacing w:val="-2"/>
            <w:w w:val="120"/>
            <w:sz w:val="18"/>
            <w:szCs w:val="18"/>
          </w:rPr>
          <w:t>c</w:t>
        </w:r>
        <w:r w:rsidRPr="00651EC0">
          <w:rPr>
            <w:rFonts w:asciiTheme="minorHAnsi" w:eastAsia="Arial" w:hAnsiTheme="minorHAnsi" w:cstheme="minorHAnsi"/>
            <w:w w:val="294"/>
            <w:sz w:val="18"/>
            <w:szCs w:val="18"/>
          </w:rPr>
          <w:t>r</w:t>
        </w:r>
      </w:hyperlink>
    </w:p>
    <w:p w14:paraId="3AF82256" w14:textId="77777777" w:rsidR="007B06B0" w:rsidRPr="00651EC0" w:rsidRDefault="00651EC0">
      <w:pPr>
        <w:spacing w:line="200" w:lineRule="exact"/>
        <w:ind w:left="1541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  <w:spacing w:val="-2"/>
          <w:w w:val="50"/>
        </w:rPr>
        <w:t>1</w:t>
      </w:r>
      <w:r w:rsidRPr="00651EC0">
        <w:rPr>
          <w:rFonts w:asciiTheme="minorHAnsi" w:hAnsiTheme="minorHAnsi" w:cstheme="minorHAnsi"/>
          <w:spacing w:val="-4"/>
          <w:w w:val="110"/>
        </w:rPr>
        <w:t>6</w:t>
      </w:r>
      <w:r w:rsidRPr="00651EC0">
        <w:rPr>
          <w:rFonts w:asciiTheme="minorHAnsi" w:hAnsiTheme="minorHAnsi" w:cstheme="minorHAnsi"/>
          <w:spacing w:val="-5"/>
          <w:w w:val="115"/>
        </w:rPr>
        <w:t>1</w:t>
      </w:r>
      <w:r w:rsidRPr="00651EC0">
        <w:rPr>
          <w:rFonts w:asciiTheme="minorHAnsi" w:hAnsiTheme="minorHAnsi" w:cstheme="minorHAnsi"/>
          <w:spacing w:val="-5"/>
          <w:w w:val="120"/>
        </w:rPr>
        <w:t>7</w:t>
      </w:r>
      <w:r w:rsidRPr="00651EC0">
        <w:rPr>
          <w:rFonts w:asciiTheme="minorHAnsi" w:hAnsiTheme="minorHAnsi" w:cstheme="minorHAnsi"/>
          <w:spacing w:val="-3"/>
          <w:w w:val="144"/>
        </w:rPr>
        <w:t>\</w:t>
      </w:r>
      <w:r w:rsidRPr="00651EC0">
        <w:rPr>
          <w:rFonts w:asciiTheme="minorHAnsi" w:hAnsiTheme="minorHAnsi" w:cstheme="minorHAnsi"/>
          <w:spacing w:val="-5"/>
          <w:w w:val="130"/>
        </w:rPr>
        <w:t>0</w:t>
      </w:r>
      <w:r w:rsidRPr="00651EC0">
        <w:rPr>
          <w:rFonts w:asciiTheme="minorHAnsi" w:hAnsiTheme="minorHAnsi" w:cstheme="minorHAnsi"/>
          <w:spacing w:val="-5"/>
          <w:w w:val="120"/>
        </w:rPr>
        <w:t>0</w:t>
      </w:r>
      <w:r w:rsidRPr="00651EC0">
        <w:rPr>
          <w:rFonts w:asciiTheme="minorHAnsi" w:hAnsiTheme="minorHAnsi" w:cstheme="minorHAnsi"/>
          <w:spacing w:val="-6"/>
          <w:w w:val="140"/>
        </w:rPr>
        <w:t>0</w:t>
      </w:r>
      <w:r w:rsidRPr="00651EC0">
        <w:rPr>
          <w:rFonts w:asciiTheme="minorHAnsi" w:hAnsiTheme="minorHAnsi" w:cstheme="minorHAnsi"/>
          <w:spacing w:val="-4"/>
          <w:w w:val="157"/>
        </w:rPr>
        <w:t>-</w:t>
      </w:r>
      <w:r w:rsidRPr="00651EC0">
        <w:rPr>
          <w:rFonts w:asciiTheme="minorHAnsi" w:hAnsiTheme="minorHAnsi" w:cstheme="minorHAnsi"/>
          <w:spacing w:val="-5"/>
          <w:w w:val="130"/>
        </w:rPr>
        <w:t>5</w:t>
      </w:r>
      <w:r w:rsidRPr="00651EC0">
        <w:rPr>
          <w:rFonts w:asciiTheme="minorHAnsi" w:hAnsiTheme="minorHAnsi" w:cstheme="minorHAnsi"/>
          <w:spacing w:val="-5"/>
          <w:w w:val="120"/>
        </w:rPr>
        <w:t>55</w:t>
      </w:r>
      <w:r w:rsidRPr="00651EC0">
        <w:rPr>
          <w:rFonts w:asciiTheme="minorHAnsi" w:hAnsiTheme="minorHAnsi" w:cstheme="minorHAnsi"/>
          <w:w w:val="110"/>
        </w:rPr>
        <w:t>5</w:t>
      </w:r>
    </w:p>
    <w:p w14:paraId="5C4A0865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F30EBA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2CD1ACB" w14:textId="77777777" w:rsidR="007B06B0" w:rsidRPr="00651EC0" w:rsidRDefault="007B06B0">
      <w:pPr>
        <w:spacing w:before="3" w:line="200" w:lineRule="exact"/>
        <w:rPr>
          <w:rFonts w:asciiTheme="minorHAnsi" w:hAnsiTheme="minorHAnsi" w:cstheme="minorHAnsi"/>
        </w:rPr>
      </w:pPr>
    </w:p>
    <w:p w14:paraId="0189AF46" w14:textId="77777777" w:rsidR="007B06B0" w:rsidRPr="00651EC0" w:rsidRDefault="00651EC0">
      <w:pPr>
        <w:rPr>
          <w:rFonts w:asciiTheme="minorHAnsi" w:eastAsia="Arial" w:hAnsiTheme="minorHAnsi" w:cstheme="minorHAnsi"/>
          <w:sz w:val="16"/>
          <w:szCs w:val="16"/>
        </w:rPr>
        <w:sectPr w:rsidR="007B06B0" w:rsidRPr="00651EC0">
          <w:type w:val="continuous"/>
          <w:pgSz w:w="15840" w:h="12240" w:orient="landscape"/>
          <w:pgMar w:top="860" w:right="1240" w:bottom="280" w:left="660" w:header="720" w:footer="720" w:gutter="0"/>
          <w:cols w:num="2" w:space="720" w:equalWidth="0">
            <w:col w:w="5401" w:space="1086"/>
            <w:col w:w="7453"/>
          </w:cols>
        </w:sectPr>
      </w:pPr>
      <w:r w:rsidRPr="00651EC0">
        <w:rPr>
          <w:rFonts w:asciiTheme="minorHAnsi" w:eastAsia="Arial" w:hAnsiTheme="minorHAnsi" w:cstheme="minorHAnsi"/>
          <w:b/>
          <w:spacing w:val="7"/>
          <w:w w:val="10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197"/>
          <w:sz w:val="16"/>
          <w:szCs w:val="16"/>
        </w:rPr>
        <w:t>f</w:t>
      </w:r>
      <w:r w:rsidRPr="00651EC0">
        <w:rPr>
          <w:rFonts w:asciiTheme="minorHAnsi" w:eastAsia="Arial" w:hAnsiTheme="minorHAnsi" w:cstheme="minorHAnsi"/>
          <w:b/>
          <w:spacing w:val="5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61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2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6"/>
          <w:w w:val="133"/>
          <w:sz w:val="16"/>
          <w:szCs w:val="16"/>
        </w:rPr>
        <w:t>c</w:t>
      </w:r>
      <w:r w:rsidRPr="00651EC0">
        <w:rPr>
          <w:rFonts w:asciiTheme="minorHAnsi" w:eastAsia="Arial" w:hAnsiTheme="minorHAnsi" w:cstheme="minorHAnsi"/>
          <w:b/>
          <w:spacing w:val="5"/>
          <w:w w:val="113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w w:val="10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spacing w:val="-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9"/>
          <w:w w:val="117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6"/>
          <w:szCs w:val="16"/>
        </w:rPr>
        <w:t>v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b/>
          <w:spacing w:val="3"/>
          <w:w w:val="117"/>
          <w:sz w:val="16"/>
          <w:szCs w:val="16"/>
        </w:rPr>
        <w:t>il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6"/>
          <w:szCs w:val="16"/>
        </w:rPr>
        <w:t>a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6"/>
          <w:szCs w:val="16"/>
        </w:rPr>
        <w:t>b</w:t>
      </w:r>
      <w:r w:rsidRPr="00651EC0">
        <w:rPr>
          <w:rFonts w:asciiTheme="minorHAnsi" w:eastAsia="Arial" w:hAnsiTheme="minorHAnsi" w:cstheme="minorHAnsi"/>
          <w:b/>
          <w:spacing w:val="3"/>
          <w:w w:val="117"/>
          <w:sz w:val="16"/>
          <w:szCs w:val="16"/>
        </w:rPr>
        <w:t>l</w:t>
      </w:r>
      <w:r w:rsidRPr="00651EC0">
        <w:rPr>
          <w:rFonts w:asciiTheme="minorHAnsi" w:eastAsia="Arial" w:hAnsiTheme="minorHAnsi" w:cstheme="minorHAnsi"/>
          <w:b/>
          <w:w w:val="117"/>
          <w:sz w:val="16"/>
          <w:szCs w:val="16"/>
        </w:rPr>
        <w:t xml:space="preserve">e </w:t>
      </w:r>
      <w:r w:rsidRPr="00651EC0">
        <w:rPr>
          <w:rFonts w:asciiTheme="minorHAnsi" w:eastAsia="Arial" w:hAnsiTheme="minorHAnsi" w:cstheme="minorHAnsi"/>
          <w:b/>
          <w:spacing w:val="10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6"/>
          <w:szCs w:val="16"/>
        </w:rPr>
        <w:t>Upo</w:t>
      </w:r>
      <w:r w:rsidRPr="00651EC0">
        <w:rPr>
          <w:rFonts w:asciiTheme="minorHAnsi" w:eastAsia="Arial" w:hAnsiTheme="minorHAnsi" w:cstheme="minorHAnsi"/>
          <w:b/>
          <w:w w:val="117"/>
          <w:sz w:val="16"/>
          <w:szCs w:val="16"/>
        </w:rPr>
        <w:t>n</w:t>
      </w:r>
      <w:r w:rsidRPr="00651EC0">
        <w:rPr>
          <w:rFonts w:asciiTheme="minorHAnsi" w:eastAsia="Arial" w:hAnsiTheme="minorHAnsi" w:cstheme="minorHAnsi"/>
          <w:b/>
          <w:spacing w:val="12"/>
          <w:w w:val="117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02"/>
          <w:sz w:val="16"/>
          <w:szCs w:val="16"/>
        </w:rPr>
        <w:t>R</w:t>
      </w:r>
      <w:r w:rsidRPr="00651EC0">
        <w:rPr>
          <w:rFonts w:asciiTheme="minorHAnsi" w:eastAsia="Arial" w:hAnsiTheme="minorHAnsi" w:cstheme="minorHAnsi"/>
          <w:b/>
          <w:spacing w:val="7"/>
          <w:w w:val="13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6"/>
          <w:szCs w:val="16"/>
        </w:rPr>
        <w:t>q</w:t>
      </w:r>
      <w:r w:rsidRPr="00651EC0">
        <w:rPr>
          <w:rFonts w:asciiTheme="minorHAnsi" w:eastAsia="Arial" w:hAnsiTheme="minorHAnsi" w:cstheme="minorHAnsi"/>
          <w:b/>
          <w:spacing w:val="7"/>
          <w:w w:val="126"/>
          <w:sz w:val="16"/>
          <w:szCs w:val="16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6"/>
          <w:szCs w:val="16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07"/>
          <w:sz w:val="16"/>
          <w:szCs w:val="16"/>
        </w:rPr>
        <w:t>s</w:t>
      </w:r>
      <w:r w:rsidRPr="00651EC0">
        <w:rPr>
          <w:rFonts w:asciiTheme="minorHAnsi" w:eastAsia="Arial" w:hAnsiTheme="minorHAnsi" w:cstheme="minorHAnsi"/>
          <w:b/>
          <w:w w:val="128"/>
          <w:sz w:val="16"/>
          <w:szCs w:val="16"/>
        </w:rPr>
        <w:t>t</w:t>
      </w:r>
    </w:p>
    <w:p w14:paraId="1A15B586" w14:textId="77777777" w:rsidR="007B06B0" w:rsidRPr="00651EC0" w:rsidRDefault="00651EC0">
      <w:pPr>
        <w:spacing w:before="56"/>
        <w:ind w:left="4926"/>
        <w:rPr>
          <w:rFonts w:asciiTheme="minorHAnsi" w:eastAsia="Arial" w:hAnsiTheme="minorHAnsi" w:cstheme="minorHAnsi"/>
          <w:sz w:val="38"/>
          <w:szCs w:val="38"/>
        </w:rPr>
      </w:pPr>
      <w:r w:rsidRPr="00651EC0">
        <w:rPr>
          <w:rFonts w:asciiTheme="minorHAnsi" w:hAnsiTheme="minorHAnsi" w:cstheme="minorHAnsi"/>
        </w:rPr>
        <w:lastRenderedPageBreak/>
        <w:pict w14:anchorId="269D384E">
          <v:shape id="_x0000_s1030" type="#_x0000_t75" style="position:absolute;left:0;text-align:left;margin-left:0;margin-top:0;width:11in;height:612pt;z-index:-1627;mso-position-horizontal-relative:page;mso-position-vertical-relative:page">
            <v:imagedata r:id="rId16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b/>
          <w:i/>
          <w:spacing w:val="2"/>
          <w:w w:val="95"/>
          <w:sz w:val="38"/>
          <w:szCs w:val="38"/>
        </w:rPr>
        <w:t>I</w:t>
      </w:r>
      <w:r w:rsidRPr="00651EC0">
        <w:rPr>
          <w:rFonts w:asciiTheme="minorHAnsi" w:eastAsia="Arial" w:hAnsiTheme="minorHAnsi" w:cstheme="minorHAnsi"/>
          <w:b/>
          <w:i/>
          <w:spacing w:val="5"/>
          <w:w w:val="95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i/>
          <w:spacing w:val="2"/>
          <w:w w:val="95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i/>
          <w:spacing w:val="4"/>
          <w:w w:val="95"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i/>
          <w:spacing w:val="6"/>
          <w:w w:val="95"/>
          <w:sz w:val="38"/>
          <w:szCs w:val="38"/>
        </w:rPr>
        <w:t>g</w:t>
      </w:r>
      <w:r w:rsidRPr="00651EC0">
        <w:rPr>
          <w:rFonts w:asciiTheme="minorHAnsi" w:eastAsia="Arial" w:hAnsiTheme="minorHAnsi" w:cstheme="minorHAnsi"/>
          <w:b/>
          <w:i/>
          <w:spacing w:val="-15"/>
          <w:w w:val="95"/>
          <w:sz w:val="38"/>
          <w:szCs w:val="38"/>
        </w:rPr>
        <w:t>r</w:t>
      </w:r>
      <w:r w:rsidRPr="00651EC0">
        <w:rPr>
          <w:rFonts w:asciiTheme="minorHAnsi" w:eastAsia="Arial" w:hAnsiTheme="minorHAnsi" w:cstheme="minorHAnsi"/>
          <w:b/>
          <w:i/>
          <w:spacing w:val="4"/>
          <w:w w:val="95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i/>
          <w:spacing w:val="2"/>
          <w:w w:val="95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i/>
          <w:w w:val="95"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i/>
          <w:spacing w:val="39"/>
          <w:w w:val="95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3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h</w:t>
      </w:r>
      <w:r w:rsidRPr="00651EC0">
        <w:rPr>
          <w:rFonts w:asciiTheme="minorHAnsi" w:eastAsia="Arial" w:hAnsiTheme="minorHAnsi" w:cstheme="minorHAnsi"/>
          <w:b/>
          <w:spacing w:val="4"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s</w:t>
      </w:r>
      <w:r w:rsidRPr="00651EC0">
        <w:rPr>
          <w:rFonts w:asciiTheme="minorHAnsi" w:eastAsia="Arial" w:hAnsiTheme="minorHAnsi" w:cstheme="minorHAnsi"/>
          <w:b/>
          <w:sz w:val="38"/>
          <w:szCs w:val="38"/>
        </w:rPr>
        <w:t>e</w:t>
      </w:r>
      <w:r w:rsidRPr="00651EC0">
        <w:rPr>
          <w:rFonts w:asciiTheme="minorHAnsi" w:eastAsia="Arial" w:hAnsiTheme="minorHAnsi" w:cstheme="minorHAnsi"/>
          <w:b/>
          <w:spacing w:val="-29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96"/>
          <w:sz w:val="38"/>
          <w:szCs w:val="38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w w:val="91"/>
          <w:sz w:val="38"/>
          <w:szCs w:val="38"/>
        </w:rPr>
        <w:t>c</w:t>
      </w:r>
      <w:r w:rsidRPr="00651EC0">
        <w:rPr>
          <w:rFonts w:asciiTheme="minorHAnsi" w:eastAsia="Arial" w:hAnsiTheme="minorHAnsi" w:cstheme="minorHAnsi"/>
          <w:b/>
          <w:spacing w:val="2"/>
          <w:w w:val="93"/>
          <w:sz w:val="38"/>
          <w:szCs w:val="38"/>
        </w:rPr>
        <w:t>t</w:t>
      </w:r>
      <w:r w:rsidRPr="00651EC0">
        <w:rPr>
          <w:rFonts w:asciiTheme="minorHAnsi" w:eastAsia="Arial" w:hAnsiTheme="minorHAnsi" w:cstheme="minorHAnsi"/>
          <w:b/>
          <w:spacing w:val="1"/>
          <w:w w:val="67"/>
          <w:sz w:val="38"/>
          <w:szCs w:val="38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99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w w:val="79"/>
          <w:sz w:val="38"/>
          <w:szCs w:val="38"/>
        </w:rPr>
        <w:t>n</w:t>
      </w:r>
      <w:r w:rsidRPr="00651EC0">
        <w:rPr>
          <w:rFonts w:asciiTheme="minorHAnsi" w:eastAsia="Arial" w:hAnsiTheme="minorHAnsi" w:cstheme="minorHAnsi"/>
          <w:b/>
          <w:spacing w:val="48"/>
          <w:sz w:val="38"/>
          <w:szCs w:val="38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9"/>
          <w:sz w:val="38"/>
          <w:szCs w:val="38"/>
        </w:rPr>
        <w:t>W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o</w:t>
      </w:r>
      <w:r w:rsidRPr="00651EC0">
        <w:rPr>
          <w:rFonts w:asciiTheme="minorHAnsi" w:eastAsia="Arial" w:hAnsiTheme="minorHAnsi" w:cstheme="minorHAnsi"/>
          <w:b/>
          <w:spacing w:val="3"/>
          <w:sz w:val="38"/>
          <w:szCs w:val="38"/>
        </w:rPr>
        <w:t>r</w:t>
      </w:r>
      <w:r w:rsidRPr="00651EC0">
        <w:rPr>
          <w:rFonts w:asciiTheme="minorHAnsi" w:eastAsia="Arial" w:hAnsiTheme="minorHAnsi" w:cstheme="minorHAnsi"/>
          <w:b/>
          <w:spacing w:val="5"/>
          <w:sz w:val="38"/>
          <w:szCs w:val="38"/>
        </w:rPr>
        <w:t>d</w:t>
      </w:r>
      <w:r w:rsidRPr="00651EC0">
        <w:rPr>
          <w:rFonts w:asciiTheme="minorHAnsi" w:eastAsia="Arial" w:hAnsiTheme="minorHAnsi" w:cstheme="minorHAnsi"/>
          <w:b/>
          <w:sz w:val="38"/>
          <w:szCs w:val="38"/>
        </w:rPr>
        <w:t>s</w:t>
      </w:r>
    </w:p>
    <w:p w14:paraId="4DE185C9" w14:textId="77777777" w:rsidR="007B06B0" w:rsidRPr="00651EC0" w:rsidRDefault="007B06B0">
      <w:pPr>
        <w:spacing w:before="19" w:line="240" w:lineRule="exact"/>
        <w:rPr>
          <w:rFonts w:asciiTheme="minorHAnsi" w:hAnsiTheme="minorHAnsi" w:cstheme="minorHAnsi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9"/>
        <w:gridCol w:w="1502"/>
        <w:gridCol w:w="1478"/>
        <w:gridCol w:w="1510"/>
        <w:gridCol w:w="1502"/>
        <w:gridCol w:w="1514"/>
        <w:gridCol w:w="1526"/>
        <w:gridCol w:w="1531"/>
        <w:gridCol w:w="1459"/>
        <w:gridCol w:w="1316"/>
      </w:tblGrid>
      <w:tr w:rsidR="00651EC0" w:rsidRPr="00651EC0" w14:paraId="3716678E" w14:textId="77777777">
        <w:trPr>
          <w:trHeight w:hRule="exact" w:val="339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FD64686" w14:textId="77777777" w:rsidR="007B06B0" w:rsidRPr="00651EC0" w:rsidRDefault="00651EC0">
            <w:pPr>
              <w:spacing w:before="77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A5C6463" w14:textId="77777777" w:rsidR="007B06B0" w:rsidRPr="00651EC0" w:rsidRDefault="00651EC0">
            <w:pPr>
              <w:spacing w:before="77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583FE6A" w14:textId="77777777" w:rsidR="007B06B0" w:rsidRPr="00651EC0" w:rsidRDefault="00651EC0">
            <w:pPr>
              <w:spacing w:before="77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3C3D0D2" w14:textId="77777777" w:rsidR="007B06B0" w:rsidRPr="00651EC0" w:rsidRDefault="00651EC0">
            <w:pPr>
              <w:spacing w:before="77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A2ED77C" w14:textId="77777777" w:rsidR="007B06B0" w:rsidRPr="00651EC0" w:rsidRDefault="00651EC0">
            <w:pPr>
              <w:spacing w:before="77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20DB006" w14:textId="77777777" w:rsidR="007B06B0" w:rsidRPr="00651EC0" w:rsidRDefault="00651EC0">
            <w:pPr>
              <w:spacing w:before="77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7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226B950" w14:textId="77777777" w:rsidR="007B06B0" w:rsidRPr="00651EC0" w:rsidRDefault="00651EC0">
            <w:pPr>
              <w:spacing w:before="77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29FF186" w14:textId="77777777" w:rsidR="007B06B0" w:rsidRPr="00651EC0" w:rsidRDefault="00651EC0">
            <w:pPr>
              <w:spacing w:before="77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D019C1C" w14:textId="77777777" w:rsidR="007B06B0" w:rsidRPr="00651EC0" w:rsidRDefault="00651EC0">
            <w:pPr>
              <w:spacing w:before="77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1CED6E2" w14:textId="77777777" w:rsidR="007B06B0" w:rsidRPr="00651EC0" w:rsidRDefault="00651EC0">
            <w:pPr>
              <w:spacing w:before="77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sug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</w:tr>
      <w:tr w:rsidR="00651EC0" w:rsidRPr="00651EC0" w14:paraId="7B43DDF8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18F890D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A89A917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E28AA73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91FE879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ega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8265CF9" w14:textId="77777777" w:rsidR="007B06B0" w:rsidRPr="00651EC0" w:rsidRDefault="00651EC0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ed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2C98F67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98F3F2F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27779C9B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2BFB86E" w14:textId="77777777" w:rsidR="007B06B0" w:rsidRPr="00651EC0" w:rsidRDefault="00651EC0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01330CD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544374C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5A76775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238DE6E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7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AB9DD3B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768EDE9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F7BD670" w14:textId="77777777" w:rsidR="007B06B0" w:rsidRPr="00651EC0" w:rsidRDefault="00651EC0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CDE7BDF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E431D82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FCFFC09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1904D032" w14:textId="77777777" w:rsidR="007B06B0" w:rsidRPr="00651EC0" w:rsidRDefault="00651EC0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8B3C96E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pe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0A9A2638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AE4AF45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accoun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24"/>
                <w:sz w:val="18"/>
                <w:szCs w:val="18"/>
              </w:rPr>
              <w:t xml:space="preserve"> 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224B8E3" w14:textId="77777777" w:rsidR="007B06B0" w:rsidRPr="00651EC0" w:rsidRDefault="00651EC0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5D5DFF8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8FDD82D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D5B2132" w14:textId="77777777" w:rsidR="007B06B0" w:rsidRPr="00651EC0" w:rsidRDefault="00651EC0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C1555E6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98D577D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E61FE80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06D2ECB" w14:textId="77777777" w:rsidR="007B06B0" w:rsidRPr="00651EC0" w:rsidRDefault="00651EC0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7A907B9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2C041CD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6B8D5EF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BF41662" w14:textId="77777777" w:rsidR="007B06B0" w:rsidRPr="00651EC0" w:rsidRDefault="00651EC0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bega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n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E0B57F0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4395DB8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CD12EB" w14:textId="77777777" w:rsidR="007B06B0" w:rsidRPr="00651EC0" w:rsidRDefault="00651EC0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15B8842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F86F903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80BA1EF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1503BDC" w14:textId="77777777" w:rsidR="007B06B0" w:rsidRPr="00651EC0" w:rsidRDefault="00651EC0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E15239E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te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319A6E0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4D27583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qu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8F2F889" w14:textId="77777777" w:rsidR="007B06B0" w:rsidRPr="00651EC0" w:rsidRDefault="00651EC0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C35605B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6BE72ED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34BCF47" w14:textId="77777777" w:rsidR="007B06B0" w:rsidRPr="00651EC0" w:rsidRDefault="00651EC0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E5BC72F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1F54198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5"/>
                <w:w w:val="9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8E2573C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E396BAB" w14:textId="77777777" w:rsidR="007B06B0" w:rsidRPr="00651EC0" w:rsidRDefault="00651EC0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w w:val="108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BE454E9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su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y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5085D225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C7BADEE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FCC3D74" w14:textId="77777777" w:rsidR="007B06B0" w:rsidRPr="00651EC0" w:rsidRDefault="00651EC0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95E7B9B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8B8DBE0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6D7EFCE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51753A1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w w:val="10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AF01E42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on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8C58A7E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1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25"/>
                <w:sz w:val="18"/>
                <w:szCs w:val="18"/>
              </w:rPr>
              <w:t>j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D5EC650" w14:textId="77777777" w:rsidR="007B06B0" w:rsidRPr="00651EC0" w:rsidRDefault="00651EC0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7EAA9EE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y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06163A7F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8DBC89B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dap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2ABC31D" w14:textId="77777777" w:rsidR="007B06B0" w:rsidRPr="00651EC0" w:rsidRDefault="00651EC0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w w:val="120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2692372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681CC8B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C90BB59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77030C7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60C2E6B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5"/>
                <w:w w:val="9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C5D7678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6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896AAE4" w14:textId="77777777" w:rsidR="007B06B0" w:rsidRPr="00651EC0" w:rsidRDefault="00651EC0">
            <w:pPr>
              <w:spacing w:before="36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726C9BD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w w:val="120"/>
                <w:sz w:val="18"/>
                <w:szCs w:val="18"/>
              </w:rPr>
              <w:t>t</w:t>
            </w:r>
          </w:p>
        </w:tc>
      </w:tr>
      <w:tr w:rsidR="00651EC0" w:rsidRPr="00651EC0" w14:paraId="162098E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1DCEBDA8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adde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F4E8D41" w14:textId="77777777" w:rsidR="007B06B0" w:rsidRPr="00651EC0" w:rsidRDefault="00651EC0">
            <w:pPr>
              <w:spacing w:before="38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dge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38DCB6F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1C22C7B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1312547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am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56FF048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261CBAE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CCF9DAB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3E05939" w14:textId="77777777" w:rsidR="007B06B0" w:rsidRPr="00651EC0" w:rsidRDefault="00651EC0">
            <w:pPr>
              <w:spacing w:before="38"/>
              <w:ind w:left="19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0CBD113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417A5E5A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B977976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dd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D1B9B00" w14:textId="77777777" w:rsidR="007B06B0" w:rsidRPr="00651EC0" w:rsidRDefault="00651EC0">
            <w:pPr>
              <w:spacing w:before="36"/>
              <w:ind w:left="173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bu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1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7164803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CD55C0E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0394B12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101BE0A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AE470EE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ego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8CD387F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3FD387A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46C8014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072961DF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E82696E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ad</w:t>
            </w:r>
            <w:r w:rsidRPr="00651EC0">
              <w:rPr>
                <w:rFonts w:asciiTheme="minorHAnsi" w:eastAsia="Arial" w:hAnsiTheme="minorHAnsi" w:cstheme="minorHAnsi"/>
                <w:spacing w:val="-2"/>
                <w:w w:val="125"/>
                <w:sz w:val="18"/>
                <w:szCs w:val="18"/>
              </w:rPr>
              <w:t>j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C13666C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F4CFF52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7EBCE92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C609274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FDF36B1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1421A3C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k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3FF56C67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54C87E1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405A220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45D76C3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99C5CFC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EA8197E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1E6F0D4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3B1F119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C7B1E22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A3FADDB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7FD8A8B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ob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4B8C420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F48B9FF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4143237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6303230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45FDDD6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5"/>
                <w:w w:val="11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CCE42BF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FE3515C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EB50433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sp</w:t>
            </w:r>
            <w:r w:rsidRPr="00651EC0">
              <w:rPr>
                <w:rFonts w:asciiTheme="minorHAnsi" w:eastAsia="Arial" w:hAnsiTheme="minorHAnsi" w:cstheme="minorHAnsi"/>
                <w:spacing w:val="-1"/>
                <w:w w:val="10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aye</w:t>
            </w:r>
            <w:r w:rsidRPr="00651EC0">
              <w:rPr>
                <w:rFonts w:asciiTheme="minorHAnsi" w:eastAsia="Arial" w:hAnsiTheme="minorHAnsi" w:cstheme="minorHAnsi"/>
                <w:w w:val="102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16EE0D5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5B43015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CA57443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ob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26A17FC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B27233E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77FF5BC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</w:tr>
      <w:tr w:rsidR="00651EC0" w:rsidRPr="00651EC0" w14:paraId="2D622E97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A62EB48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FE8DDAF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13"/>
                <w:sz w:val="18"/>
                <w:szCs w:val="18"/>
              </w:rPr>
              <w:t xml:space="preserve"> 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ou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t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38D42B6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D452C8B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1CA7DAE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04443FE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5F14191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w w:val="115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5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36D066E" w14:textId="77777777" w:rsidR="007B06B0" w:rsidRPr="00651EC0" w:rsidRDefault="00651EC0">
            <w:pPr>
              <w:spacing w:before="36"/>
              <w:ind w:left="207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q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89C90FC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9730A62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20B4C767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AA21A4B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7D77502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ogue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FB08554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1F79274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1BA22B1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CD19CC6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0781274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9689A4D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5CF42B41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E2C3332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</w:tr>
      <w:tr w:rsidR="00651EC0" w:rsidRPr="00651EC0" w14:paraId="084C42B6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25283C6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296161A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12DAAEC0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A6EC447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4"/>
                <w:sz w:val="18"/>
                <w:szCs w:val="18"/>
              </w:rPr>
              <w:t>w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66CD167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7AA2EB1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6CE00B6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op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5"/>
                <w:w w:val="117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7FE19BD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n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A2E3668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11"/>
                <w:sz w:val="18"/>
                <w:szCs w:val="18"/>
              </w:rPr>
              <w:t xml:space="preserve"> </w:t>
            </w: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s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9EA3050" w14:textId="77777777" w:rsidR="007B06B0" w:rsidRPr="00651EC0" w:rsidRDefault="00651EC0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pda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07896810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0A7E4D4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ff</w:t>
            </w:r>
            <w:r w:rsidRPr="00651EC0">
              <w:rPr>
                <w:rFonts w:asciiTheme="minorHAnsi" w:eastAsia="Arial" w:hAnsiTheme="minorHAnsi" w:cstheme="minorHAnsi"/>
                <w:spacing w:val="-5"/>
                <w:w w:val="10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402995D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2C28AD5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C54E592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FF7E3DB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107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3ED563F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3129B4F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BDCF92C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74FCDCD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15"/>
                <w:sz w:val="18"/>
                <w:szCs w:val="18"/>
              </w:rPr>
              <w:t xml:space="preserve"> 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p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B96E986" w14:textId="77777777" w:rsidR="007B06B0" w:rsidRPr="00651EC0" w:rsidRDefault="00651EC0">
            <w:pPr>
              <w:spacing w:before="38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pg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4BDDC25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D69F1FF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475A8B8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0D64F98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8B84F43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1C59D65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53426A5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CBB8AEA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1CD2053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55E10F4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4BD43C5" w14:textId="77777777" w:rsidR="007B06B0" w:rsidRPr="00651EC0" w:rsidRDefault="00651EC0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oade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5E237DC2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157490E5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101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101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1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1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1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1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1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3E75126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94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C20DBDF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239FD547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5C5C169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w w:val="109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9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E99B0F6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926A2B5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5A3CF5AF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FAA2532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D61DB35" w14:textId="77777777" w:rsidR="007B06B0" w:rsidRPr="00651EC0" w:rsidRDefault="00651EC0">
            <w:pPr>
              <w:spacing w:before="38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use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</w:tr>
      <w:tr w:rsidR="00651EC0" w:rsidRPr="00651EC0" w14:paraId="76512F5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129C5EE9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94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3F1C58C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3D34487A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y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9CD4824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7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3553C0E" w14:textId="77777777" w:rsidR="007B06B0" w:rsidRPr="00651EC0" w:rsidRDefault="00651EC0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7EDE105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BDE4113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87361F3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D817E6C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BDBB23A" w14:textId="77777777" w:rsidR="007B06B0" w:rsidRPr="00651EC0" w:rsidRDefault="00651EC0">
            <w:pPr>
              <w:spacing w:before="36"/>
              <w:ind w:left="245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ze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</w:tr>
      <w:tr w:rsidR="00651EC0" w:rsidRPr="00651EC0" w14:paraId="54CC328C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392E9E3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62380E8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ke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B151D26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40BFE9D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y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B33B5A3" w14:textId="77777777" w:rsidR="007B06B0" w:rsidRPr="00651EC0" w:rsidRDefault="00651EC0">
            <w:pPr>
              <w:spacing w:before="38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9CBF792" w14:textId="77777777" w:rsidR="007B06B0" w:rsidRPr="00651EC0" w:rsidRDefault="00651EC0">
            <w:pPr>
              <w:spacing w:before="38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j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0E56F36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CE835EB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23696744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DAB6EF3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</w:tr>
      <w:tr w:rsidR="00651EC0" w:rsidRPr="00651EC0" w14:paraId="626B8EE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8BC0FA2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yz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1B08D79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9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5"/>
                <w:w w:val="9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6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D3029B6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BBCDAED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727653A" w14:textId="77777777" w:rsidR="007B06B0" w:rsidRPr="00651EC0" w:rsidRDefault="00651EC0">
            <w:pPr>
              <w:spacing w:before="36"/>
              <w:ind w:left="214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D634593" w14:textId="77777777" w:rsidR="007B06B0" w:rsidRPr="00651EC0" w:rsidRDefault="00651EC0">
            <w:pPr>
              <w:spacing w:before="36"/>
              <w:ind w:left="20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125"/>
                <w:sz w:val="18"/>
                <w:szCs w:val="18"/>
              </w:rPr>
              <w:t>j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470FAA3" w14:textId="77777777" w:rsidR="007B06B0" w:rsidRPr="00651EC0" w:rsidRDefault="00651EC0">
            <w:pPr>
              <w:spacing w:before="36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D4BF7C9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66DB92D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A65E769" w14:textId="77777777" w:rsidR="007B06B0" w:rsidRPr="00651EC0" w:rsidRDefault="00651EC0">
            <w:pPr>
              <w:spacing w:before="36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7A016AA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356BD2A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1A3CE66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431E63D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95A7B11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F300AE7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611EFD95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CF329C6" w14:textId="77777777" w:rsidR="007B06B0" w:rsidRPr="00651EC0" w:rsidRDefault="00651EC0">
            <w:pPr>
              <w:spacing w:before="38"/>
              <w:ind w:left="221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04"/>
                <w:sz w:val="18"/>
                <w:szCs w:val="18"/>
              </w:rPr>
              <w:t>w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1796794F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2B8803A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B1BF135" w14:textId="77777777" w:rsidR="007B06B0" w:rsidRPr="00651EC0" w:rsidRDefault="00651EC0">
            <w:pPr>
              <w:spacing w:before="38"/>
              <w:ind w:left="2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</w:tr>
      <w:tr w:rsidR="00651EC0" w:rsidRPr="00651EC0" w14:paraId="0E90C6E4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3665953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287D7CFA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9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5"/>
                <w:w w:val="9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13042A8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37A1DF1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5EDB8A94" w14:textId="77777777" w:rsidR="007B06B0" w:rsidRPr="00651EC0" w:rsidRDefault="00651EC0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eade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7603C6A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ea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1FA7085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FBB7920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622C687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5"/>
                <w:w w:val="117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F26CCEE" w14:textId="77777777" w:rsidR="007B06B0" w:rsidRPr="00651EC0" w:rsidRDefault="00651EC0">
            <w:pPr>
              <w:spacing w:before="36"/>
              <w:ind w:left="23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104"/>
                <w:sz w:val="18"/>
                <w:szCs w:val="18"/>
              </w:rPr>
              <w:t>w</w:t>
            </w:r>
            <w:r w:rsidRPr="00651EC0">
              <w:rPr>
                <w:rFonts w:asciiTheme="minorHAnsi" w:eastAsia="Arial" w:hAnsiTheme="minorHAnsi" w:cstheme="minorHAnsi"/>
                <w:w w:val="103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e</w:t>
            </w:r>
          </w:p>
        </w:tc>
      </w:tr>
      <w:tr w:rsidR="00651EC0" w:rsidRPr="00651EC0" w14:paraId="5AFE9ACF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632AD931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DDB07C3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w w:val="9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5"/>
                <w:w w:val="9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56C5B14F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9300C12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34C0FB7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5803BF03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2C3C6A2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9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9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BA807F2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ili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845B99E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5EE88AF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2E7A8D6B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485CD24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C1BC507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60628D8F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FDD95FE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2D01275" w14:textId="77777777" w:rsidR="007B06B0" w:rsidRPr="00651EC0" w:rsidRDefault="00651EC0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360DC88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5F938ED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pe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sona</w:t>
            </w:r>
            <w:r w:rsidRPr="00651EC0">
              <w:rPr>
                <w:rFonts w:asciiTheme="minorHAnsi" w:eastAsia="Arial" w:hAnsiTheme="minorHAnsi" w:cstheme="minorHAnsi"/>
                <w:spacing w:val="-1"/>
                <w:w w:val="10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ze</w:t>
            </w:r>
            <w:r w:rsidRPr="00651EC0">
              <w:rPr>
                <w:rFonts w:asciiTheme="minorHAnsi" w:eastAsia="Arial" w:hAnsiTheme="minorHAnsi" w:cstheme="minorHAnsi"/>
                <w:w w:val="102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2509CF1D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45B5E69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sp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k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e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0419193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4475BDB1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E90139F" w14:textId="77777777" w:rsidR="007B06B0" w:rsidRPr="00651EC0" w:rsidRDefault="00651EC0">
            <w:pPr>
              <w:spacing w:before="38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w w:val="106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84D74C1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E850094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15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F742041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5064C6F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DAF0A9A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F368C56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ade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AB2A9A3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322CFB9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15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5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987A946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309AB12D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73FB1247" w14:textId="77777777" w:rsidR="007B06B0" w:rsidRPr="00651EC0" w:rsidRDefault="00651EC0">
            <w:pPr>
              <w:spacing w:before="36"/>
              <w:ind w:left="10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01F92BFA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F18C4CD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0442C20C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01AFB1D" w14:textId="77777777" w:rsidR="007B06B0" w:rsidRPr="00651EC0" w:rsidRDefault="00651EC0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11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6203636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6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CCCBC0A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6556A060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47536D6C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699AD50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68341628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98BE064" w14:textId="77777777" w:rsidR="007B06B0" w:rsidRPr="00651EC0" w:rsidRDefault="00651EC0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462C3C63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A157690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3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q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4722890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ab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A8AE344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w w:val="106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3D3DA86E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6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1736034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ap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23E4F02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an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B69C855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7"/>
                <w:w w:val="10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4374A8E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4068ABD8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3142DDF0" w14:textId="77777777" w:rsidR="007B06B0" w:rsidRPr="00651EC0" w:rsidRDefault="00651EC0">
            <w:pPr>
              <w:spacing w:before="36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D491F1F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3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293BC76C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cu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lt</w:t>
            </w:r>
            <w:r w:rsidRPr="00651EC0">
              <w:rPr>
                <w:rFonts w:asciiTheme="minorHAnsi" w:eastAsia="Arial" w:hAnsiTheme="minorHAnsi" w:cstheme="minorHAnsi"/>
                <w:spacing w:val="-1"/>
                <w:w w:val="10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va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102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755E4815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D004344" w14:textId="77777777" w:rsidR="007B06B0" w:rsidRPr="00651EC0" w:rsidRDefault="00651EC0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4E21686F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2B05744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210CFF3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0A068E0C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2"/>
                <w:w w:val="113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8842413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35CB7649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0A954720" w14:textId="77777777" w:rsidR="007B06B0" w:rsidRPr="00651EC0" w:rsidRDefault="00651EC0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BD65F4F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0A131486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z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906FC59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ua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3C0BA77E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v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2625595A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age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1E19D9A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1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aye</w:t>
            </w:r>
            <w:r w:rsidRPr="00651EC0">
              <w:rPr>
                <w:rFonts w:asciiTheme="minorHAnsi" w:eastAsia="Arial" w:hAnsiTheme="minorHAnsi" w:cstheme="minorHAnsi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4767D07F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l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74B670C7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h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6116E91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23739B41" w14:textId="77777777">
        <w:trPr>
          <w:trHeight w:hRule="exact" w:val="300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59859E8B" w14:textId="77777777" w:rsidR="007B06B0" w:rsidRPr="00651EC0" w:rsidRDefault="00651EC0">
            <w:pPr>
              <w:spacing w:before="36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g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6201408" w14:textId="77777777" w:rsidR="007B06B0" w:rsidRPr="00651EC0" w:rsidRDefault="00651EC0">
            <w:pPr>
              <w:spacing w:before="36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w w:val="110"/>
                <w:sz w:val="18"/>
                <w:szCs w:val="18"/>
              </w:rPr>
              <w:t>f</w:t>
            </w:r>
            <w:r w:rsidRPr="00651EC0">
              <w:rPr>
                <w:rFonts w:asciiTheme="minorHAnsi" w:eastAsia="Arial" w:hAnsiTheme="minorHAnsi" w:cstheme="minorHAnsi"/>
                <w:spacing w:val="-7"/>
                <w:w w:val="110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47AD796E" w14:textId="77777777" w:rsidR="007B06B0" w:rsidRPr="00651EC0" w:rsidRDefault="00651EC0">
            <w:pPr>
              <w:spacing w:before="36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b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65185AFC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6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72675035" w14:textId="77777777" w:rsidR="007B06B0" w:rsidRPr="00651EC0" w:rsidRDefault="00651EC0">
            <w:pPr>
              <w:spacing w:before="36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007CF938" w14:textId="77777777" w:rsidR="007B06B0" w:rsidRPr="00651EC0" w:rsidRDefault="00651EC0">
            <w:pPr>
              <w:spacing w:before="36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3"/>
                <w:w w:val="117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ke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5571857A" w14:textId="77777777" w:rsidR="007B06B0" w:rsidRPr="00651EC0" w:rsidRDefault="00651EC0">
            <w:pPr>
              <w:spacing w:before="36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0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7F1A72A2" w14:textId="77777777" w:rsidR="007B06B0" w:rsidRPr="00651EC0" w:rsidRDefault="00651EC0">
            <w:pPr>
              <w:spacing w:before="36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w w:val="105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5"/>
                <w:w w:val="105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34ACA9F0" w14:textId="77777777" w:rsidR="007B06B0" w:rsidRPr="00651EC0" w:rsidRDefault="00651EC0">
            <w:pPr>
              <w:spacing w:before="36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3"/>
                <w:w w:val="94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F00240B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  <w:tr w:rsidR="00651EC0" w:rsidRPr="00651EC0" w14:paraId="6D94DE3B" w14:textId="77777777">
        <w:trPr>
          <w:trHeight w:hRule="exact" w:val="341"/>
        </w:trPr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</w:tcPr>
          <w:p w14:paraId="2517DD9D" w14:textId="77777777" w:rsidR="007B06B0" w:rsidRPr="00651EC0" w:rsidRDefault="00651EC0">
            <w:pPr>
              <w:spacing w:before="38"/>
              <w:ind w:left="40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ss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1F9D9113" w14:textId="77777777" w:rsidR="007B06B0" w:rsidRPr="00651EC0" w:rsidRDefault="00651EC0">
            <w:pPr>
              <w:spacing w:before="38"/>
              <w:ind w:left="16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o</w:t>
            </w:r>
            <w:r w:rsidRPr="00651EC0">
              <w:rPr>
                <w:rFonts w:asciiTheme="minorHAnsi" w:eastAsia="Arial" w:hAnsiTheme="minorHAnsi" w:cstheme="minorHAnsi"/>
                <w:spacing w:val="-6"/>
                <w:w w:val="103"/>
                <w:sz w:val="18"/>
                <w:szCs w:val="18"/>
              </w:rPr>
              <w:t>mm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1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78" w:type="dxa"/>
            <w:tcBorders>
              <w:top w:val="nil"/>
              <w:left w:val="nil"/>
              <w:bottom w:val="nil"/>
              <w:right w:val="nil"/>
            </w:tcBorders>
          </w:tcPr>
          <w:p w14:paraId="7AD352DA" w14:textId="77777777" w:rsidR="007B06B0" w:rsidRPr="00651EC0" w:rsidRDefault="00651EC0">
            <w:pPr>
              <w:spacing w:before="38"/>
              <w:ind w:left="17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1"/>
                <w:w w:val="87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d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81E63F1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x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</w:tcPr>
          <w:p w14:paraId="60ECDA02" w14:textId="77777777" w:rsidR="007B06B0" w:rsidRPr="00651EC0" w:rsidRDefault="00651EC0">
            <w:pPr>
              <w:spacing w:before="38"/>
              <w:ind w:left="219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1"/>
                <w:w w:val="75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c</w:t>
            </w:r>
            <w:r w:rsidRPr="00651EC0">
              <w:rPr>
                <w:rFonts w:asciiTheme="minorHAnsi" w:eastAsia="Arial" w:hAnsiTheme="minorHAnsi" w:cstheme="minorHAnsi"/>
                <w:spacing w:val="-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14:paraId="7974672C" w14:textId="77777777" w:rsidR="007B06B0" w:rsidRPr="00651EC0" w:rsidRDefault="00651EC0">
            <w:pPr>
              <w:spacing w:before="38"/>
              <w:ind w:left="22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6"/>
                <w:w w:val="97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4"/>
                <w:w w:val="111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u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1A70B22" w14:textId="77777777" w:rsidR="007B06B0" w:rsidRPr="00651EC0" w:rsidRDefault="00651EC0">
            <w:pPr>
              <w:spacing w:before="38"/>
              <w:ind w:left="226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95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ep</w:t>
            </w:r>
            <w:r w:rsidRPr="00651EC0">
              <w:rPr>
                <w:rFonts w:asciiTheme="minorHAnsi" w:eastAsia="Arial" w:hAnsiTheme="minorHAnsi" w:cstheme="minorHAnsi"/>
                <w:spacing w:val="-4"/>
                <w:w w:val="110"/>
                <w:sz w:val="18"/>
                <w:szCs w:val="18"/>
              </w:rPr>
              <w:t>a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0"/>
                <w:sz w:val="18"/>
                <w:szCs w:val="18"/>
              </w:rPr>
              <w:t>d</w:t>
            </w:r>
          </w:p>
        </w:tc>
        <w:tc>
          <w:tcPr>
            <w:tcW w:w="1531" w:type="dxa"/>
            <w:tcBorders>
              <w:top w:val="nil"/>
              <w:left w:val="nil"/>
              <w:bottom w:val="nil"/>
              <w:right w:val="nil"/>
            </w:tcBorders>
          </w:tcPr>
          <w:p w14:paraId="0062CC7B" w14:textId="77777777" w:rsidR="007B06B0" w:rsidRPr="00651EC0" w:rsidRDefault="00651EC0">
            <w:pPr>
              <w:spacing w:before="38"/>
              <w:ind w:left="212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2"/>
                <w:w w:val="92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p</w:t>
            </w:r>
            <w:r w:rsidRPr="00651EC0">
              <w:rPr>
                <w:rFonts w:asciiTheme="minorHAnsi" w:eastAsia="Arial" w:hAnsiTheme="minorHAnsi" w:cstheme="minorHAnsi"/>
                <w:spacing w:val="-2"/>
                <w:w w:val="108"/>
                <w:sz w:val="18"/>
                <w:szCs w:val="18"/>
              </w:rPr>
              <w:t>r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w w:val="106"/>
                <w:sz w:val="18"/>
                <w:szCs w:val="18"/>
              </w:rPr>
              <w:t>s</w:t>
            </w:r>
            <w:r w:rsidRPr="00651EC0">
              <w:rPr>
                <w:rFonts w:asciiTheme="minorHAnsi" w:eastAsia="Arial" w:hAnsiTheme="minorHAnsi" w:cstheme="minorHAnsi"/>
                <w:spacing w:val="-4"/>
                <w:w w:val="105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n</w:t>
            </w:r>
            <w:r w:rsidRPr="00651EC0">
              <w:rPr>
                <w:rFonts w:asciiTheme="minorHAnsi" w:eastAsia="Arial" w:hAnsiTheme="minorHAnsi" w:cstheme="minorHAnsi"/>
                <w:spacing w:val="-2"/>
                <w:w w:val="120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sz w:val="18"/>
                <w:szCs w:val="18"/>
              </w:rPr>
              <w:t>e</w:t>
            </w:r>
            <w:r w:rsidRPr="00651EC0">
              <w:rPr>
                <w:rFonts w:asciiTheme="minorHAnsi" w:eastAsia="Arial" w:hAnsiTheme="minorHAnsi" w:cstheme="minorHAnsi"/>
                <w:w w:val="95"/>
                <w:sz w:val="18"/>
                <w:szCs w:val="18"/>
              </w:rPr>
              <w:t>d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14:paraId="694B35D7" w14:textId="77777777" w:rsidR="007B06B0" w:rsidRPr="00651EC0" w:rsidRDefault="00651EC0">
            <w:pPr>
              <w:spacing w:before="38"/>
              <w:ind w:left="188"/>
              <w:rPr>
                <w:rFonts w:asciiTheme="minorHAnsi" w:eastAsia="Arial" w:hAnsiTheme="minorHAnsi" w:cstheme="minorHAnsi"/>
                <w:sz w:val="18"/>
                <w:szCs w:val="18"/>
              </w:rPr>
            </w:pP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sub</w:t>
            </w:r>
            <w:r w:rsidRPr="00651EC0">
              <w:rPr>
                <w:rFonts w:asciiTheme="minorHAnsi" w:eastAsia="Arial" w:hAnsiTheme="minorHAnsi" w:cstheme="minorHAnsi"/>
                <w:spacing w:val="-6"/>
                <w:w w:val="102"/>
                <w:sz w:val="18"/>
                <w:szCs w:val="18"/>
              </w:rPr>
              <w:t>m</w:t>
            </w:r>
            <w:r w:rsidRPr="00651EC0">
              <w:rPr>
                <w:rFonts w:asciiTheme="minorHAnsi" w:eastAsia="Arial" w:hAnsiTheme="minorHAnsi" w:cstheme="minorHAnsi"/>
                <w:spacing w:val="-2"/>
                <w:w w:val="102"/>
                <w:sz w:val="18"/>
                <w:szCs w:val="18"/>
              </w:rPr>
              <w:t>i</w:t>
            </w:r>
            <w:r w:rsidRPr="00651EC0">
              <w:rPr>
                <w:rFonts w:asciiTheme="minorHAnsi" w:eastAsia="Arial" w:hAnsiTheme="minorHAnsi" w:cstheme="minorHAnsi"/>
                <w:w w:val="102"/>
                <w:sz w:val="18"/>
                <w:szCs w:val="18"/>
              </w:rPr>
              <w:t>t</w:t>
            </w:r>
            <w:r w:rsidRPr="00651EC0">
              <w:rPr>
                <w:rFonts w:asciiTheme="minorHAnsi" w:eastAsia="Arial" w:hAnsiTheme="minorHAnsi" w:cstheme="minorHAnsi"/>
                <w:spacing w:val="-4"/>
                <w:w w:val="102"/>
                <w:sz w:val="18"/>
                <w:szCs w:val="18"/>
              </w:rPr>
              <w:t>te</w:t>
            </w:r>
            <w:r w:rsidRPr="00651EC0">
              <w:rPr>
                <w:rFonts w:asciiTheme="minorHAnsi" w:eastAsia="Arial" w:hAnsiTheme="minorHAnsi" w:cstheme="minorHAnsi"/>
                <w:w w:val="102"/>
                <w:sz w:val="18"/>
                <w:szCs w:val="18"/>
              </w:rPr>
              <w:t>d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55D766D" w14:textId="77777777" w:rsidR="007B06B0" w:rsidRPr="00651EC0" w:rsidRDefault="007B06B0">
            <w:pPr>
              <w:rPr>
                <w:rFonts w:asciiTheme="minorHAnsi" w:hAnsiTheme="minorHAnsi" w:cstheme="minorHAnsi"/>
              </w:rPr>
            </w:pPr>
          </w:p>
        </w:tc>
      </w:tr>
    </w:tbl>
    <w:p w14:paraId="031E64D7" w14:textId="77777777" w:rsidR="007B06B0" w:rsidRPr="00651EC0" w:rsidRDefault="007B06B0">
      <w:pPr>
        <w:rPr>
          <w:rFonts w:asciiTheme="minorHAnsi" w:hAnsiTheme="minorHAnsi" w:cstheme="minorHAnsi"/>
        </w:rPr>
        <w:sectPr w:rsidR="007B06B0" w:rsidRPr="00651EC0">
          <w:pgSz w:w="15840" w:h="12240" w:orient="landscape"/>
          <w:pgMar w:top="720" w:right="360" w:bottom="280" w:left="440" w:header="720" w:footer="720" w:gutter="0"/>
          <w:cols w:space="720"/>
        </w:sectPr>
      </w:pPr>
    </w:p>
    <w:p w14:paraId="400F32B2" w14:textId="77777777" w:rsidR="007B06B0" w:rsidRPr="00651EC0" w:rsidRDefault="00651EC0">
      <w:pPr>
        <w:spacing w:before="55" w:line="400" w:lineRule="exact"/>
        <w:ind w:left="5253" w:right="5118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651EC0">
        <w:rPr>
          <w:rFonts w:asciiTheme="minorHAnsi" w:eastAsia="Arial" w:hAnsiTheme="minorHAnsi" w:cstheme="minorHAnsi"/>
          <w:b/>
          <w:spacing w:val="7"/>
          <w:w w:val="99"/>
          <w:position w:val="-1"/>
          <w:sz w:val="36"/>
          <w:szCs w:val="36"/>
        </w:rPr>
        <w:lastRenderedPageBreak/>
        <w:t>S</w:t>
      </w:r>
      <w:r w:rsidRPr="00651EC0">
        <w:rPr>
          <w:rFonts w:asciiTheme="minorHAnsi" w:eastAsia="Arial" w:hAnsiTheme="minorHAnsi" w:cstheme="minorHAnsi"/>
          <w:b/>
          <w:spacing w:val="5"/>
          <w:w w:val="110"/>
          <w:position w:val="-1"/>
          <w:sz w:val="36"/>
          <w:szCs w:val="36"/>
        </w:rPr>
        <w:t>a</w:t>
      </w:r>
      <w:r w:rsidRPr="00651EC0">
        <w:rPr>
          <w:rFonts w:asciiTheme="minorHAnsi" w:eastAsia="Arial" w:hAnsiTheme="minorHAnsi" w:cstheme="minorHAnsi"/>
          <w:b/>
          <w:spacing w:val="8"/>
          <w:w w:val="101"/>
          <w:position w:val="-1"/>
          <w:sz w:val="36"/>
          <w:szCs w:val="36"/>
        </w:rPr>
        <w:t>m</w:t>
      </w:r>
      <w:r w:rsidRPr="00651EC0">
        <w:rPr>
          <w:rFonts w:asciiTheme="minorHAnsi" w:eastAsia="Arial" w:hAnsiTheme="minorHAnsi" w:cstheme="minorHAnsi"/>
          <w:b/>
          <w:spacing w:val="6"/>
          <w:w w:val="102"/>
          <w:position w:val="-1"/>
          <w:sz w:val="36"/>
          <w:szCs w:val="36"/>
        </w:rPr>
        <w:t>p</w:t>
      </w:r>
      <w:r w:rsidRPr="00651EC0">
        <w:rPr>
          <w:rFonts w:asciiTheme="minorHAnsi" w:eastAsia="Arial" w:hAnsiTheme="minorHAnsi" w:cstheme="minorHAnsi"/>
          <w:b/>
          <w:spacing w:val="2"/>
          <w:w w:val="75"/>
          <w:position w:val="-1"/>
          <w:sz w:val="36"/>
          <w:szCs w:val="36"/>
        </w:rPr>
        <w:t>l</w:t>
      </w:r>
      <w:r w:rsidRPr="00651EC0">
        <w:rPr>
          <w:rFonts w:asciiTheme="minorHAnsi" w:eastAsia="Arial" w:hAnsiTheme="minorHAnsi" w:cstheme="minorHAnsi"/>
          <w:b/>
          <w:w w:val="103"/>
          <w:position w:val="-1"/>
          <w:sz w:val="36"/>
          <w:szCs w:val="36"/>
        </w:rPr>
        <w:t>e</w:t>
      </w:r>
      <w:r w:rsidRPr="00651EC0">
        <w:rPr>
          <w:rFonts w:asciiTheme="minorHAnsi" w:eastAsia="Arial" w:hAnsiTheme="minorHAnsi" w:cstheme="minorHAnsi"/>
          <w:b/>
          <w:position w:val="-1"/>
          <w:sz w:val="36"/>
          <w:szCs w:val="3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6"/>
          <w:position w:val="-1"/>
          <w:sz w:val="36"/>
          <w:szCs w:val="3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97"/>
          <w:position w:val="-1"/>
          <w:sz w:val="36"/>
          <w:szCs w:val="36"/>
        </w:rPr>
        <w:t>R</w:t>
      </w:r>
      <w:r w:rsidRPr="00651EC0">
        <w:rPr>
          <w:rFonts w:asciiTheme="minorHAnsi" w:eastAsia="Arial" w:hAnsiTheme="minorHAnsi" w:cstheme="minorHAnsi"/>
          <w:b/>
          <w:spacing w:val="7"/>
          <w:w w:val="107"/>
          <w:position w:val="-1"/>
          <w:sz w:val="36"/>
          <w:szCs w:val="36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position w:val="-1"/>
          <w:sz w:val="36"/>
          <w:szCs w:val="36"/>
        </w:rPr>
        <w:t>s</w:t>
      </w:r>
      <w:r w:rsidRPr="00651EC0">
        <w:rPr>
          <w:rFonts w:asciiTheme="minorHAnsi" w:eastAsia="Arial" w:hAnsiTheme="minorHAnsi" w:cstheme="minorHAnsi"/>
          <w:b/>
          <w:spacing w:val="5"/>
          <w:w w:val="96"/>
          <w:position w:val="-1"/>
          <w:sz w:val="36"/>
          <w:szCs w:val="36"/>
        </w:rPr>
        <w:t>u</w:t>
      </w:r>
      <w:r w:rsidRPr="00651EC0">
        <w:rPr>
          <w:rFonts w:asciiTheme="minorHAnsi" w:eastAsia="Arial" w:hAnsiTheme="minorHAnsi" w:cstheme="minorHAnsi"/>
          <w:b/>
          <w:spacing w:val="10"/>
          <w:w w:val="99"/>
          <w:position w:val="-1"/>
          <w:sz w:val="36"/>
          <w:szCs w:val="36"/>
        </w:rPr>
        <w:t>m</w:t>
      </w:r>
      <w:r w:rsidRPr="00651EC0">
        <w:rPr>
          <w:rFonts w:asciiTheme="minorHAnsi" w:eastAsia="Arial" w:hAnsiTheme="minorHAnsi" w:cstheme="minorHAnsi"/>
          <w:b/>
          <w:spacing w:val="5"/>
          <w:w w:val="110"/>
          <w:position w:val="-1"/>
          <w:sz w:val="36"/>
          <w:szCs w:val="36"/>
        </w:rPr>
        <w:t>e</w:t>
      </w:r>
      <w:r w:rsidRPr="00651EC0">
        <w:rPr>
          <w:rFonts w:asciiTheme="minorHAnsi" w:eastAsia="Arial" w:hAnsiTheme="minorHAnsi" w:cstheme="minorHAnsi"/>
          <w:b/>
          <w:w w:val="91"/>
          <w:position w:val="-1"/>
          <w:sz w:val="36"/>
          <w:szCs w:val="36"/>
        </w:rPr>
        <w:t>s</w:t>
      </w:r>
    </w:p>
    <w:p w14:paraId="22189F0D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59A6BA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02176EF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EDC7350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A40784A" w14:textId="77777777" w:rsidR="007B06B0" w:rsidRPr="00651EC0" w:rsidRDefault="007B06B0">
      <w:pPr>
        <w:spacing w:before="14" w:line="280" w:lineRule="exact"/>
        <w:rPr>
          <w:rFonts w:asciiTheme="minorHAnsi" w:hAnsiTheme="minorHAnsi" w:cstheme="minorHAnsi"/>
          <w:sz w:val="28"/>
          <w:szCs w:val="28"/>
        </w:rPr>
        <w:sectPr w:rsidR="007B06B0" w:rsidRPr="00651EC0">
          <w:pgSz w:w="15840" w:h="12240" w:orient="landscape"/>
          <w:pgMar w:top="980" w:right="1200" w:bottom="280" w:left="1060" w:header="720" w:footer="720" w:gutter="0"/>
          <w:cols w:space="720"/>
        </w:sectPr>
      </w:pPr>
    </w:p>
    <w:p w14:paraId="56537983" w14:textId="77777777" w:rsidR="007B06B0" w:rsidRPr="00651EC0" w:rsidRDefault="00651EC0">
      <w:pPr>
        <w:spacing w:before="59"/>
        <w:ind w:right="21"/>
        <w:jc w:val="right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4"/>
          <w:w w:val="121"/>
          <w:sz w:val="12"/>
          <w:szCs w:val="12"/>
        </w:rPr>
        <w:t>23</w:t>
      </w:r>
      <w:r w:rsidRPr="00651EC0">
        <w:rPr>
          <w:rFonts w:asciiTheme="minorHAnsi" w:eastAsia="Arial" w:hAnsiTheme="minorHAnsi" w:cstheme="minorHAnsi"/>
          <w:spacing w:val="-6"/>
          <w:w w:val="13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4"/>
          <w:w w:val="106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4"/>
          <w:w w:val="143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-2"/>
          <w:w w:val="12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113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3"/>
          <w:w w:val="10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3"/>
          <w:w w:val="16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6"/>
          <w:w w:val="157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w w:val="9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4"/>
          <w:w w:val="22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117"/>
          <w:sz w:val="12"/>
          <w:szCs w:val="12"/>
        </w:rPr>
        <w:t>reet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88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-4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4"/>
          <w:w w:val="13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3"/>
          <w:w w:val="15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4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4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3"/>
          <w:w w:val="131"/>
          <w:sz w:val="12"/>
          <w:szCs w:val="12"/>
        </w:rPr>
        <w:t>0</w:t>
      </w:r>
      <w:r w:rsidRPr="00651EC0">
        <w:rPr>
          <w:rFonts w:asciiTheme="minorHAnsi" w:hAnsiTheme="minorHAnsi" w:cstheme="minorHAnsi"/>
          <w:spacing w:val="3"/>
          <w:w w:val="131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3"/>
          <w:w w:val="131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3"/>
          <w:w w:val="139"/>
          <w:sz w:val="12"/>
          <w:szCs w:val="12"/>
        </w:rPr>
        <w:t>2</w:t>
      </w:r>
      <w:r w:rsidRPr="00651EC0">
        <w:rPr>
          <w:rFonts w:asciiTheme="minorHAnsi" w:hAnsiTheme="minorHAnsi" w:cstheme="minorHAnsi"/>
          <w:w w:val="108"/>
          <w:sz w:val="12"/>
          <w:szCs w:val="12"/>
        </w:rPr>
        <w:t>9</w:t>
      </w:r>
    </w:p>
    <w:p w14:paraId="5B696D21" w14:textId="77777777" w:rsidR="007B06B0" w:rsidRPr="00651EC0" w:rsidRDefault="00651EC0">
      <w:pPr>
        <w:jc w:val="righ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4"/>
          <w:w w:val="101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-4"/>
          <w:w w:val="106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4"/>
          <w:w w:val="14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3"/>
          <w:w w:val="113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76"/>
          <w:sz w:val="12"/>
          <w:szCs w:val="12"/>
        </w:rPr>
        <w:t>:</w:t>
      </w:r>
      <w:r w:rsidRPr="00651EC0">
        <w:rPr>
          <w:rFonts w:asciiTheme="minorHAnsi" w:eastAsia="Arial" w:hAnsiTheme="minorHAnsi" w:cstheme="minorHAnsi"/>
          <w:spacing w:val="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64"/>
          <w:sz w:val="12"/>
          <w:szCs w:val="12"/>
        </w:rPr>
        <w:t>(</w:t>
      </w:r>
      <w:r w:rsidRPr="00651EC0">
        <w:rPr>
          <w:rFonts w:asciiTheme="minorHAnsi" w:eastAsia="Arial" w:hAnsiTheme="minorHAnsi" w:cstheme="minorHAnsi"/>
          <w:spacing w:val="-4"/>
          <w:w w:val="121"/>
          <w:sz w:val="12"/>
          <w:szCs w:val="12"/>
        </w:rPr>
        <w:t>6</w:t>
      </w:r>
      <w:r w:rsidRPr="00651EC0">
        <w:rPr>
          <w:rFonts w:asciiTheme="minorHAnsi" w:eastAsia="Arial" w:hAnsiTheme="minorHAnsi" w:cstheme="minorHAnsi"/>
          <w:spacing w:val="-4"/>
          <w:w w:val="136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spacing w:val="-3"/>
          <w:w w:val="139"/>
          <w:sz w:val="12"/>
          <w:szCs w:val="12"/>
        </w:rPr>
        <w:t>)</w:t>
      </w:r>
      <w:r w:rsidRPr="00651EC0">
        <w:rPr>
          <w:rFonts w:asciiTheme="minorHAnsi" w:eastAsia="Arial" w:hAnsiTheme="minorHAnsi" w:cstheme="minorHAnsi"/>
          <w:spacing w:val="-2"/>
          <w:w w:val="113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63</w:t>
      </w:r>
      <w:r w:rsidRPr="00651EC0">
        <w:rPr>
          <w:rFonts w:asciiTheme="minorHAnsi" w:eastAsia="Arial" w:hAnsiTheme="minorHAnsi" w:cstheme="minorHAnsi"/>
          <w:spacing w:val="-4"/>
          <w:w w:val="136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4"/>
          <w:w w:val="177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-4"/>
          <w:w w:val="128"/>
          <w:sz w:val="12"/>
          <w:szCs w:val="12"/>
        </w:rPr>
        <w:t>22</w:t>
      </w:r>
      <w:r w:rsidRPr="00651EC0">
        <w:rPr>
          <w:rFonts w:asciiTheme="minorHAnsi" w:eastAsia="Arial" w:hAnsiTheme="minorHAnsi" w:cstheme="minorHAnsi"/>
          <w:spacing w:val="-4"/>
          <w:w w:val="136"/>
          <w:sz w:val="12"/>
          <w:szCs w:val="12"/>
        </w:rPr>
        <w:t>4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0</w:t>
      </w:r>
    </w:p>
    <w:p w14:paraId="768C8352" w14:textId="77777777" w:rsidR="007B06B0" w:rsidRPr="00651EC0" w:rsidRDefault="00651EC0">
      <w:pPr>
        <w:spacing w:line="120" w:lineRule="exact"/>
        <w:ind w:right="8"/>
        <w:jc w:val="right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b/>
          <w:spacing w:val="2"/>
          <w:w w:val="75"/>
          <w:sz w:val="12"/>
          <w:szCs w:val="12"/>
        </w:rPr>
        <w:t>E</w:t>
      </w:r>
      <w:r w:rsidRPr="00651EC0">
        <w:rPr>
          <w:rFonts w:asciiTheme="minorHAnsi" w:hAnsiTheme="minorHAnsi" w:cstheme="minorHAnsi"/>
          <w:b/>
          <w:w w:val="105"/>
          <w:sz w:val="12"/>
          <w:szCs w:val="12"/>
        </w:rPr>
        <w:t>ma</w:t>
      </w:r>
      <w:r w:rsidRPr="00651EC0">
        <w:rPr>
          <w:rFonts w:asciiTheme="minorHAnsi" w:hAnsiTheme="minorHAnsi" w:cstheme="minorHAnsi"/>
          <w:b/>
          <w:spacing w:val="8"/>
          <w:w w:val="105"/>
          <w:sz w:val="12"/>
          <w:szCs w:val="12"/>
        </w:rPr>
        <w:t>i</w:t>
      </w:r>
      <w:r w:rsidRPr="00651EC0">
        <w:rPr>
          <w:rFonts w:asciiTheme="minorHAnsi" w:hAnsiTheme="minorHAnsi" w:cstheme="minorHAnsi"/>
          <w:b/>
          <w:w w:val="209"/>
          <w:sz w:val="12"/>
          <w:szCs w:val="12"/>
        </w:rPr>
        <w:t>l</w:t>
      </w:r>
      <w:r w:rsidRPr="00651EC0">
        <w:rPr>
          <w:rFonts w:asciiTheme="minorHAnsi" w:hAnsiTheme="minorHAnsi" w:cstheme="minorHAnsi"/>
          <w:b/>
          <w:sz w:val="12"/>
          <w:szCs w:val="12"/>
        </w:rPr>
        <w:t xml:space="preserve">  </w:t>
      </w:r>
      <w:r w:rsidRPr="00651EC0">
        <w:rPr>
          <w:rFonts w:asciiTheme="minorHAnsi" w:hAnsiTheme="minorHAnsi" w:cstheme="minorHAnsi"/>
          <w:b/>
          <w:spacing w:val="-6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1"/>
          <w:w w:val="81"/>
          <w:sz w:val="12"/>
          <w:szCs w:val="12"/>
        </w:rPr>
        <w:t>j</w:t>
      </w:r>
      <w:r w:rsidRPr="00651EC0">
        <w:rPr>
          <w:rFonts w:asciiTheme="minorHAnsi" w:hAnsiTheme="minorHAnsi" w:cstheme="minorHAnsi"/>
          <w:b/>
          <w:spacing w:val="2"/>
          <w:w w:val="122"/>
          <w:sz w:val="12"/>
          <w:szCs w:val="12"/>
        </w:rPr>
        <w:t>e</w:t>
      </w:r>
      <w:r w:rsidRPr="00651EC0">
        <w:rPr>
          <w:rFonts w:asciiTheme="minorHAnsi" w:hAnsiTheme="minorHAnsi" w:cstheme="minorHAnsi"/>
          <w:b/>
          <w:spacing w:val="2"/>
          <w:w w:val="139"/>
          <w:sz w:val="12"/>
          <w:szCs w:val="12"/>
        </w:rPr>
        <w:t>s</w:t>
      </w:r>
      <w:r w:rsidRPr="00651EC0">
        <w:rPr>
          <w:rFonts w:asciiTheme="minorHAnsi" w:hAnsiTheme="minorHAnsi" w:cstheme="minorHAnsi"/>
          <w:b/>
          <w:spacing w:val="2"/>
          <w:w w:val="149"/>
          <w:sz w:val="12"/>
          <w:szCs w:val="12"/>
        </w:rPr>
        <w:t>s</w:t>
      </w:r>
      <w:r w:rsidRPr="00651EC0">
        <w:rPr>
          <w:rFonts w:asciiTheme="minorHAnsi" w:hAnsiTheme="minorHAnsi" w:cstheme="minorHAnsi"/>
          <w:b/>
          <w:spacing w:val="2"/>
          <w:w w:val="104"/>
          <w:sz w:val="12"/>
          <w:szCs w:val="12"/>
        </w:rPr>
        <w:t>;</w:t>
      </w:r>
      <w:r w:rsidRPr="00651EC0">
        <w:rPr>
          <w:rFonts w:asciiTheme="minorHAnsi" w:hAnsiTheme="minorHAnsi" w:cstheme="minorHAnsi"/>
          <w:b/>
          <w:spacing w:val="2"/>
          <w:w w:val="116"/>
          <w:sz w:val="12"/>
          <w:szCs w:val="12"/>
        </w:rPr>
        <w:t>o</w:t>
      </w:r>
      <w:r w:rsidRPr="00651EC0">
        <w:rPr>
          <w:rFonts w:asciiTheme="minorHAnsi" w:hAnsiTheme="minorHAnsi" w:cstheme="minorHAnsi"/>
          <w:b/>
          <w:spacing w:val="3"/>
          <w:w w:val="118"/>
          <w:sz w:val="12"/>
          <w:szCs w:val="12"/>
        </w:rPr>
        <w:t>n</w:t>
      </w:r>
      <w:r w:rsidRPr="00651EC0">
        <w:rPr>
          <w:rFonts w:asciiTheme="minorHAnsi" w:hAnsiTheme="minorHAnsi" w:cstheme="minorHAnsi"/>
          <w:b/>
          <w:spacing w:val="3"/>
          <w:w w:val="139"/>
          <w:sz w:val="12"/>
          <w:szCs w:val="12"/>
        </w:rPr>
        <w:t>e</w:t>
      </w:r>
      <w:r w:rsidRPr="00651EC0">
        <w:rPr>
          <w:rFonts w:asciiTheme="minorHAnsi" w:hAnsiTheme="minorHAnsi" w:cstheme="minorHAnsi"/>
          <w:b/>
          <w:spacing w:val="2"/>
          <w:w w:val="139"/>
          <w:sz w:val="12"/>
          <w:szCs w:val="12"/>
        </w:rPr>
        <w:t>s</w:t>
      </w:r>
      <w:r w:rsidRPr="00651EC0">
        <w:rPr>
          <w:rFonts w:asciiTheme="minorHAnsi" w:hAnsiTheme="minorHAnsi" w:cstheme="minorHAnsi"/>
          <w:b/>
          <w:spacing w:val="4"/>
          <w:w w:val="267"/>
          <w:sz w:val="12"/>
          <w:szCs w:val="12"/>
        </w:rPr>
        <w:t>;</w:t>
      </w:r>
      <w:r w:rsidRPr="00651EC0">
        <w:rPr>
          <w:rFonts w:asciiTheme="minorHAnsi" w:hAnsiTheme="minorHAnsi" w:cstheme="minorHAnsi"/>
          <w:b/>
          <w:spacing w:val="3"/>
          <w:w w:val="111"/>
          <w:sz w:val="12"/>
          <w:szCs w:val="12"/>
        </w:rPr>
        <w:t>b</w:t>
      </w:r>
      <w:r w:rsidRPr="00651EC0">
        <w:rPr>
          <w:rFonts w:asciiTheme="minorHAnsi" w:hAnsiTheme="minorHAnsi" w:cstheme="minorHAnsi"/>
          <w:b/>
          <w:spacing w:val="3"/>
          <w:w w:val="111"/>
          <w:sz w:val="12"/>
          <w:szCs w:val="12"/>
        </w:rPr>
        <w:t>u</w:t>
      </w:r>
      <w:r w:rsidRPr="00651EC0">
        <w:rPr>
          <w:rFonts w:asciiTheme="minorHAnsi" w:hAnsiTheme="minorHAnsi" w:cstheme="minorHAnsi"/>
          <w:b/>
          <w:spacing w:val="3"/>
          <w:w w:val="169"/>
          <w:sz w:val="12"/>
          <w:szCs w:val="12"/>
        </w:rPr>
        <w:t>s</w:t>
      </w:r>
      <w:r w:rsidRPr="00651EC0">
        <w:rPr>
          <w:rFonts w:asciiTheme="minorHAnsi" w:hAnsiTheme="minorHAnsi" w:cstheme="minorHAnsi"/>
          <w:b/>
          <w:w w:val="130"/>
          <w:sz w:val="12"/>
          <w:szCs w:val="12"/>
        </w:rPr>
        <w:t>t</w:t>
      </w:r>
      <w:r w:rsidRPr="00651EC0">
        <w:rPr>
          <w:rFonts w:asciiTheme="minorHAnsi" w:hAnsiTheme="minorHAnsi" w:cstheme="minorHAnsi"/>
          <w:b/>
          <w:spacing w:val="4"/>
          <w:w w:val="130"/>
          <w:sz w:val="12"/>
          <w:szCs w:val="12"/>
        </w:rPr>
        <w:t>o</w:t>
      </w:r>
      <w:r w:rsidRPr="00651EC0">
        <w:rPr>
          <w:rFonts w:asciiTheme="minorHAnsi" w:hAnsiTheme="minorHAnsi" w:cstheme="minorHAnsi"/>
          <w:b/>
          <w:spacing w:val="3"/>
          <w:w w:val="118"/>
          <w:sz w:val="12"/>
          <w:szCs w:val="12"/>
        </w:rPr>
        <w:t>n</w:t>
      </w:r>
      <w:r w:rsidRPr="00651EC0">
        <w:rPr>
          <w:rFonts w:asciiTheme="minorHAnsi" w:hAnsiTheme="minorHAnsi" w:cstheme="minorHAnsi"/>
          <w:b/>
          <w:w w:val="106"/>
          <w:sz w:val="12"/>
          <w:szCs w:val="12"/>
        </w:rPr>
        <w:t>yu</w:t>
      </w:r>
      <w:r w:rsidRPr="00651EC0">
        <w:rPr>
          <w:rFonts w:asciiTheme="minorHAnsi" w:hAnsiTheme="minorHAnsi" w:cstheme="minorHAnsi"/>
          <w:b/>
          <w:spacing w:val="3"/>
          <w:w w:val="132"/>
          <w:sz w:val="12"/>
          <w:szCs w:val="12"/>
        </w:rPr>
        <w:t>u</w:t>
      </w:r>
      <w:r w:rsidRPr="00651EC0">
        <w:rPr>
          <w:rFonts w:asciiTheme="minorHAnsi" w:hAnsiTheme="minorHAnsi" w:cstheme="minorHAnsi"/>
          <w:b/>
          <w:spacing w:val="2"/>
          <w:w w:val="162"/>
          <w:sz w:val="12"/>
          <w:szCs w:val="12"/>
        </w:rPr>
        <w:t>t</w:t>
      </w:r>
      <w:r w:rsidRPr="00651EC0">
        <w:rPr>
          <w:rFonts w:asciiTheme="minorHAnsi" w:hAnsiTheme="minorHAnsi" w:cstheme="minorHAnsi"/>
          <w:b/>
          <w:spacing w:val="3"/>
          <w:w w:val="104"/>
          <w:sz w:val="12"/>
          <w:szCs w:val="12"/>
        </w:rPr>
        <w:t>h</w:t>
      </w:r>
      <w:r w:rsidRPr="00651EC0">
        <w:rPr>
          <w:rFonts w:asciiTheme="minorHAnsi" w:hAnsiTheme="minorHAnsi" w:cstheme="minorHAnsi"/>
          <w:b/>
          <w:spacing w:val="3"/>
          <w:w w:val="148"/>
          <w:sz w:val="12"/>
          <w:szCs w:val="12"/>
        </w:rPr>
        <w:t>r</w:t>
      </w:r>
      <w:r w:rsidRPr="00651EC0">
        <w:rPr>
          <w:rFonts w:asciiTheme="minorHAnsi" w:hAnsiTheme="minorHAnsi" w:cstheme="minorHAnsi"/>
          <w:b/>
          <w:spacing w:val="3"/>
          <w:w w:val="111"/>
          <w:sz w:val="12"/>
          <w:szCs w:val="12"/>
        </w:rPr>
        <w:t>p</w:t>
      </w:r>
      <w:r w:rsidRPr="00651EC0">
        <w:rPr>
          <w:rFonts w:asciiTheme="minorHAnsi" w:hAnsiTheme="minorHAnsi" w:cstheme="minorHAnsi"/>
          <w:b/>
          <w:spacing w:val="3"/>
          <w:w w:val="118"/>
          <w:sz w:val="12"/>
          <w:szCs w:val="12"/>
        </w:rPr>
        <w:t>n</w:t>
      </w:r>
      <w:r w:rsidRPr="00651EC0">
        <w:rPr>
          <w:rFonts w:asciiTheme="minorHAnsi" w:hAnsiTheme="minorHAnsi" w:cstheme="minorHAnsi"/>
          <w:b/>
          <w:spacing w:val="4"/>
          <w:w w:val="192"/>
          <w:sz w:val="12"/>
          <w:szCs w:val="12"/>
        </w:rPr>
        <w:t>e</w:t>
      </w:r>
      <w:r w:rsidRPr="00651EC0">
        <w:rPr>
          <w:rFonts w:asciiTheme="minorHAnsi" w:hAnsiTheme="minorHAnsi" w:cstheme="minorHAnsi"/>
          <w:b/>
          <w:spacing w:val="3"/>
          <w:w w:val="148"/>
          <w:sz w:val="12"/>
          <w:szCs w:val="12"/>
        </w:rPr>
        <w:t>c</w:t>
      </w:r>
      <w:r w:rsidRPr="00651EC0">
        <w:rPr>
          <w:rFonts w:asciiTheme="minorHAnsi" w:hAnsiTheme="minorHAnsi" w:cstheme="minorHAnsi"/>
          <w:b/>
          <w:spacing w:val="3"/>
          <w:w w:val="111"/>
          <w:sz w:val="12"/>
          <w:szCs w:val="12"/>
        </w:rPr>
        <w:t>p</w:t>
      </w:r>
      <w:r w:rsidRPr="00651EC0">
        <w:rPr>
          <w:rFonts w:asciiTheme="minorHAnsi" w:hAnsiTheme="minorHAnsi" w:cstheme="minorHAnsi"/>
          <w:b/>
          <w:w w:val="106"/>
          <w:sz w:val="12"/>
          <w:szCs w:val="12"/>
        </w:rPr>
        <w:t>m</w:t>
      </w:r>
    </w:p>
    <w:p w14:paraId="0796D60E" w14:textId="77777777" w:rsidR="007B06B0" w:rsidRPr="00651EC0" w:rsidRDefault="007B06B0">
      <w:pPr>
        <w:spacing w:before="7" w:line="120" w:lineRule="exact"/>
        <w:rPr>
          <w:rFonts w:asciiTheme="minorHAnsi" w:hAnsiTheme="minorHAnsi" w:cstheme="minorHAnsi"/>
          <w:sz w:val="13"/>
          <w:szCs w:val="13"/>
        </w:rPr>
      </w:pPr>
    </w:p>
    <w:p w14:paraId="409E94E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EC33624" w14:textId="77777777" w:rsidR="007B06B0" w:rsidRPr="00651EC0" w:rsidRDefault="00651EC0">
      <w:pPr>
        <w:spacing w:line="120" w:lineRule="exact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pict w14:anchorId="7885C540">
          <v:shape id="_x0000_s1029" type="#_x0000_t202" style="position:absolute;left:0;text-align:left;margin-left:64.3pt;margin-top:-37.45pt;width:120.3pt;height:17pt;z-index:-1625;mso-position-horizontal-relative:page" filled="f" stroked="f">
            <v:textbox inset="0,0,0,0">
              <w:txbxContent>
                <w:p w14:paraId="5D9CC331" w14:textId="77777777" w:rsidR="007B06B0" w:rsidRDefault="00651EC0">
                  <w:pPr>
                    <w:spacing w:line="340" w:lineRule="exact"/>
                    <w:ind w:right="-71"/>
                    <w:rPr>
                      <w:rFonts w:ascii="Arial" w:eastAsia="Arial" w:hAnsi="Arial" w:cs="Arial"/>
                      <w:sz w:val="34"/>
                      <w:szCs w:val="34"/>
                    </w:rPr>
                  </w:pP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80"/>
                      <w:sz w:val="34"/>
                      <w:szCs w:val="3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4"/>
                      <w:w w:val="120"/>
                      <w:sz w:val="34"/>
                      <w:szCs w:val="34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sz w:val="34"/>
                      <w:szCs w:val="3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05"/>
                      <w:sz w:val="34"/>
                      <w:szCs w:val="3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90"/>
                      <w:sz w:val="34"/>
                      <w:szCs w:val="34"/>
                    </w:rPr>
                    <w:t>i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05"/>
                      <w:sz w:val="34"/>
                      <w:szCs w:val="34"/>
                    </w:rPr>
                    <w:t>c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w w:val="97"/>
                      <w:sz w:val="34"/>
                      <w:szCs w:val="34"/>
                    </w:rPr>
                    <w:t>a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-45"/>
                      <w:sz w:val="34"/>
                      <w:szCs w:val="3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2"/>
                      <w:w w:val="80"/>
                      <w:sz w:val="34"/>
                      <w:szCs w:val="3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3"/>
                      <w:w w:val="112"/>
                      <w:sz w:val="34"/>
                      <w:szCs w:val="34"/>
                    </w:rPr>
                    <w:t>o</w:t>
                  </w:r>
                  <w:r>
                    <w:rPr>
                      <w:rFonts w:ascii="Arial" w:eastAsia="Arial" w:hAnsi="Arial" w:cs="Arial"/>
                      <w:b/>
                      <w:color w:val="33233B"/>
                      <w:spacing w:val="3"/>
                      <w:w w:val="105"/>
                      <w:sz w:val="34"/>
                      <w:szCs w:val="34"/>
                    </w:rPr>
                    <w:t>n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spacing w:val="4"/>
                      <w:w w:val="120"/>
                      <w:sz w:val="34"/>
                      <w:szCs w:val="34"/>
                    </w:rPr>
                    <w:t>e</w:t>
                  </w:r>
                  <w:r>
                    <w:rPr>
                      <w:rFonts w:ascii="Arial" w:eastAsia="Arial" w:hAnsi="Arial" w:cs="Arial"/>
                      <w:b/>
                      <w:color w:val="11111F"/>
                      <w:w w:val="92"/>
                      <w:sz w:val="34"/>
                      <w:szCs w:val="34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651EC0">
        <w:rPr>
          <w:rFonts w:asciiTheme="minorHAnsi" w:eastAsia="Arial" w:hAnsiTheme="minorHAnsi" w:cstheme="minorHAnsi"/>
          <w:b/>
          <w:spacing w:val="5"/>
          <w:w w:val="8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35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w w:val="18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3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n</w:t>
      </w:r>
    </w:p>
    <w:p w14:paraId="4200BCD9" w14:textId="77777777" w:rsidR="007B06B0" w:rsidRPr="00651EC0" w:rsidRDefault="00651EC0">
      <w:pPr>
        <w:spacing w:before="14" w:line="400" w:lineRule="exact"/>
        <w:ind w:left="1527" w:right="2206"/>
        <w:jc w:val="center"/>
        <w:rPr>
          <w:rFonts w:asciiTheme="minorHAnsi" w:hAnsiTheme="minorHAnsi" w:cstheme="minorHAnsi"/>
          <w:sz w:val="36"/>
          <w:szCs w:val="36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hAnsiTheme="minorHAnsi" w:cstheme="minorHAnsi"/>
          <w:b/>
          <w:spacing w:val="3"/>
          <w:w w:val="115"/>
          <w:position w:val="-1"/>
          <w:sz w:val="36"/>
          <w:szCs w:val="36"/>
        </w:rPr>
        <w:t>M</w:t>
      </w:r>
      <w:r w:rsidRPr="00651EC0">
        <w:rPr>
          <w:rFonts w:asciiTheme="minorHAnsi" w:hAnsiTheme="minorHAnsi" w:cstheme="minorHAnsi"/>
          <w:b/>
          <w:spacing w:val="2"/>
          <w:position w:val="-1"/>
          <w:sz w:val="36"/>
          <w:szCs w:val="36"/>
        </w:rPr>
        <w:t>a</w:t>
      </w:r>
      <w:r w:rsidRPr="00651EC0">
        <w:rPr>
          <w:rFonts w:asciiTheme="minorHAnsi" w:hAnsiTheme="minorHAnsi" w:cstheme="minorHAnsi"/>
          <w:b/>
          <w:spacing w:val="1"/>
          <w:w w:val="119"/>
          <w:position w:val="-1"/>
          <w:sz w:val="36"/>
          <w:szCs w:val="36"/>
        </w:rPr>
        <w:t>s</w:t>
      </w:r>
      <w:r w:rsidRPr="00651EC0">
        <w:rPr>
          <w:rFonts w:asciiTheme="minorHAnsi" w:hAnsiTheme="minorHAnsi" w:cstheme="minorHAnsi"/>
          <w:b/>
          <w:spacing w:val="2"/>
          <w:w w:val="108"/>
          <w:position w:val="-1"/>
          <w:sz w:val="36"/>
          <w:szCs w:val="36"/>
        </w:rPr>
        <w:t>o</w:t>
      </w:r>
      <w:r w:rsidRPr="00651EC0">
        <w:rPr>
          <w:rFonts w:asciiTheme="minorHAnsi" w:hAnsiTheme="minorHAnsi" w:cstheme="minorHAnsi"/>
          <w:b/>
          <w:w w:val="83"/>
          <w:position w:val="-1"/>
          <w:sz w:val="36"/>
          <w:szCs w:val="36"/>
        </w:rPr>
        <w:t>n</w:t>
      </w:r>
      <w:r w:rsidRPr="00651EC0">
        <w:rPr>
          <w:rFonts w:asciiTheme="minorHAnsi" w:hAnsiTheme="minorHAnsi" w:cstheme="minorHAnsi"/>
          <w:b/>
          <w:position w:val="-1"/>
          <w:sz w:val="36"/>
          <w:szCs w:val="36"/>
        </w:rPr>
        <w:t xml:space="preserve"> </w:t>
      </w:r>
      <w:r w:rsidRPr="00651EC0">
        <w:rPr>
          <w:rFonts w:asciiTheme="minorHAnsi" w:hAnsiTheme="minorHAnsi" w:cstheme="minorHAnsi"/>
          <w:b/>
          <w:spacing w:val="-44"/>
          <w:position w:val="-1"/>
          <w:sz w:val="36"/>
          <w:szCs w:val="36"/>
        </w:rPr>
        <w:t xml:space="preserve"> </w:t>
      </w:r>
      <w:r w:rsidRPr="00651EC0">
        <w:rPr>
          <w:rFonts w:asciiTheme="minorHAnsi" w:hAnsiTheme="minorHAnsi" w:cstheme="minorHAnsi"/>
          <w:b/>
          <w:spacing w:val="3"/>
          <w:w w:val="103"/>
          <w:position w:val="-1"/>
          <w:sz w:val="36"/>
          <w:szCs w:val="36"/>
        </w:rPr>
        <w:t>L</w:t>
      </w:r>
      <w:r w:rsidRPr="00651EC0">
        <w:rPr>
          <w:rFonts w:asciiTheme="minorHAnsi" w:hAnsiTheme="minorHAnsi" w:cstheme="minorHAnsi"/>
          <w:b/>
          <w:spacing w:val="2"/>
          <w:w w:val="113"/>
          <w:position w:val="-1"/>
          <w:sz w:val="36"/>
          <w:szCs w:val="36"/>
        </w:rPr>
        <w:t>e</w:t>
      </w:r>
      <w:r w:rsidRPr="00651EC0">
        <w:rPr>
          <w:rFonts w:asciiTheme="minorHAnsi" w:hAnsiTheme="minorHAnsi" w:cstheme="minorHAnsi"/>
          <w:b/>
          <w:w w:val="104"/>
          <w:position w:val="-1"/>
          <w:sz w:val="36"/>
          <w:szCs w:val="36"/>
        </w:rPr>
        <w:t>e</w:t>
      </w:r>
    </w:p>
    <w:p w14:paraId="3159AC65" w14:textId="77777777" w:rsidR="007B06B0" w:rsidRPr="00651EC0" w:rsidRDefault="00651EC0">
      <w:pPr>
        <w:spacing w:line="240" w:lineRule="exact"/>
        <w:ind w:left="850" w:right="147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6"/>
          <w:w w:val="137"/>
          <w:sz w:val="14"/>
          <w:szCs w:val="14"/>
        </w:rPr>
        <w:t>3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2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0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.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63"/>
          <w:sz w:val="24"/>
          <w:szCs w:val="24"/>
        </w:rPr>
        <w:t>=</w:t>
      </w:r>
      <w:r w:rsidRPr="00651EC0">
        <w:rPr>
          <w:rFonts w:asciiTheme="minorHAnsi" w:eastAsia="Arial" w:hAnsiTheme="minorHAnsi" w:cstheme="minorHAnsi"/>
          <w:w w:val="63"/>
          <w:sz w:val="24"/>
          <w:szCs w:val="24"/>
        </w:rPr>
        <w:t>,</w:t>
      </w:r>
      <w:r w:rsidRPr="00651EC0">
        <w:rPr>
          <w:rFonts w:asciiTheme="minorHAnsi" w:eastAsia="Arial" w:hAnsiTheme="minorHAnsi" w:cstheme="minorHAnsi"/>
          <w:spacing w:val="16"/>
          <w:w w:val="63"/>
          <w:sz w:val="24"/>
          <w:szCs w:val="2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3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w w:val="9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18"/>
          <w:w w:val="9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3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0</w:t>
      </w:r>
    </w:p>
    <w:p w14:paraId="5837772E" w14:textId="77777777" w:rsidR="007B06B0" w:rsidRPr="00651EC0" w:rsidRDefault="00651EC0">
      <w:pPr>
        <w:spacing w:line="140" w:lineRule="exact"/>
        <w:ind w:left="-30" w:right="616"/>
        <w:jc w:val="center"/>
        <w:rPr>
          <w:rFonts w:asciiTheme="minorHAnsi" w:eastAsia="Arial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2" w:space="720" w:equalWidth="0">
            <w:col w:w="6322" w:space="1589"/>
            <w:col w:w="5669"/>
          </w:cols>
        </w:sectPr>
      </w:pP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e </w:t>
      </w:r>
      <w:r w:rsidRPr="00651EC0">
        <w:rPr>
          <w:rFonts w:asciiTheme="minorHAnsi" w:eastAsia="Arial" w:hAnsiTheme="minorHAnsi" w:cstheme="minorHAnsi"/>
          <w:spacing w:val="2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.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6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spacing w:val="-3"/>
          <w:w w:val="117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000</w:t>
      </w:r>
      <w:r w:rsidRPr="00651EC0">
        <w:rPr>
          <w:rFonts w:asciiTheme="minorHAnsi" w:eastAsia="Arial" w:hAnsiTheme="minorHAnsi" w:cstheme="minorHAnsi"/>
          <w:spacing w:val="-3"/>
          <w:w w:val="117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00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24"/>
          <w:w w:val="1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]</w:t>
      </w:r>
      <w:r w:rsidRPr="00651EC0">
        <w:rPr>
          <w:rFonts w:asciiTheme="minorHAnsi" w:eastAsia="Arial" w:hAnsiTheme="minorHAnsi" w:cstheme="minorHAnsi"/>
          <w:spacing w:val="2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0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. </w:t>
      </w:r>
      <w:r w:rsidRPr="00651EC0">
        <w:rPr>
          <w:rFonts w:asciiTheme="minorHAnsi" w:eastAsia="Arial" w:hAnsiTheme="minorHAnsi" w:cstheme="minorHAnsi"/>
          <w:spacing w:val="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8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00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4"/>
          <w:w w:val="152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6"/>
          <w:w w:val="143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6"/>
          <w:w w:val="288"/>
          <w:sz w:val="14"/>
          <w:szCs w:val="14"/>
        </w:rPr>
        <w:t>]</w:t>
      </w:r>
      <w:r w:rsidRPr="00651EC0">
        <w:rPr>
          <w:rFonts w:asciiTheme="minorHAnsi" w:eastAsia="Arial" w:hAnsiTheme="minorHAnsi" w:cstheme="minorHAnsi"/>
          <w:spacing w:val="-9"/>
          <w:w w:val="139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8"/>
          <w:w w:val="183"/>
          <w:sz w:val="14"/>
          <w:szCs w:val="14"/>
        </w:rPr>
        <w:t>?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5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7"/>
          <w:w w:val="167"/>
          <w:sz w:val="14"/>
          <w:szCs w:val="14"/>
        </w:rPr>
        <w:t>z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m</w:t>
      </w:r>
    </w:p>
    <w:p w14:paraId="62E40D67" w14:textId="77777777" w:rsidR="007B06B0" w:rsidRPr="00651EC0" w:rsidRDefault="007B06B0">
      <w:pPr>
        <w:spacing w:before="17" w:line="260" w:lineRule="exact"/>
        <w:rPr>
          <w:rFonts w:asciiTheme="minorHAnsi" w:hAnsiTheme="minorHAnsi" w:cstheme="minorHAnsi"/>
          <w:sz w:val="26"/>
          <w:szCs w:val="26"/>
        </w:rPr>
      </w:pPr>
    </w:p>
    <w:p w14:paraId="61E3259F" w14:textId="77777777" w:rsidR="007B06B0" w:rsidRPr="00651EC0" w:rsidRDefault="00651EC0">
      <w:pPr>
        <w:spacing w:line="120" w:lineRule="exact"/>
        <w:ind w:left="116" w:right="-38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6"/>
          <w:w w:val="118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7"/>
          <w:w w:val="134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b/>
          <w:spacing w:val="3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3"/>
          <w:w w:val="10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3"/>
          <w:w w:val="13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w w:val="101"/>
          <w:sz w:val="12"/>
          <w:szCs w:val="12"/>
        </w:rPr>
        <w:t>s</w:t>
      </w:r>
    </w:p>
    <w:p w14:paraId="6227329B" w14:textId="77777777" w:rsidR="007B06B0" w:rsidRPr="00651EC0" w:rsidRDefault="00651EC0">
      <w:pPr>
        <w:spacing w:before="9"/>
        <w:ind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9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h 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1"/>
          <w:sz w:val="14"/>
          <w:szCs w:val="14"/>
        </w:rPr>
        <w:t>Z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ne</w:t>
      </w:r>
      <w:r w:rsidRPr="00651EC0">
        <w:rPr>
          <w:rFonts w:asciiTheme="minorHAnsi" w:eastAsia="Arial" w:hAnsiTheme="minorHAnsi" w:cstheme="minorHAnsi"/>
          <w:spacing w:val="-2"/>
          <w:w w:val="1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1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1"/>
          <w:w w:val="1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l</w:t>
      </w:r>
    </w:p>
    <w:p w14:paraId="14CD4917" w14:textId="77777777" w:rsidR="007B06B0" w:rsidRPr="00651EC0" w:rsidRDefault="00651EC0">
      <w:pPr>
        <w:spacing w:line="160" w:lineRule="exact"/>
        <w:ind w:right="-4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271"/>
          <w:sz w:val="16"/>
          <w:szCs w:val="16"/>
        </w:rPr>
        <w:t>f</w:t>
      </w:r>
      <w:r w:rsidRPr="00651EC0">
        <w:rPr>
          <w:rFonts w:asciiTheme="minorHAnsi" w:hAnsiTheme="minorHAnsi" w:cstheme="minorHAnsi"/>
          <w:spacing w:val="-60"/>
          <w:w w:val="271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z w:val="14"/>
          <w:szCs w:val="14"/>
        </w:rPr>
        <w:t>1</w:t>
      </w:r>
    </w:p>
    <w:p w14:paraId="2279B699" w14:textId="77777777" w:rsidR="007B06B0" w:rsidRPr="00651EC0" w:rsidRDefault="00651EC0">
      <w:pPr>
        <w:spacing w:before="81" w:line="140" w:lineRule="exact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4"/>
          <w:w w:val="87"/>
          <w:position w:val="-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6"/>
          <w:w w:val="125"/>
          <w:position w:val="-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6"/>
          <w:w w:val="120"/>
          <w:position w:val="-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05"/>
          <w:position w:val="-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4"/>
          <w:position w:val="-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19"/>
          <w:position w:val="-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70"/>
          <w:position w:val="-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98"/>
          <w:position w:val="-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90"/>
          <w:position w:val="-1"/>
          <w:sz w:val="14"/>
          <w:szCs w:val="14"/>
        </w:rPr>
        <w:t>N</w:t>
      </w:r>
    </w:p>
    <w:p w14:paraId="325ECABF" w14:textId="77777777" w:rsidR="007B06B0" w:rsidRPr="00651EC0" w:rsidRDefault="00651EC0">
      <w:pPr>
        <w:spacing w:line="160" w:lineRule="exact"/>
        <w:ind w:left="221"/>
        <w:rPr>
          <w:rFonts w:asciiTheme="minorHAnsi" w:eastAsia="Arial" w:hAnsiTheme="minorHAnsi" w:cstheme="minorHAnsi"/>
          <w:sz w:val="16"/>
          <w:szCs w:val="16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510" w:space="33"/>
            <w:col w:w="2109" w:space="2427"/>
            <w:col w:w="897" w:space="1455"/>
            <w:col w:w="6149"/>
          </w:cols>
        </w:sectPr>
      </w:pPr>
      <w:r w:rsidRPr="00651EC0">
        <w:rPr>
          <w:rFonts w:asciiTheme="minorHAnsi" w:eastAsia="Arial" w:hAnsiTheme="minorHAnsi" w:cstheme="minorHAnsi"/>
          <w:spacing w:val="-7"/>
          <w:w w:val="14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6"/>
          <w:w w:val="161"/>
          <w:sz w:val="18"/>
          <w:szCs w:val="18"/>
        </w:rPr>
        <w:t>6</w:t>
      </w:r>
      <w:r w:rsidRPr="00651EC0">
        <w:rPr>
          <w:rFonts w:asciiTheme="minorHAnsi" w:hAnsiTheme="minorHAnsi" w:cstheme="minorHAnsi"/>
          <w:spacing w:val="-4"/>
          <w:w w:val="106"/>
          <w:sz w:val="18"/>
          <w:szCs w:val="18"/>
        </w:rPr>
        <w:t>2</w:t>
      </w:r>
      <w:r w:rsidRPr="00651EC0">
        <w:rPr>
          <w:rFonts w:asciiTheme="minorHAnsi" w:hAnsiTheme="minorHAnsi" w:cstheme="minorHAnsi"/>
          <w:spacing w:val="-4"/>
          <w:w w:val="223"/>
          <w:sz w:val="18"/>
          <w:szCs w:val="18"/>
        </w:rPr>
        <w:t>.</w:t>
      </w:r>
      <w:r w:rsidRPr="00651EC0">
        <w:rPr>
          <w:rFonts w:asciiTheme="minorHAnsi" w:hAnsiTheme="minorHAnsi" w:cstheme="minorHAnsi"/>
          <w:spacing w:val="-4"/>
          <w:w w:val="150"/>
          <w:sz w:val="18"/>
          <w:szCs w:val="18"/>
        </w:rPr>
        <w:t>I</w:t>
      </w:r>
      <w:r w:rsidRPr="00651EC0">
        <w:rPr>
          <w:rFonts w:asciiTheme="minorHAnsi" w:hAnsiTheme="minorHAnsi" w:cstheme="minorHAnsi"/>
          <w:w w:val="78"/>
          <w:sz w:val="18"/>
          <w:szCs w:val="18"/>
        </w:rPr>
        <w:t>2</w:t>
      </w:r>
      <w:r w:rsidRPr="00651EC0">
        <w:rPr>
          <w:rFonts w:asciiTheme="minorHAnsi" w:hAnsiTheme="minorHAnsi" w:cstheme="minorHAnsi"/>
          <w:sz w:val="18"/>
          <w:szCs w:val="18"/>
        </w:rPr>
        <w:t xml:space="preserve">                </w:t>
      </w:r>
      <w:r w:rsidRPr="00651EC0">
        <w:rPr>
          <w:rFonts w:asciiTheme="minorHAnsi" w:hAnsiTheme="minorHAnsi" w:cstheme="minorHAnsi"/>
          <w:spacing w:val="5"/>
          <w:sz w:val="18"/>
          <w:szCs w:val="18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w w:val="21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6"/>
          <w:w w:val="150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229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8"/>
          <w:w w:val="183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10"/>
          <w:w w:val="23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8"/>
          <w:w w:val="44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8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                                            </w:t>
      </w:r>
      <w:r w:rsidRPr="00651EC0">
        <w:rPr>
          <w:rFonts w:asciiTheme="minorHAnsi" w:eastAsia="Arial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6"/>
          <w:w w:val="168"/>
          <w:sz w:val="16"/>
          <w:szCs w:val="16"/>
        </w:rPr>
        <w:t>E</w:t>
      </w:r>
      <w:r w:rsidRPr="00651EC0">
        <w:rPr>
          <w:rFonts w:asciiTheme="minorHAnsi" w:hAnsiTheme="minorHAnsi" w:cstheme="minorHAnsi"/>
          <w:spacing w:val="-2"/>
          <w:w w:val="99"/>
          <w:sz w:val="16"/>
          <w:szCs w:val="16"/>
        </w:rPr>
        <w:t>5</w:t>
      </w:r>
      <w:r w:rsidRPr="00651EC0">
        <w:rPr>
          <w:rFonts w:asciiTheme="minorHAnsi" w:hAnsiTheme="minorHAnsi" w:cstheme="minorHAnsi"/>
          <w:spacing w:val="-2"/>
          <w:w w:val="61"/>
          <w:sz w:val="16"/>
          <w:szCs w:val="16"/>
        </w:rPr>
        <w:t>T</w:t>
      </w:r>
      <w:r w:rsidRPr="00651EC0">
        <w:rPr>
          <w:rFonts w:asciiTheme="minorHAnsi" w:hAnsiTheme="minorHAnsi" w:cstheme="minorHAnsi"/>
          <w:spacing w:val="-3"/>
          <w:w w:val="112"/>
          <w:sz w:val="16"/>
          <w:szCs w:val="16"/>
        </w:rPr>
        <w:t>o</w:t>
      </w:r>
      <w:r w:rsidRPr="00651EC0">
        <w:rPr>
          <w:rFonts w:asciiTheme="minorHAnsi" w:hAnsiTheme="minorHAnsi" w:cstheme="minorHAnsi"/>
          <w:spacing w:val="-3"/>
          <w:w w:val="118"/>
          <w:sz w:val="16"/>
          <w:szCs w:val="16"/>
        </w:rPr>
        <w:t>n</w:t>
      </w:r>
      <w:r w:rsidRPr="00651EC0">
        <w:rPr>
          <w:rFonts w:asciiTheme="minorHAnsi" w:hAnsiTheme="minorHAnsi" w:cstheme="minorHAnsi"/>
          <w:w w:val="112"/>
          <w:sz w:val="16"/>
          <w:szCs w:val="16"/>
        </w:rPr>
        <w:t>.</w:t>
      </w:r>
      <w:r w:rsidRPr="00651EC0">
        <w:rPr>
          <w:rFonts w:asciiTheme="minorHAnsi" w:hAnsiTheme="minorHAnsi" w:cstheme="minorHAnsi"/>
          <w:spacing w:val="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w w:val="44"/>
          <w:sz w:val="16"/>
          <w:szCs w:val="16"/>
        </w:rPr>
        <w:t>T</w:t>
      </w:r>
      <w:r w:rsidRPr="00651EC0">
        <w:rPr>
          <w:rFonts w:asciiTheme="minorHAnsi" w:eastAsia="Arial" w:hAnsiTheme="minorHAnsi" w:cstheme="minorHAnsi"/>
          <w:spacing w:val="2"/>
          <w:w w:val="44"/>
          <w:sz w:val="16"/>
          <w:szCs w:val="16"/>
        </w:rPr>
        <w:t>H</w:t>
      </w:r>
      <w:r w:rsidRPr="00651EC0">
        <w:rPr>
          <w:rFonts w:asciiTheme="minorHAnsi" w:eastAsia="Arial" w:hAnsiTheme="minorHAnsi" w:cstheme="minorHAnsi"/>
          <w:w w:val="84"/>
          <w:sz w:val="16"/>
          <w:szCs w:val="16"/>
        </w:rPr>
        <w:t>E</w:t>
      </w:r>
    </w:p>
    <w:p w14:paraId="7994DFF1" w14:textId="77777777" w:rsidR="007B06B0" w:rsidRPr="00651EC0" w:rsidRDefault="00651EC0">
      <w:pPr>
        <w:spacing w:line="140" w:lineRule="exact"/>
        <w:ind w:left="529"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10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9"/>
          <w:w w:val="10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1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1"/>
          <w:w w:val="77"/>
          <w:sz w:val="14"/>
          <w:szCs w:val="14"/>
        </w:rPr>
        <w:t>W</w:t>
      </w:r>
      <w:r w:rsidRPr="00651EC0">
        <w:rPr>
          <w:rFonts w:asciiTheme="minorHAnsi" w:hAnsiTheme="minorHAnsi" w:cstheme="minorHAnsi"/>
          <w:spacing w:val="-1"/>
          <w:w w:val="118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-1"/>
          <w:w w:val="125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-1"/>
          <w:w w:val="118"/>
          <w:sz w:val="14"/>
          <w:szCs w:val="14"/>
        </w:rPr>
        <w:t>d</w:t>
      </w:r>
      <w:r w:rsidRPr="00651EC0">
        <w:rPr>
          <w:rFonts w:asciiTheme="minorHAnsi" w:hAnsiTheme="minorHAnsi" w:cstheme="minorHAnsi"/>
          <w:w w:val="97"/>
          <w:sz w:val="14"/>
          <w:szCs w:val="14"/>
        </w:rPr>
        <w:t>,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1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8"/>
          <w:w w:val="10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50"/>
          <w:sz w:val="14"/>
          <w:szCs w:val="14"/>
        </w:rPr>
        <w:t>ft</w:t>
      </w:r>
      <w:r w:rsidRPr="00651EC0">
        <w:rPr>
          <w:rFonts w:asciiTheme="minorHAnsi" w:eastAsia="Arial" w:hAnsiTheme="minorHAnsi" w:cstheme="minorHAnsi"/>
          <w:spacing w:val="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0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02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9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7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ft</w:t>
      </w:r>
      <w:r w:rsidRPr="00651EC0">
        <w:rPr>
          <w:rFonts w:asciiTheme="minorHAnsi" w:eastAsia="Arial" w:hAnsiTheme="minorHAnsi" w:cstheme="minorHAnsi"/>
          <w:spacing w:val="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89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5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w w:val="180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3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8"/>
          <w:w w:val="13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2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e</w:t>
      </w:r>
    </w:p>
    <w:p w14:paraId="5F602998" w14:textId="77777777" w:rsidR="007B06B0" w:rsidRPr="00651EC0" w:rsidRDefault="00651EC0">
      <w:pPr>
        <w:spacing w:before="6"/>
        <w:ind w:left="86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9"/>
          <w:w w:val="22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.</w:t>
      </w:r>
    </w:p>
    <w:p w14:paraId="07288E9A" w14:textId="77777777" w:rsidR="007B06B0" w:rsidRPr="00651EC0" w:rsidRDefault="00651EC0">
      <w:pPr>
        <w:spacing w:before="7"/>
        <w:ind w:left="543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8"/>
          <w:w w:val="10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9"/>
          <w:w w:val="12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78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9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6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7"/>
          <w:w w:val="16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6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61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10"/>
          <w:w w:val="22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2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6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7"/>
          <w:w w:val="28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.</w:t>
      </w:r>
    </w:p>
    <w:p w14:paraId="39F37061" w14:textId="77777777" w:rsidR="007B06B0" w:rsidRPr="00651EC0" w:rsidRDefault="00651EC0">
      <w:pPr>
        <w:spacing w:before="64"/>
        <w:ind w:left="116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8"/>
          <w:w w:val="128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9"/>
          <w:w w:val="12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4"/>
          <w:w w:val="12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8"/>
          <w:w w:val="128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8"/>
          <w:w w:val="12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5"/>
          <w:w w:val="12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9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9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28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2"/>
          <w:w w:val="12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90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41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3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3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w w:val="107"/>
          <w:sz w:val="12"/>
          <w:szCs w:val="12"/>
        </w:rPr>
        <w:t>e</w:t>
      </w:r>
    </w:p>
    <w:p w14:paraId="4B2B0930" w14:textId="77777777" w:rsidR="007B06B0" w:rsidRPr="00651EC0" w:rsidRDefault="00651EC0">
      <w:pPr>
        <w:spacing w:before="1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8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2"/>
          <w:w w:val="112"/>
          <w:sz w:val="14"/>
          <w:szCs w:val="14"/>
        </w:rPr>
        <w:t>0</w:t>
      </w:r>
      <w:r w:rsidRPr="00651EC0">
        <w:rPr>
          <w:rFonts w:asciiTheme="minorHAnsi" w:hAnsiTheme="minorHAnsi" w:cstheme="minorHAnsi"/>
          <w:spacing w:val="-3"/>
          <w:w w:val="148"/>
          <w:sz w:val="14"/>
          <w:szCs w:val="14"/>
        </w:rPr>
        <w:t>9</w:t>
      </w:r>
      <w:r w:rsidRPr="00651EC0">
        <w:rPr>
          <w:rFonts w:asciiTheme="minorHAnsi" w:hAnsiTheme="minorHAnsi" w:cstheme="minorHAnsi"/>
          <w:w w:val="158"/>
          <w:sz w:val="14"/>
          <w:szCs w:val="14"/>
        </w:rPr>
        <w:t>-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3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8"/>
          <w:w w:val="10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nt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  </w:t>
      </w:r>
      <w:r w:rsidRPr="00651EC0">
        <w:rPr>
          <w:rFonts w:asciiTheme="minorHAnsi" w:eastAsia="Arial" w:hAnsiTheme="minorHAnsi" w:cstheme="minorHAnsi"/>
          <w:spacing w:val="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8"/>
          <w:sz w:val="12"/>
          <w:szCs w:val="12"/>
        </w:rPr>
        <w:t>J</w:t>
      </w:r>
      <w:r w:rsidRPr="00651EC0">
        <w:rPr>
          <w:rFonts w:asciiTheme="minorHAnsi" w:eastAsia="Arial" w:hAnsiTheme="minorHAnsi" w:cstheme="minorHAnsi"/>
          <w:b/>
          <w:spacing w:val="8"/>
          <w:w w:val="118"/>
          <w:sz w:val="12"/>
          <w:szCs w:val="12"/>
        </w:rPr>
        <w:t>un</w:t>
      </w:r>
      <w:r w:rsidRPr="00651EC0">
        <w:rPr>
          <w:rFonts w:asciiTheme="minorHAnsi" w:eastAsia="Arial" w:hAnsiTheme="minorHAnsi" w:cstheme="minorHAnsi"/>
          <w:b/>
          <w:spacing w:val="4"/>
          <w:w w:val="11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7"/>
          <w:w w:val="11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18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4"/>
          <w:w w:val="11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8"/>
          <w:w w:val="11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7"/>
          <w:w w:val="11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8"/>
          <w:w w:val="118"/>
          <w:sz w:val="12"/>
          <w:szCs w:val="12"/>
        </w:rPr>
        <w:t>un</w:t>
      </w:r>
      <w:r w:rsidRPr="00651EC0">
        <w:rPr>
          <w:rFonts w:asciiTheme="minorHAnsi" w:eastAsia="Arial" w:hAnsiTheme="minorHAnsi" w:cstheme="minorHAnsi"/>
          <w:b/>
          <w:spacing w:val="8"/>
          <w:w w:val="118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7"/>
          <w:w w:val="11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w w:val="11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7"/>
          <w:w w:val="11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18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18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1"/>
          <w:w w:val="11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6"/>
          <w:w w:val="109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6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5"/>
          <w:w w:val="107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w w:val="98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b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57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b/>
          <w:spacing w:val="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03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b/>
          <w:spacing w:val="6"/>
          <w:w w:val="129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4"/>
          <w:w w:val="13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4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98"/>
          <w:sz w:val="12"/>
          <w:szCs w:val="12"/>
        </w:rPr>
        <w:t>n</w:t>
      </w:r>
    </w:p>
    <w:p w14:paraId="4D0C4902" w14:textId="77777777" w:rsidR="007B06B0" w:rsidRPr="00651EC0" w:rsidRDefault="00651EC0">
      <w:pPr>
        <w:spacing w:before="6"/>
        <w:ind w:left="130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9"/>
          <w:w w:val="232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197"/>
          <w:sz w:val="14"/>
          <w:szCs w:val="14"/>
        </w:rPr>
        <w:t>A</w:t>
      </w:r>
    </w:p>
    <w:p w14:paraId="6B59B202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6B0EE039" w14:textId="77777777" w:rsidR="007B06B0" w:rsidRPr="00651EC0" w:rsidRDefault="007B06B0">
      <w:pPr>
        <w:spacing w:before="12" w:line="200" w:lineRule="exact"/>
        <w:rPr>
          <w:rFonts w:asciiTheme="minorHAnsi" w:hAnsiTheme="minorHAnsi" w:cstheme="minorHAnsi"/>
        </w:rPr>
      </w:pPr>
    </w:p>
    <w:p w14:paraId="34BCE152" w14:textId="77777777" w:rsidR="007B06B0" w:rsidRPr="00651EC0" w:rsidRDefault="00651EC0">
      <w:pPr>
        <w:ind w:left="-30" w:right="-3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6"/>
          <w:sz w:val="14"/>
          <w:szCs w:val="14"/>
        </w:rPr>
        <w:t>OR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K 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7"/>
          <w:w w:val="131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5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87"/>
          <w:sz w:val="14"/>
          <w:szCs w:val="14"/>
        </w:rPr>
        <w:t>E</w:t>
      </w:r>
    </w:p>
    <w:p w14:paraId="4D1CCEF2" w14:textId="77777777" w:rsidR="007B06B0" w:rsidRPr="00651EC0" w:rsidRDefault="00651EC0">
      <w:pPr>
        <w:spacing w:before="16"/>
        <w:ind w:left="205" w:right="250"/>
        <w:jc w:val="center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6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/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4"/>
          <w:w w:val="174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5"/>
          <w:w w:val="103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t</w:t>
      </w:r>
    </w:p>
    <w:p w14:paraId="653BF0AE" w14:textId="77777777" w:rsidR="007B06B0" w:rsidRPr="00651EC0" w:rsidRDefault="00651EC0">
      <w:pPr>
        <w:spacing w:before="8" w:line="140" w:lineRule="exact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</w:p>
    <w:p w14:paraId="478D2A16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D9476E5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3A1EE0F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6367823" w14:textId="77777777" w:rsidR="007B06B0" w:rsidRPr="00651EC0" w:rsidRDefault="00651EC0">
      <w:pPr>
        <w:spacing w:line="140" w:lineRule="exact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7"/>
          <w:position w:val="-1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98"/>
          <w:position w:val="-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223"/>
          <w:position w:val="-1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spacing w:val="-4"/>
          <w:w w:val="170"/>
          <w:position w:val="-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position w:val="-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98"/>
          <w:position w:val="-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position w:val="-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8"/>
          <w:position w:val="-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w w:val="124"/>
          <w:position w:val="-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position w:val="-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57"/>
          <w:position w:val="-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85"/>
          <w:position w:val="-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position w:val="-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0"/>
          <w:position w:val="-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7"/>
          <w:position w:val="-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position w:val="-1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04"/>
          <w:position w:val="-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4"/>
          <w:w w:val="98"/>
          <w:position w:val="-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4"/>
          <w:position w:val="-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23"/>
          <w:position w:val="-1"/>
          <w:sz w:val="14"/>
          <w:szCs w:val="14"/>
        </w:rPr>
        <w:t>y</w:t>
      </w:r>
    </w:p>
    <w:p w14:paraId="32ABA384" w14:textId="77777777" w:rsidR="007B06B0" w:rsidRPr="00651EC0" w:rsidRDefault="00651EC0">
      <w:pPr>
        <w:spacing w:line="120" w:lineRule="exact"/>
        <w:ind w:right="-44"/>
        <w:rPr>
          <w:rFonts w:asciiTheme="minorHAnsi" w:hAnsiTheme="minorHAnsi" w:cstheme="minorHAnsi"/>
          <w:sz w:val="16"/>
          <w:szCs w:val="16"/>
        </w:rPr>
      </w:pPr>
      <w:r w:rsidRPr="00651EC0">
        <w:rPr>
          <w:rFonts w:asciiTheme="minorHAnsi" w:hAnsiTheme="minorHAnsi" w:cstheme="minorHAnsi"/>
          <w:i/>
          <w:spacing w:val="-3"/>
          <w:w w:val="113"/>
          <w:position w:val="-2"/>
          <w:sz w:val="16"/>
          <w:szCs w:val="16"/>
        </w:rPr>
        <w:t>I</w:t>
      </w:r>
      <w:r w:rsidRPr="00651EC0">
        <w:rPr>
          <w:rFonts w:asciiTheme="minorHAnsi" w:hAnsiTheme="minorHAnsi" w:cstheme="minorHAnsi"/>
          <w:i/>
          <w:spacing w:val="-4"/>
          <w:w w:val="107"/>
          <w:position w:val="-2"/>
          <w:sz w:val="16"/>
          <w:szCs w:val="16"/>
        </w:rPr>
        <w:t>n</w:t>
      </w:r>
      <w:r w:rsidRPr="00651EC0">
        <w:rPr>
          <w:rFonts w:asciiTheme="minorHAnsi" w:hAnsiTheme="minorHAnsi" w:cstheme="minorHAnsi"/>
          <w:i/>
          <w:spacing w:val="-3"/>
          <w:w w:val="148"/>
          <w:position w:val="-2"/>
          <w:sz w:val="16"/>
          <w:szCs w:val="16"/>
        </w:rPr>
        <w:t>t</w:t>
      </w:r>
      <w:r w:rsidRPr="00651EC0">
        <w:rPr>
          <w:rFonts w:asciiTheme="minorHAnsi" w:hAnsiTheme="minorHAnsi" w:cstheme="minorHAnsi"/>
          <w:i/>
          <w:spacing w:val="-4"/>
          <w:w w:val="135"/>
          <w:position w:val="-2"/>
          <w:sz w:val="16"/>
          <w:szCs w:val="16"/>
        </w:rPr>
        <w:t>e</w:t>
      </w:r>
      <w:r w:rsidRPr="00651EC0">
        <w:rPr>
          <w:rFonts w:asciiTheme="minorHAnsi" w:hAnsiTheme="minorHAnsi" w:cstheme="minorHAnsi"/>
          <w:i/>
          <w:spacing w:val="-2"/>
          <w:w w:val="73"/>
          <w:position w:val="-2"/>
          <w:sz w:val="16"/>
          <w:szCs w:val="16"/>
        </w:rPr>
        <w:t>r</w:t>
      </w:r>
      <w:r w:rsidRPr="00651EC0">
        <w:rPr>
          <w:rFonts w:asciiTheme="minorHAnsi" w:hAnsiTheme="minorHAnsi" w:cstheme="minorHAnsi"/>
          <w:i/>
          <w:spacing w:val="-4"/>
          <w:w w:val="113"/>
          <w:position w:val="-2"/>
          <w:sz w:val="16"/>
          <w:szCs w:val="16"/>
        </w:rPr>
        <w:t>n</w:t>
      </w:r>
      <w:r w:rsidRPr="00651EC0">
        <w:rPr>
          <w:rFonts w:asciiTheme="minorHAnsi" w:hAnsiTheme="minorHAnsi" w:cstheme="minorHAnsi"/>
          <w:i/>
          <w:w w:val="99"/>
          <w:position w:val="-2"/>
          <w:sz w:val="16"/>
          <w:szCs w:val="16"/>
        </w:rPr>
        <w:t>-C</w:t>
      </w:r>
      <w:r w:rsidRPr="00651EC0">
        <w:rPr>
          <w:rFonts w:asciiTheme="minorHAnsi" w:hAnsiTheme="minorHAnsi" w:cstheme="minorHAnsi"/>
          <w:i/>
          <w:spacing w:val="-12"/>
          <w:w w:val="99"/>
          <w:position w:val="-2"/>
          <w:sz w:val="16"/>
          <w:szCs w:val="16"/>
        </w:rPr>
        <w:t>o</w:t>
      </w:r>
      <w:r w:rsidRPr="00651EC0">
        <w:rPr>
          <w:rFonts w:asciiTheme="minorHAnsi" w:hAnsiTheme="minorHAnsi" w:cstheme="minorHAnsi"/>
          <w:i/>
          <w:spacing w:val="-4"/>
          <w:w w:val="113"/>
          <w:position w:val="-2"/>
          <w:sz w:val="16"/>
          <w:szCs w:val="16"/>
        </w:rPr>
        <w:t>n</w:t>
      </w:r>
      <w:r w:rsidRPr="00651EC0">
        <w:rPr>
          <w:rFonts w:asciiTheme="minorHAnsi" w:hAnsiTheme="minorHAnsi" w:cstheme="minorHAnsi"/>
          <w:i/>
          <w:w w:val="123"/>
          <w:position w:val="-2"/>
          <w:sz w:val="16"/>
          <w:szCs w:val="16"/>
        </w:rPr>
        <w:t>s</w:t>
      </w:r>
      <w:r w:rsidRPr="00651EC0">
        <w:rPr>
          <w:rFonts w:asciiTheme="minorHAnsi" w:hAnsiTheme="minorHAnsi" w:cstheme="minorHAnsi"/>
          <w:i/>
          <w:spacing w:val="-6"/>
          <w:w w:val="123"/>
          <w:position w:val="-2"/>
          <w:sz w:val="16"/>
          <w:szCs w:val="16"/>
        </w:rPr>
        <w:t>t</w:t>
      </w:r>
      <w:r w:rsidRPr="00651EC0">
        <w:rPr>
          <w:rFonts w:asciiTheme="minorHAnsi" w:hAnsiTheme="minorHAnsi" w:cstheme="minorHAnsi"/>
          <w:i/>
          <w:w w:val="102"/>
          <w:position w:val="-2"/>
          <w:sz w:val="16"/>
          <w:szCs w:val="16"/>
        </w:rPr>
        <w:t>i</w:t>
      </w:r>
      <w:r w:rsidRPr="00651EC0">
        <w:rPr>
          <w:rFonts w:asciiTheme="minorHAnsi" w:hAnsiTheme="minorHAnsi" w:cstheme="minorHAnsi"/>
          <w:i/>
          <w:spacing w:val="-4"/>
          <w:w w:val="102"/>
          <w:position w:val="-2"/>
          <w:sz w:val="16"/>
          <w:szCs w:val="16"/>
        </w:rPr>
        <w:t>t</w:t>
      </w:r>
      <w:r w:rsidRPr="00651EC0">
        <w:rPr>
          <w:rFonts w:asciiTheme="minorHAnsi" w:hAnsiTheme="minorHAnsi" w:cstheme="minorHAnsi"/>
          <w:i/>
          <w:w w:val="103"/>
          <w:position w:val="-2"/>
          <w:sz w:val="16"/>
          <w:szCs w:val="16"/>
        </w:rPr>
        <w:t>u</w:t>
      </w:r>
      <w:r w:rsidRPr="00651EC0">
        <w:rPr>
          <w:rFonts w:asciiTheme="minorHAnsi" w:hAnsiTheme="minorHAnsi" w:cstheme="minorHAnsi"/>
          <w:i/>
          <w:spacing w:val="-11"/>
          <w:w w:val="103"/>
          <w:position w:val="-2"/>
          <w:sz w:val="16"/>
          <w:szCs w:val="16"/>
        </w:rPr>
        <w:t>e</w:t>
      </w:r>
      <w:r w:rsidRPr="00651EC0">
        <w:rPr>
          <w:rFonts w:asciiTheme="minorHAnsi" w:hAnsiTheme="minorHAnsi" w:cstheme="minorHAnsi"/>
          <w:i/>
          <w:spacing w:val="-4"/>
          <w:w w:val="113"/>
          <w:position w:val="-2"/>
          <w:sz w:val="16"/>
          <w:szCs w:val="16"/>
        </w:rPr>
        <w:t>n</w:t>
      </w:r>
      <w:r w:rsidRPr="00651EC0">
        <w:rPr>
          <w:rFonts w:asciiTheme="minorHAnsi" w:hAnsiTheme="minorHAnsi" w:cstheme="minorHAnsi"/>
          <w:i/>
          <w:spacing w:val="11"/>
          <w:w w:val="148"/>
          <w:position w:val="-2"/>
          <w:sz w:val="16"/>
          <w:szCs w:val="16"/>
        </w:rPr>
        <w:t>t</w:t>
      </w:r>
      <w:r w:rsidRPr="00651EC0">
        <w:rPr>
          <w:rFonts w:asciiTheme="minorHAnsi" w:hAnsiTheme="minorHAnsi" w:cstheme="minorHAnsi"/>
          <w:i/>
          <w:w w:val="120"/>
          <w:position w:val="-2"/>
          <w:sz w:val="16"/>
          <w:szCs w:val="16"/>
        </w:rPr>
        <w:t>S</w:t>
      </w:r>
      <w:r w:rsidRPr="00651EC0">
        <w:rPr>
          <w:rFonts w:asciiTheme="minorHAnsi" w:hAnsiTheme="minorHAnsi" w:cstheme="minorHAnsi"/>
          <w:i/>
          <w:spacing w:val="-8"/>
          <w:w w:val="120"/>
          <w:position w:val="-2"/>
          <w:sz w:val="16"/>
          <w:szCs w:val="16"/>
        </w:rPr>
        <w:t>e</w:t>
      </w:r>
      <w:r w:rsidRPr="00651EC0">
        <w:rPr>
          <w:rFonts w:asciiTheme="minorHAnsi" w:hAnsiTheme="minorHAnsi" w:cstheme="minorHAnsi"/>
          <w:i/>
          <w:spacing w:val="-3"/>
          <w:w w:val="89"/>
          <w:position w:val="-2"/>
          <w:sz w:val="16"/>
          <w:szCs w:val="16"/>
        </w:rPr>
        <w:t>r</w:t>
      </w:r>
      <w:r w:rsidRPr="00651EC0">
        <w:rPr>
          <w:rFonts w:asciiTheme="minorHAnsi" w:hAnsiTheme="minorHAnsi" w:cstheme="minorHAnsi"/>
          <w:i/>
          <w:position w:val="-2"/>
          <w:sz w:val="16"/>
          <w:szCs w:val="16"/>
        </w:rPr>
        <w:t>v</w:t>
      </w:r>
      <w:r w:rsidRPr="00651EC0">
        <w:rPr>
          <w:rFonts w:asciiTheme="minorHAnsi" w:hAnsiTheme="minorHAnsi" w:cstheme="minorHAnsi"/>
          <w:i/>
          <w:spacing w:val="-5"/>
          <w:position w:val="-2"/>
          <w:sz w:val="16"/>
          <w:szCs w:val="16"/>
        </w:rPr>
        <w:t>i</w:t>
      </w:r>
      <w:r w:rsidRPr="00651EC0">
        <w:rPr>
          <w:rFonts w:asciiTheme="minorHAnsi" w:hAnsiTheme="minorHAnsi" w:cstheme="minorHAnsi"/>
          <w:i/>
          <w:spacing w:val="-3"/>
          <w:w w:val="106"/>
          <w:position w:val="-2"/>
          <w:sz w:val="16"/>
          <w:szCs w:val="16"/>
        </w:rPr>
        <w:t>c</w:t>
      </w:r>
      <w:r w:rsidRPr="00651EC0">
        <w:rPr>
          <w:rFonts w:asciiTheme="minorHAnsi" w:hAnsiTheme="minorHAnsi" w:cstheme="minorHAnsi"/>
          <w:i/>
          <w:spacing w:val="-14"/>
          <w:w w:val="114"/>
          <w:position w:val="-2"/>
          <w:sz w:val="16"/>
          <w:szCs w:val="16"/>
        </w:rPr>
        <w:t>e</w:t>
      </w:r>
      <w:r w:rsidRPr="00651EC0">
        <w:rPr>
          <w:rFonts w:asciiTheme="minorHAnsi" w:hAnsiTheme="minorHAnsi" w:cstheme="minorHAnsi"/>
          <w:i/>
          <w:w w:val="113"/>
          <w:position w:val="-2"/>
          <w:sz w:val="16"/>
          <w:szCs w:val="16"/>
        </w:rPr>
        <w:t>s</w:t>
      </w:r>
    </w:p>
    <w:p w14:paraId="7DACDFC2" w14:textId="77777777" w:rsidR="007B06B0" w:rsidRPr="00651EC0" w:rsidRDefault="00651EC0">
      <w:pPr>
        <w:spacing w:before="10" w:line="180" w:lineRule="exact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</w:rPr>
        <w:br w:type="column"/>
      </w:r>
    </w:p>
    <w:p w14:paraId="6C11096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4A21B2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9F9125E" w14:textId="77777777" w:rsidR="007B06B0" w:rsidRPr="00651EC0" w:rsidRDefault="00651EC0">
      <w:pPr>
        <w:rPr>
          <w:rFonts w:asciiTheme="minorHAnsi" w:eastAsia="Arial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5813" w:space="1603"/>
            <w:col w:w="1421" w:space="53"/>
            <w:col w:w="1799" w:space="1945"/>
            <w:col w:w="946"/>
          </w:cols>
        </w:sectPr>
      </w:pP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A</w:t>
      </w:r>
    </w:p>
    <w:p w14:paraId="23428082" w14:textId="77777777" w:rsidR="007B06B0" w:rsidRPr="00651EC0" w:rsidRDefault="007B06B0">
      <w:pPr>
        <w:spacing w:before="6" w:line="160" w:lineRule="exact"/>
        <w:rPr>
          <w:rFonts w:asciiTheme="minorHAnsi" w:hAnsiTheme="minorHAnsi" w:cstheme="minorHAnsi"/>
          <w:sz w:val="16"/>
          <w:szCs w:val="16"/>
        </w:rPr>
      </w:pPr>
    </w:p>
    <w:p w14:paraId="4948C555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7C71A03" w14:textId="77777777" w:rsidR="007B06B0" w:rsidRPr="00651EC0" w:rsidRDefault="00651EC0">
      <w:pPr>
        <w:ind w:left="116" w:right="-4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r </w:t>
      </w:r>
      <w:r w:rsidRPr="00651EC0">
        <w:rPr>
          <w:rFonts w:asciiTheme="minorHAnsi" w:eastAsia="Arial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6"/>
          <w:w w:val="10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63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9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t</w:t>
      </w:r>
    </w:p>
    <w:p w14:paraId="7C3D872E" w14:textId="77777777" w:rsidR="007B06B0" w:rsidRPr="00651EC0" w:rsidRDefault="00651EC0">
      <w:pPr>
        <w:spacing w:line="140" w:lineRule="exact"/>
        <w:ind w:left="116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MA</w:t>
      </w:r>
    </w:p>
    <w:p w14:paraId="5F77E25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5336D3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0F28F21" w14:textId="77777777" w:rsidR="007B06B0" w:rsidRPr="00651EC0" w:rsidRDefault="007B06B0">
      <w:pPr>
        <w:spacing w:before="13" w:line="280" w:lineRule="exact"/>
        <w:rPr>
          <w:rFonts w:asciiTheme="minorHAnsi" w:hAnsiTheme="minorHAnsi" w:cstheme="minorHAnsi"/>
          <w:sz w:val="28"/>
          <w:szCs w:val="28"/>
        </w:rPr>
      </w:pPr>
    </w:p>
    <w:p w14:paraId="2469DA41" w14:textId="77777777" w:rsidR="007B06B0" w:rsidRPr="00651EC0" w:rsidRDefault="00651EC0">
      <w:pPr>
        <w:spacing w:line="243" w:lineRule="auto"/>
        <w:ind w:left="130" w:right="-2" w:hanging="1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3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86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20"/>
          <w:w w:val="18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86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-26"/>
          <w:w w:val="18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g 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O </w:t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9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w w:val="197"/>
          <w:sz w:val="14"/>
          <w:szCs w:val="14"/>
        </w:rPr>
        <w:t>A</w:t>
      </w:r>
    </w:p>
    <w:p w14:paraId="0BE6AD6F" w14:textId="77777777" w:rsidR="007B06B0" w:rsidRPr="00651EC0" w:rsidRDefault="00651EC0">
      <w:pPr>
        <w:spacing w:line="140" w:lineRule="exact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19"/>
          <w:w w:val="11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2"/>
          <w:w w:val="11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1"/>
          <w:w w:val="1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9"/>
          <w:w w:val="115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2"/>
          <w:w w:val="11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ce</w:t>
      </w:r>
      <w:r w:rsidRPr="00651EC0">
        <w:rPr>
          <w:rFonts w:asciiTheme="minorHAnsi" w:eastAsia="Arial" w:hAnsiTheme="minorHAnsi" w:cstheme="minorHAnsi"/>
          <w:spacing w:val="5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0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8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n</w:t>
      </w:r>
    </w:p>
    <w:p w14:paraId="2B98292F" w14:textId="77777777" w:rsidR="007B06B0" w:rsidRPr="00651EC0" w:rsidRDefault="00651EC0">
      <w:pPr>
        <w:spacing w:line="160" w:lineRule="exact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8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w w:val="135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9"/>
          <w:w w:val="13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es</w:t>
      </w:r>
      <w:r w:rsidRPr="00651EC0">
        <w:rPr>
          <w:rFonts w:asciiTheme="minorHAnsi" w:eastAsia="Arial" w:hAnsiTheme="minorHAnsi" w:cstheme="minorHAnsi"/>
          <w:spacing w:val="3"/>
          <w:w w:val="11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2"/>
          <w:sz w:val="16"/>
          <w:szCs w:val="16"/>
        </w:rPr>
        <w:t>t</w:t>
      </w:r>
      <w:r w:rsidRPr="00651EC0">
        <w:rPr>
          <w:rFonts w:asciiTheme="minorHAnsi" w:hAnsiTheme="minorHAnsi" w:cstheme="minorHAnsi"/>
          <w:sz w:val="16"/>
          <w:szCs w:val="16"/>
        </w:rPr>
        <w:t>o</w:t>
      </w:r>
      <w:r w:rsidRPr="00651EC0">
        <w:rPr>
          <w:rFonts w:asciiTheme="minorHAnsi" w:hAnsiTheme="minorHAnsi" w:cstheme="minorHAnsi"/>
          <w:spacing w:val="1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w w:val="118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10"/>
          <w:w w:val="11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3"/>
          <w:sz w:val="14"/>
          <w:szCs w:val="14"/>
        </w:rPr>
        <w:t>es</w:t>
      </w:r>
      <w:r w:rsidRPr="00651EC0">
        <w:rPr>
          <w:rFonts w:asciiTheme="minorHAnsi" w:eastAsia="Arial" w:hAnsiTheme="minorHAnsi" w:cstheme="minorHAnsi"/>
          <w:spacing w:val="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7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8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n</w:t>
      </w:r>
    </w:p>
    <w:p w14:paraId="0770A9D9" w14:textId="77777777" w:rsidR="007B06B0" w:rsidRPr="00651EC0" w:rsidRDefault="00651EC0">
      <w:pPr>
        <w:spacing w:before="55"/>
        <w:ind w:left="2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7"/>
          <w:w w:val="123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04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5"/>
          <w:w w:val="19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6"/>
          <w:w w:val="10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35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w w:val="11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9"/>
          <w:w w:val="119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se</w:t>
      </w:r>
      <w:r w:rsidRPr="00651EC0">
        <w:rPr>
          <w:rFonts w:asciiTheme="minorHAnsi" w:eastAsia="Arial" w:hAnsiTheme="minorHAnsi" w:cstheme="minorHAnsi"/>
          <w:b/>
          <w:spacing w:val="5"/>
          <w:w w:val="10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5"/>
          <w:w w:val="16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5"/>
          <w:w w:val="10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4"/>
          <w:w w:val="15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3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35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13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w w:val="88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-1"/>
          <w:w w:val="137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-1"/>
          <w:w w:val="125"/>
          <w:sz w:val="14"/>
          <w:szCs w:val="14"/>
        </w:rPr>
        <w:t>v</w:t>
      </w:r>
      <w:r w:rsidRPr="00651EC0">
        <w:rPr>
          <w:rFonts w:asciiTheme="minorHAnsi" w:hAnsiTheme="minorHAnsi" w:cstheme="minorHAnsi"/>
          <w:b/>
          <w:w w:val="125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-1"/>
          <w:w w:val="117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-1"/>
          <w:w w:val="125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-1"/>
          <w:w w:val="131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-2"/>
          <w:w w:val="121"/>
          <w:sz w:val="14"/>
          <w:szCs w:val="14"/>
        </w:rPr>
        <w:t>m</w:t>
      </w:r>
      <w:r w:rsidRPr="00651EC0">
        <w:rPr>
          <w:rFonts w:asciiTheme="minorHAnsi" w:hAnsiTheme="minorHAnsi" w:cstheme="minorHAnsi"/>
          <w:b/>
          <w:spacing w:val="-1"/>
          <w:w w:val="14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-1"/>
          <w:w w:val="106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135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ou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w w:val="10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7"/>
          <w:w w:val="10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w w:val="108"/>
          <w:sz w:val="12"/>
          <w:szCs w:val="12"/>
        </w:rPr>
        <w:t>l</w:t>
      </w:r>
    </w:p>
    <w:p w14:paraId="08309F09" w14:textId="77777777" w:rsidR="007B06B0" w:rsidRPr="00651EC0" w:rsidRDefault="007B06B0">
      <w:pPr>
        <w:spacing w:before="5" w:line="140" w:lineRule="exact"/>
        <w:rPr>
          <w:rFonts w:asciiTheme="minorHAnsi" w:hAnsiTheme="minorHAnsi" w:cstheme="minorHAnsi"/>
          <w:sz w:val="15"/>
          <w:szCs w:val="15"/>
        </w:rPr>
      </w:pPr>
    </w:p>
    <w:p w14:paraId="4C51CE65" w14:textId="77777777" w:rsidR="007B06B0" w:rsidRPr="00651EC0" w:rsidRDefault="00651EC0">
      <w:pPr>
        <w:ind w:left="250" w:right="-2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0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21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8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8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9"/>
          <w:w w:val="120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9"/>
          <w:w w:val="10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3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144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il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6"/>
          <w:sz w:val="14"/>
          <w:szCs w:val="14"/>
        </w:rPr>
        <w:t>es</w:t>
      </w:r>
    </w:p>
    <w:p w14:paraId="7967E662" w14:textId="77777777" w:rsidR="007B06B0" w:rsidRPr="00651EC0" w:rsidRDefault="00651EC0">
      <w:pPr>
        <w:spacing w:before="7"/>
        <w:ind w:left="26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3"/>
          <w:w w:val="7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7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ut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12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6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106"/>
          <w:sz w:val="14"/>
          <w:szCs w:val="14"/>
        </w:rPr>
        <w:t>es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m </w:t>
      </w:r>
      <w:r w:rsidRPr="00651EC0">
        <w:rPr>
          <w:rFonts w:asciiTheme="minorHAnsi" w:eastAsia="Arial" w:hAnsiTheme="minorHAnsi" w:cstheme="minorHAnsi"/>
          <w:spacing w:val="2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rs</w:t>
      </w:r>
    </w:p>
    <w:p w14:paraId="21FE3ACF" w14:textId="77777777" w:rsidR="007B06B0" w:rsidRPr="00651EC0" w:rsidRDefault="00651EC0">
      <w:pPr>
        <w:spacing w:line="140" w:lineRule="exact"/>
        <w:ind w:left="250"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10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11"/>
          <w:w w:val="10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12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21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04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10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7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21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6"/>
          <w:sz w:val="14"/>
          <w:szCs w:val="14"/>
        </w:rPr>
        <w:t>es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nt</w:t>
      </w:r>
    </w:p>
    <w:p w14:paraId="3122DEC2" w14:textId="77777777" w:rsidR="007B06B0" w:rsidRPr="00651EC0" w:rsidRDefault="00651EC0">
      <w:pPr>
        <w:spacing w:before="7"/>
        <w:ind w:left="25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8"/>
          <w:w w:val="12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85"/>
          <w:sz w:val="14"/>
          <w:szCs w:val="14"/>
        </w:rPr>
        <w:t>r</w:t>
      </w:r>
    </w:p>
    <w:p w14:paraId="21C87DDD" w14:textId="77777777" w:rsidR="007B06B0" w:rsidRPr="00651EC0" w:rsidRDefault="00651EC0">
      <w:pPr>
        <w:spacing w:before="5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6"/>
          <w:w w:val="118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7"/>
          <w:w w:val="135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3"/>
          <w:w w:val="13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5"/>
          <w:w w:val="18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4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3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2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-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w w:val="180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b/>
          <w:spacing w:val="4"/>
          <w:w w:val="11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3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11"/>
          <w:w w:val="134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pacing w:val="10"/>
          <w:w w:val="126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-22"/>
          <w:w w:val="9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20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w w:val="128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b/>
          <w:spacing w:val="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4"/>
          <w:w w:val="15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25"/>
          <w:sz w:val="12"/>
          <w:szCs w:val="12"/>
        </w:rPr>
        <w:t>r</w:t>
      </w:r>
    </w:p>
    <w:p w14:paraId="23914268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16AD4F5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1C8D7D5" w14:textId="77777777" w:rsidR="007B06B0" w:rsidRPr="00651EC0" w:rsidRDefault="007B06B0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</w:pPr>
    </w:p>
    <w:p w14:paraId="610CAE17" w14:textId="77777777" w:rsidR="007B06B0" w:rsidRPr="00651EC0" w:rsidRDefault="00651EC0">
      <w:pPr>
        <w:ind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/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9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/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0</w:t>
      </w:r>
    </w:p>
    <w:p w14:paraId="3E7F8C89" w14:textId="77777777" w:rsidR="007B06B0" w:rsidRPr="00651EC0" w:rsidRDefault="00651EC0">
      <w:pPr>
        <w:spacing w:before="20"/>
        <w:ind w:left="58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w w:val="62"/>
          <w:sz w:val="14"/>
          <w:szCs w:val="14"/>
        </w:rPr>
        <w:t xml:space="preserve">•    </w:t>
      </w:r>
      <w:r w:rsidRPr="00651EC0">
        <w:rPr>
          <w:rFonts w:asciiTheme="minorHAnsi" w:eastAsia="Arial" w:hAnsiTheme="minorHAnsi" w:cstheme="minorHAnsi"/>
          <w:spacing w:val="8"/>
          <w:w w:val="6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pp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3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o 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63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ll</w:t>
      </w:r>
      <w:r w:rsidRPr="00651EC0">
        <w:rPr>
          <w:rFonts w:asciiTheme="minorHAnsi" w:eastAsia="Arial" w:hAnsiTheme="minorHAnsi" w:cstheme="minorHAnsi"/>
          <w:w w:val="94"/>
          <w:sz w:val="14"/>
          <w:szCs w:val="14"/>
        </w:rPr>
        <w:t>s</w:t>
      </w:r>
    </w:p>
    <w:p w14:paraId="3E3F37FD" w14:textId="77777777" w:rsidR="007B06B0" w:rsidRPr="00651EC0" w:rsidRDefault="00651EC0">
      <w:pPr>
        <w:spacing w:line="140" w:lineRule="exact"/>
        <w:ind w:left="58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62"/>
          <w:sz w:val="14"/>
          <w:szCs w:val="14"/>
        </w:rPr>
        <w:t xml:space="preserve">•    </w:t>
      </w:r>
      <w:r w:rsidRPr="00651EC0">
        <w:rPr>
          <w:rFonts w:asciiTheme="minorHAnsi" w:eastAsia="Arial" w:hAnsiTheme="minorHAnsi" w:cstheme="minorHAnsi"/>
          <w:spacing w:val="8"/>
          <w:w w:val="6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30"/>
          <w:w w:val="1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o 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e</w:t>
      </w:r>
    </w:p>
    <w:p w14:paraId="1A53C50C" w14:textId="77777777" w:rsidR="007B06B0" w:rsidRPr="00651EC0" w:rsidRDefault="00651EC0">
      <w:pPr>
        <w:spacing w:line="140" w:lineRule="exact"/>
        <w:ind w:left="202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09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e </w:t>
      </w:r>
      <w:r w:rsidRPr="00651EC0">
        <w:rPr>
          <w:rFonts w:asciiTheme="minorHAnsi" w:eastAsia="Arial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28"/>
          <w:w w:val="10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un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30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n </w:t>
      </w:r>
      <w:r w:rsidRPr="00651EC0">
        <w:rPr>
          <w:rFonts w:asciiTheme="minorHAnsi" w:eastAsia="Arial" w:hAnsiTheme="minorHAnsi" w:cstheme="minorHAnsi"/>
          <w:spacing w:val="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e </w:t>
      </w:r>
      <w:r w:rsidRPr="00651EC0">
        <w:rPr>
          <w:rFonts w:asciiTheme="minorHAnsi" w:eastAsia="Arial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72"/>
          <w:sz w:val="14"/>
          <w:szCs w:val="14"/>
        </w:rPr>
        <w:t>s</w:t>
      </w:r>
    </w:p>
    <w:p w14:paraId="1ABB1290" w14:textId="77777777" w:rsidR="007B06B0" w:rsidRPr="00651EC0" w:rsidRDefault="007B06B0">
      <w:pPr>
        <w:spacing w:before="6" w:line="140" w:lineRule="exact"/>
        <w:rPr>
          <w:rFonts w:asciiTheme="minorHAnsi" w:hAnsiTheme="minorHAnsi" w:cstheme="minorHAnsi"/>
          <w:sz w:val="14"/>
          <w:szCs w:val="14"/>
        </w:rPr>
      </w:pPr>
    </w:p>
    <w:p w14:paraId="15C3D071" w14:textId="77777777" w:rsidR="007B06B0" w:rsidRPr="00651EC0" w:rsidRDefault="00651EC0">
      <w:pPr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5"/>
          <w:w w:val="8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0"/>
          <w:w w:val="118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3"/>
          <w:w w:val="19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n </w:t>
      </w:r>
      <w:r w:rsidRPr="00651EC0">
        <w:rPr>
          <w:rFonts w:asciiTheme="minorHAnsi" w:eastAsia="Arial" w:hAnsiTheme="minorHAnsi" w:cstheme="minorHAnsi"/>
          <w:spacing w:val="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0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3"/>
          <w:w w:val="87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1"/>
          <w:w w:val="49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80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                                            </w:t>
      </w:r>
      <w:r w:rsidRPr="00651EC0">
        <w:rPr>
          <w:rFonts w:asciiTheme="minorHAnsi" w:eastAsia="Arial" w:hAnsiTheme="minorHAnsi" w:cstheme="minorHAnsi"/>
          <w:spacing w:val="-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z w:val="12"/>
          <w:szCs w:val="12"/>
        </w:rPr>
        <w:t>A</w:t>
      </w:r>
    </w:p>
    <w:p w14:paraId="14204663" w14:textId="77777777" w:rsidR="007B06B0" w:rsidRPr="00651EC0" w:rsidRDefault="00651EC0">
      <w:pPr>
        <w:spacing w:line="160" w:lineRule="exact"/>
        <w:rPr>
          <w:rFonts w:asciiTheme="minorHAnsi" w:hAnsiTheme="minorHAnsi" w:cstheme="minorHAnsi"/>
          <w:sz w:val="16"/>
          <w:szCs w:val="16"/>
        </w:rPr>
      </w:pPr>
      <w:r w:rsidRPr="00651EC0">
        <w:rPr>
          <w:rFonts w:asciiTheme="minorHAnsi" w:hAnsiTheme="minorHAnsi" w:cstheme="minorHAnsi"/>
          <w:b/>
          <w:i/>
          <w:spacing w:val="-3"/>
          <w:w w:val="97"/>
          <w:sz w:val="16"/>
          <w:szCs w:val="16"/>
        </w:rPr>
        <w:t>I</w:t>
      </w:r>
      <w:r w:rsidRPr="00651EC0">
        <w:rPr>
          <w:rFonts w:asciiTheme="minorHAnsi" w:hAnsiTheme="minorHAnsi" w:cstheme="minorHAnsi"/>
          <w:b/>
          <w:i/>
          <w:spacing w:val="-4"/>
          <w:w w:val="96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i/>
          <w:spacing w:val="-3"/>
          <w:w w:val="148"/>
          <w:sz w:val="16"/>
          <w:szCs w:val="16"/>
        </w:rPr>
        <w:t>t</w:t>
      </w:r>
      <w:r w:rsidRPr="00651EC0">
        <w:rPr>
          <w:rFonts w:asciiTheme="minorHAnsi" w:hAnsiTheme="minorHAnsi" w:cstheme="minorHAnsi"/>
          <w:b/>
          <w:i/>
          <w:w w:val="106"/>
          <w:sz w:val="16"/>
          <w:szCs w:val="16"/>
        </w:rPr>
        <w:t>e</w:t>
      </w:r>
      <w:r w:rsidRPr="00651EC0">
        <w:rPr>
          <w:rFonts w:asciiTheme="minorHAnsi" w:hAnsiTheme="minorHAnsi" w:cstheme="minorHAnsi"/>
          <w:b/>
          <w:i/>
          <w:spacing w:val="-7"/>
          <w:w w:val="106"/>
          <w:sz w:val="16"/>
          <w:szCs w:val="16"/>
        </w:rPr>
        <w:t>r</w:t>
      </w:r>
      <w:r w:rsidRPr="00651EC0">
        <w:rPr>
          <w:rFonts w:asciiTheme="minorHAnsi" w:hAnsiTheme="minorHAnsi" w:cstheme="minorHAnsi"/>
          <w:b/>
          <w:i/>
          <w:w w:val="85"/>
          <w:sz w:val="16"/>
          <w:szCs w:val="16"/>
        </w:rPr>
        <w:t>n</w:t>
      </w:r>
    </w:p>
    <w:p w14:paraId="3538F472" w14:textId="77777777" w:rsidR="007B06B0" w:rsidRPr="00651EC0" w:rsidRDefault="00651EC0">
      <w:pPr>
        <w:spacing w:line="140" w:lineRule="exact"/>
        <w:ind w:left="216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ogg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3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e </w:t>
      </w:r>
      <w:r w:rsidRPr="00651EC0">
        <w:rPr>
          <w:rFonts w:asciiTheme="minorHAnsi" w:eastAsia="Arial" w:hAnsiTheme="minorHAnsi" w:cstheme="minorHAnsi"/>
          <w:spacing w:val="3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3"/>
          <w:w w:val="163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w w:val="110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1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0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0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4"/>
          <w:w w:val="11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36"/>
          <w:w w:val="1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e</w:t>
      </w:r>
    </w:p>
    <w:p w14:paraId="650680E5" w14:textId="77777777" w:rsidR="007B06B0" w:rsidRPr="00651EC0" w:rsidRDefault="00651EC0">
      <w:pPr>
        <w:spacing w:before="7"/>
        <w:ind w:left="58"/>
        <w:rPr>
          <w:rFonts w:asciiTheme="minorHAnsi" w:eastAsia="Arial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4" w:space="720" w:equalWidth="0">
            <w:col w:w="1219" w:space="453"/>
            <w:col w:w="4294" w:space="1687"/>
            <w:col w:w="672" w:space="552"/>
            <w:col w:w="4703"/>
          </w:cols>
        </w:sectPr>
      </w:pPr>
      <w:r w:rsidRPr="00651EC0">
        <w:rPr>
          <w:rFonts w:asciiTheme="minorHAnsi" w:eastAsia="Arial" w:hAnsiTheme="minorHAnsi" w:cstheme="minorHAnsi"/>
          <w:w w:val="62"/>
          <w:sz w:val="14"/>
          <w:szCs w:val="14"/>
        </w:rPr>
        <w:t xml:space="preserve">•    </w:t>
      </w:r>
      <w:r w:rsidRPr="00651EC0">
        <w:rPr>
          <w:rFonts w:asciiTheme="minorHAnsi" w:eastAsia="Arial" w:hAnsiTheme="minorHAnsi" w:cstheme="minorHAnsi"/>
          <w:spacing w:val="8"/>
          <w:w w:val="6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3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5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80"/>
          <w:sz w:val="14"/>
          <w:szCs w:val="14"/>
        </w:rPr>
        <w:t>s</w:t>
      </w:r>
    </w:p>
    <w:p w14:paraId="458BB5F8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1BD0D0B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4E32231" w14:textId="77777777" w:rsidR="007B06B0" w:rsidRPr="00651EC0" w:rsidRDefault="007B06B0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08A3905D" w14:textId="77777777" w:rsidR="007B06B0" w:rsidRPr="00651EC0" w:rsidRDefault="00651EC0">
      <w:pPr>
        <w:ind w:left="116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2"/>
          <w:sz w:val="14"/>
          <w:szCs w:val="14"/>
        </w:rPr>
        <w:t>0</w:t>
      </w:r>
      <w:r w:rsidRPr="00651EC0">
        <w:rPr>
          <w:rFonts w:asciiTheme="minorHAnsi" w:hAnsiTheme="minorHAnsi" w:cstheme="minorHAnsi"/>
          <w:sz w:val="14"/>
          <w:szCs w:val="14"/>
        </w:rPr>
        <w:t xml:space="preserve">9 </w:t>
      </w:r>
      <w:r w:rsidRPr="00651EC0">
        <w:rPr>
          <w:rFonts w:asciiTheme="minorHAnsi" w:hAnsiTheme="minorHAnsi" w:cstheme="minorHAnsi"/>
          <w:spacing w:val="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-</w:t>
      </w:r>
      <w:r w:rsidRPr="00651EC0">
        <w:rPr>
          <w:rFonts w:asciiTheme="minorHAnsi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g 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2"/>
          <w:w w:val="112"/>
          <w:sz w:val="14"/>
          <w:szCs w:val="14"/>
        </w:rPr>
        <w:t>0</w:t>
      </w:r>
      <w:r w:rsidRPr="00651EC0">
        <w:rPr>
          <w:rFonts w:asciiTheme="minorHAnsi" w:hAnsiTheme="minorHAnsi" w:cstheme="minorHAnsi"/>
          <w:w w:val="105"/>
          <w:sz w:val="14"/>
          <w:szCs w:val="14"/>
        </w:rPr>
        <w:t>9</w:t>
      </w:r>
    </w:p>
    <w:p w14:paraId="05E5FC1B" w14:textId="77777777" w:rsidR="007B06B0" w:rsidRPr="00651EC0" w:rsidRDefault="00651EC0">
      <w:pPr>
        <w:spacing w:before="6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9"/>
          <w:w w:val="120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19"/>
          <w:w w:val="17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>MA</w:t>
      </w:r>
    </w:p>
    <w:p w14:paraId="630553C0" w14:textId="77777777" w:rsidR="007B06B0" w:rsidRPr="00651EC0" w:rsidRDefault="007B06B0">
      <w:pPr>
        <w:spacing w:before="9" w:line="160" w:lineRule="exact"/>
        <w:rPr>
          <w:rFonts w:asciiTheme="minorHAnsi" w:hAnsiTheme="minorHAnsi" w:cstheme="minorHAnsi"/>
          <w:sz w:val="16"/>
          <w:szCs w:val="16"/>
        </w:rPr>
      </w:pPr>
    </w:p>
    <w:p w14:paraId="5E6AD29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31D4BD6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5F322F0" w14:textId="77777777" w:rsidR="007B06B0" w:rsidRPr="00651EC0" w:rsidRDefault="00651EC0">
      <w:pPr>
        <w:ind w:left="116" w:right="-4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p 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6"/>
          <w:w w:val="143"/>
          <w:sz w:val="14"/>
          <w:szCs w:val="14"/>
        </w:rPr>
        <w:t>8</w:t>
      </w:r>
      <w:r w:rsidRPr="00651EC0">
        <w:rPr>
          <w:rFonts w:asciiTheme="minorHAnsi" w:eastAsia="Arial" w:hAnsiTheme="minorHAnsi" w:cstheme="minorHAnsi"/>
          <w:w w:val="152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3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215"/>
          <w:sz w:val="12"/>
          <w:szCs w:val="12"/>
        </w:rPr>
        <w:t>0</w:t>
      </w:r>
    </w:p>
    <w:p w14:paraId="6B9034FD" w14:textId="77777777" w:rsidR="007B06B0" w:rsidRPr="00651EC0" w:rsidRDefault="00651EC0">
      <w:pPr>
        <w:spacing w:line="140" w:lineRule="exact"/>
        <w:ind w:left="13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17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14"/>
          <w:w w:val="17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8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MA</w:t>
      </w:r>
    </w:p>
    <w:p w14:paraId="164DCC04" w14:textId="77777777" w:rsidR="007B06B0" w:rsidRPr="00651EC0" w:rsidRDefault="00651EC0">
      <w:pPr>
        <w:spacing w:before="11" w:line="236" w:lineRule="auto"/>
        <w:ind w:left="221" w:right="146" w:firstLine="1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30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7"/>
          <w:w w:val="130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13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3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z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69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29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1"/>
          <w:w w:val="13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7"/>
          <w:w w:val="133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3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16"/>
          <w:w w:val="13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2"/>
          <w:sz w:val="14"/>
          <w:szCs w:val="14"/>
        </w:rPr>
        <w:t xml:space="preserve">ts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6"/>
          <w:w w:val="12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2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10"/>
          <w:w w:val="12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2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2"/>
          <w:w w:val="12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8"/>
          <w:w w:val="12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9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5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9"/>
          <w:w w:val="11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1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1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10"/>
          <w:w w:val="11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9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0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2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8"/>
          <w:w w:val="10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 xml:space="preserve">s 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5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2"/>
          <w:w w:val="115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8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7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rs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9"/>
          <w:w w:val="115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3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2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8"/>
          <w:w w:val="12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r</w:t>
      </w:r>
    </w:p>
    <w:p w14:paraId="419883E7" w14:textId="77777777" w:rsidR="007B06B0" w:rsidRPr="00651EC0" w:rsidRDefault="007B06B0">
      <w:pPr>
        <w:spacing w:before="7" w:line="140" w:lineRule="exact"/>
        <w:rPr>
          <w:rFonts w:asciiTheme="minorHAnsi" w:hAnsiTheme="minorHAnsi" w:cstheme="minorHAnsi"/>
          <w:sz w:val="14"/>
          <w:szCs w:val="14"/>
        </w:rPr>
      </w:pPr>
    </w:p>
    <w:p w14:paraId="13091594" w14:textId="77777777" w:rsidR="007B06B0" w:rsidRPr="00651EC0" w:rsidRDefault="00651EC0">
      <w:pPr>
        <w:ind w:left="1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7"/>
          <w:w w:val="123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04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5"/>
          <w:w w:val="18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w w:val="110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b/>
          <w:spacing w:val="1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-13"/>
          <w:w w:val="116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5"/>
          <w:w w:val="185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5"/>
          <w:w w:val="116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120"/>
          <w:sz w:val="14"/>
          <w:szCs w:val="14"/>
        </w:rPr>
        <w:t>ff,</w:t>
      </w:r>
      <w:r w:rsidRPr="00651EC0">
        <w:rPr>
          <w:rFonts w:asciiTheme="minorHAnsi" w:hAnsiTheme="minorHAnsi" w:cstheme="minorHAnsi"/>
          <w:b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104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b/>
          <w:spacing w:val="-26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22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w w:val="11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12"/>
          <w:w w:val="11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w w:val="10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2"/>
          <w:w w:val="8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3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4"/>
          <w:w w:val="14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4"/>
          <w:w w:val="14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5"/>
          <w:w w:val="10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5"/>
          <w:w w:val="19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-21"/>
          <w:w w:val="10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7"/>
          <w:w w:val="155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w w:val="134"/>
          <w:sz w:val="12"/>
          <w:szCs w:val="12"/>
        </w:rPr>
        <w:t>e</w:t>
      </w:r>
    </w:p>
    <w:p w14:paraId="5E8D8E61" w14:textId="77777777" w:rsidR="007B06B0" w:rsidRPr="00651EC0" w:rsidRDefault="007B06B0">
      <w:pPr>
        <w:spacing w:before="9" w:line="160" w:lineRule="exact"/>
        <w:rPr>
          <w:rFonts w:asciiTheme="minorHAnsi" w:hAnsiTheme="minorHAnsi" w:cstheme="minorHAnsi"/>
          <w:sz w:val="17"/>
          <w:szCs w:val="17"/>
        </w:rPr>
      </w:pPr>
    </w:p>
    <w:p w14:paraId="779C013E" w14:textId="77777777" w:rsidR="007B06B0" w:rsidRPr="00651EC0" w:rsidRDefault="00651EC0">
      <w:pPr>
        <w:ind w:left="22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8"/>
          <w:w w:val="10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9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s</w:t>
      </w:r>
    </w:p>
    <w:p w14:paraId="36E897D8" w14:textId="77777777" w:rsidR="007B06B0" w:rsidRPr="00651EC0" w:rsidRDefault="00651EC0">
      <w:pPr>
        <w:spacing w:line="140" w:lineRule="exact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9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8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5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6"/>
          <w:w w:val="11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3"/>
          <w:sz w:val="14"/>
          <w:szCs w:val="14"/>
        </w:rPr>
        <w:t>es</w:t>
      </w:r>
    </w:p>
    <w:p w14:paraId="1415F7BD" w14:textId="77777777" w:rsidR="007B06B0" w:rsidRPr="00651EC0" w:rsidRDefault="00651EC0">
      <w:pPr>
        <w:spacing w:before="2"/>
        <w:ind w:left="221"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ht</w:t>
      </w:r>
      <w:r w:rsidRPr="00651EC0">
        <w:rPr>
          <w:rFonts w:asciiTheme="minorHAnsi" w:eastAsia="Arial" w:hAnsiTheme="minorHAnsi" w:cstheme="minorHAnsi"/>
          <w:spacing w:val="-19"/>
          <w:w w:val="1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9"/>
          <w:w w:val="11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5"/>
          <w:w w:val="1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7"/>
          <w:w w:val="11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8"/>
          <w:w w:val="116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10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1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3"/>
          <w:w w:val="1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1"/>
          <w:w w:val="150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0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3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3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20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3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9"/>
          <w:w w:val="113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e.</w:t>
      </w:r>
    </w:p>
    <w:p w14:paraId="29CDBEF7" w14:textId="77777777" w:rsidR="007B06B0" w:rsidRPr="00651EC0" w:rsidRDefault="007B06B0">
      <w:pPr>
        <w:spacing w:before="7" w:line="100" w:lineRule="exact"/>
        <w:rPr>
          <w:rFonts w:asciiTheme="minorHAnsi" w:hAnsiTheme="minorHAnsi" w:cstheme="minorHAnsi"/>
          <w:sz w:val="10"/>
          <w:szCs w:val="10"/>
        </w:rPr>
      </w:pPr>
    </w:p>
    <w:p w14:paraId="5523D123" w14:textId="77777777" w:rsidR="007B06B0" w:rsidRPr="00651EC0" w:rsidRDefault="00651EC0">
      <w:pPr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7"/>
          <w:w w:val="123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04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5"/>
          <w:w w:val="19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6"/>
          <w:w w:val="118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3"/>
          <w:w w:val="13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6"/>
          <w:w w:val="116"/>
          <w:sz w:val="12"/>
          <w:szCs w:val="12"/>
        </w:rPr>
        <w:t>un</w:t>
      </w:r>
      <w:r w:rsidRPr="00651EC0">
        <w:rPr>
          <w:rFonts w:asciiTheme="minorHAnsi" w:eastAsia="Arial" w:hAnsiTheme="minorHAnsi" w:cstheme="minorHAnsi"/>
          <w:b/>
          <w:spacing w:val="4"/>
          <w:w w:val="15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-5"/>
          <w:w w:val="13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08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0"/>
          <w:sz w:val="12"/>
          <w:szCs w:val="12"/>
        </w:rPr>
        <w:t>Ch</w:t>
      </w:r>
      <w:r w:rsidRPr="00651EC0">
        <w:rPr>
          <w:rFonts w:asciiTheme="minorHAnsi" w:eastAsia="Arial" w:hAnsiTheme="minorHAnsi" w:cstheme="minorHAnsi"/>
          <w:b/>
          <w:spacing w:val="3"/>
          <w:w w:val="110"/>
          <w:sz w:val="12"/>
          <w:szCs w:val="12"/>
        </w:rPr>
        <w:t>il</w:t>
      </w:r>
      <w:r w:rsidRPr="00651EC0">
        <w:rPr>
          <w:rFonts w:asciiTheme="minorHAnsi" w:eastAsia="Arial" w:hAnsiTheme="minorHAnsi" w:cstheme="minorHAnsi"/>
          <w:b/>
          <w:w w:val="110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b/>
          <w:spacing w:val="26"/>
          <w:w w:val="1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8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4"/>
          <w:w w:val="121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2"/>
          <w:szCs w:val="12"/>
        </w:rPr>
        <w:t>op</w:t>
      </w:r>
      <w:r w:rsidRPr="00651EC0">
        <w:rPr>
          <w:rFonts w:asciiTheme="minorHAnsi" w:eastAsia="Arial" w:hAnsiTheme="minorHAnsi" w:cstheme="minorHAnsi"/>
          <w:b/>
          <w:spacing w:val="11"/>
          <w:w w:val="121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pacing w:val="7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21"/>
          <w:sz w:val="12"/>
          <w:szCs w:val="12"/>
        </w:rPr>
        <w:t>nt</w:t>
      </w:r>
      <w:r w:rsidRPr="00651EC0">
        <w:rPr>
          <w:rFonts w:asciiTheme="minorHAnsi" w:eastAsia="Arial" w:hAnsiTheme="minorHAnsi" w:cstheme="minorHAnsi"/>
          <w:b/>
          <w:spacing w:val="14"/>
          <w:w w:val="12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1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4"/>
          <w:w w:val="14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34"/>
          <w:sz w:val="12"/>
          <w:szCs w:val="12"/>
        </w:rPr>
        <w:t>r</w:t>
      </w:r>
    </w:p>
    <w:p w14:paraId="5A1B0986" w14:textId="77777777" w:rsidR="007B06B0" w:rsidRPr="00651EC0" w:rsidRDefault="007B06B0">
      <w:pPr>
        <w:spacing w:before="2" w:line="160" w:lineRule="exact"/>
        <w:rPr>
          <w:rFonts w:asciiTheme="minorHAnsi" w:hAnsiTheme="minorHAnsi" w:cstheme="minorHAnsi"/>
          <w:sz w:val="16"/>
          <w:szCs w:val="16"/>
        </w:rPr>
      </w:pPr>
    </w:p>
    <w:p w14:paraId="5A494367" w14:textId="77777777" w:rsidR="007B06B0" w:rsidRPr="00651EC0" w:rsidRDefault="00651EC0">
      <w:pPr>
        <w:spacing w:line="236" w:lineRule="auto"/>
        <w:ind w:left="235" w:right="793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35"/>
          <w:sz w:val="14"/>
          <w:szCs w:val="14"/>
        </w:rPr>
        <w:t>rs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w w:val="8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1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6"/>
          <w:w w:val="12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2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10"/>
          <w:w w:val="12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2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2"/>
          <w:w w:val="12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 xml:space="preserve">s </w:t>
      </w:r>
      <w:r w:rsidRPr="00651EC0">
        <w:rPr>
          <w:rFonts w:asciiTheme="minorHAnsi" w:eastAsia="Arial" w:hAnsiTheme="minorHAnsi" w:cstheme="minorHAnsi"/>
          <w:spacing w:val="-4"/>
          <w:w w:val="7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4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7"/>
          <w:w w:val="14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0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"/>
          <w:w w:val="6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b/>
          <w:w w:val="10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74"/>
          <w:sz w:val="14"/>
          <w:szCs w:val="14"/>
        </w:rPr>
        <w:t>ks</w:t>
      </w:r>
      <w:r w:rsidRPr="00651EC0">
        <w:rPr>
          <w:rFonts w:asciiTheme="minorHAnsi" w:eastAsia="Arial" w:hAnsiTheme="minorHAnsi" w:cstheme="minorHAnsi"/>
          <w:spacing w:val="-8"/>
          <w:w w:val="7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10"/>
          <w:w w:val="222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spacing w:val="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45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135"/>
          <w:sz w:val="14"/>
          <w:szCs w:val="14"/>
        </w:rPr>
        <w:t>th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1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9"/>
          <w:w w:val="110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7"/>
          <w:w w:val="113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 xml:space="preserve">nt </w:t>
      </w:r>
      <w:r w:rsidRPr="00651EC0">
        <w:rPr>
          <w:rFonts w:asciiTheme="minorHAnsi" w:eastAsia="Arial" w:hAnsiTheme="minorHAnsi" w:cstheme="minorHAnsi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7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esk</w:t>
      </w:r>
    </w:p>
    <w:p w14:paraId="47ABAB92" w14:textId="77777777" w:rsidR="007B06B0" w:rsidRPr="00651EC0" w:rsidRDefault="00651EC0">
      <w:pPr>
        <w:spacing w:before="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O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3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93"/>
          <w:sz w:val="14"/>
          <w:szCs w:val="14"/>
        </w:rPr>
        <w:t xml:space="preserve">TE </w:t>
      </w:r>
      <w:r w:rsidRPr="00651EC0">
        <w:rPr>
          <w:rFonts w:asciiTheme="minorHAnsi" w:eastAsia="Arial" w:hAnsiTheme="minorHAnsi" w:cstheme="minorHAnsi"/>
          <w:sz w:val="14"/>
          <w:szCs w:val="14"/>
        </w:rPr>
        <w:t>ER</w:t>
      </w:r>
      <w:r w:rsidRPr="00651EC0">
        <w:rPr>
          <w:rFonts w:asciiTheme="minorHAnsi" w:eastAsia="Arial" w:hAnsiTheme="minorHAnsi" w:cstheme="minorHAnsi"/>
          <w:spacing w:val="-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7"/>
          <w:w w:val="131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7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9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9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9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6"/>
          <w:w w:val="9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72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72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w w:val="76"/>
          <w:sz w:val="14"/>
          <w:szCs w:val="14"/>
        </w:rPr>
        <w:t>E</w:t>
      </w:r>
    </w:p>
    <w:p w14:paraId="1FE1E21F" w14:textId="77777777" w:rsidR="007B06B0" w:rsidRPr="00651EC0" w:rsidRDefault="00651EC0">
      <w:pPr>
        <w:spacing w:line="140" w:lineRule="exact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9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7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9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5</w:t>
      </w:r>
      <w:r w:rsidRPr="00651EC0">
        <w:rPr>
          <w:rFonts w:asciiTheme="minorHAnsi" w:eastAsia="Arial" w:hAnsiTheme="minorHAnsi" w:cstheme="minorHAnsi"/>
          <w:spacing w:val="-9"/>
          <w:w w:val="209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67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n 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7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63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63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3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                                                     </w:t>
      </w:r>
      <w:r w:rsidRPr="00651EC0">
        <w:rPr>
          <w:rFonts w:asciiTheme="minorHAnsi" w:eastAsia="Arial" w:hAnsiTheme="minorHAnsi" w:cstheme="minorHAnsi"/>
          <w:spacing w:val="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b/>
          <w:spacing w:val="-5"/>
          <w:w w:val="96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b/>
          <w:w w:val="3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b/>
          <w:w w:val="119"/>
          <w:sz w:val="14"/>
          <w:szCs w:val="14"/>
        </w:rPr>
        <w:t>~</w:t>
      </w:r>
    </w:p>
    <w:p w14:paraId="37AC902F" w14:textId="77777777" w:rsidR="007B06B0" w:rsidRPr="00651EC0" w:rsidRDefault="00651EC0">
      <w:pPr>
        <w:spacing w:line="160" w:lineRule="exact"/>
        <w:ind w:left="1416"/>
        <w:rPr>
          <w:rFonts w:asciiTheme="minorHAnsi" w:hAnsiTheme="minorHAnsi" w:cstheme="minorHAnsi"/>
          <w:sz w:val="16"/>
          <w:szCs w:val="16"/>
        </w:rPr>
      </w:pPr>
      <w:r w:rsidRPr="00651EC0">
        <w:rPr>
          <w:rFonts w:asciiTheme="minorHAnsi" w:hAnsiTheme="minorHAnsi" w:cstheme="minorHAnsi"/>
          <w:i/>
          <w:spacing w:val="-12"/>
          <w:sz w:val="16"/>
          <w:szCs w:val="16"/>
        </w:rPr>
        <w:t>F</w:t>
      </w:r>
      <w:r w:rsidRPr="00651EC0">
        <w:rPr>
          <w:rFonts w:asciiTheme="minorHAnsi" w:hAnsiTheme="minorHAnsi" w:cstheme="minorHAnsi"/>
          <w:i/>
          <w:spacing w:val="-3"/>
          <w:sz w:val="16"/>
          <w:szCs w:val="16"/>
        </w:rPr>
        <w:t>e</w:t>
      </w:r>
      <w:r w:rsidRPr="00651EC0">
        <w:rPr>
          <w:rFonts w:asciiTheme="minorHAnsi" w:hAnsiTheme="minorHAnsi" w:cstheme="minorHAnsi"/>
          <w:i/>
          <w:spacing w:val="1"/>
          <w:sz w:val="16"/>
          <w:szCs w:val="16"/>
        </w:rPr>
        <w:t>l</w:t>
      </w:r>
      <w:r w:rsidRPr="00651EC0">
        <w:rPr>
          <w:rFonts w:asciiTheme="minorHAnsi" w:hAnsiTheme="minorHAnsi" w:cstheme="minorHAnsi"/>
          <w:i/>
          <w:spacing w:val="1"/>
          <w:sz w:val="16"/>
          <w:szCs w:val="16"/>
        </w:rPr>
        <w:t>l</w:t>
      </w:r>
      <w:r w:rsidRPr="00651EC0">
        <w:rPr>
          <w:rFonts w:asciiTheme="minorHAnsi" w:hAnsiTheme="minorHAnsi" w:cstheme="minorHAnsi"/>
          <w:i/>
          <w:spacing w:val="2"/>
          <w:sz w:val="16"/>
          <w:szCs w:val="16"/>
        </w:rPr>
        <w:t>o</w:t>
      </w:r>
      <w:r w:rsidRPr="00651EC0">
        <w:rPr>
          <w:rFonts w:asciiTheme="minorHAnsi" w:hAnsiTheme="minorHAnsi" w:cstheme="minorHAnsi"/>
          <w:i/>
          <w:sz w:val="16"/>
          <w:szCs w:val="16"/>
        </w:rPr>
        <w:t>w</w:t>
      </w:r>
    </w:p>
    <w:p w14:paraId="72243B81" w14:textId="77777777" w:rsidR="007B06B0" w:rsidRPr="00651EC0" w:rsidRDefault="00651EC0">
      <w:pPr>
        <w:spacing w:line="140" w:lineRule="exact"/>
        <w:ind w:left="1618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90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10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08"/>
          <w:sz w:val="14"/>
          <w:szCs w:val="14"/>
        </w:rPr>
        <w:t>ea</w:t>
      </w:r>
      <w:r w:rsidRPr="00651EC0">
        <w:rPr>
          <w:rFonts w:asciiTheme="minorHAnsi" w:eastAsia="Arial" w:hAnsiTheme="minorHAnsi" w:cstheme="minorHAnsi"/>
          <w:spacing w:val="-4"/>
          <w:w w:val="10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0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08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10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0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0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0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16"/>
          <w:w w:val="10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5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56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8"/>
          <w:w w:val="21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3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6"/>
          <w:w w:val="11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g</w:t>
      </w:r>
    </w:p>
    <w:p w14:paraId="730BBB4C" w14:textId="77777777" w:rsidR="007B06B0" w:rsidRPr="00651EC0" w:rsidRDefault="00651EC0">
      <w:pPr>
        <w:spacing w:before="10" w:line="140" w:lineRule="exact"/>
        <w:ind w:left="1618" w:right="390" w:hanging="1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7"/>
          <w:w w:val="111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z w:val="14"/>
          <w:szCs w:val="14"/>
        </w:rPr>
        <w:t>ly</w:t>
      </w:r>
      <w:r w:rsidRPr="00651EC0">
        <w:rPr>
          <w:rFonts w:asciiTheme="minorHAnsi" w:eastAsia="Arial" w:hAnsiTheme="minorHAnsi" w:cstheme="minorHAnsi"/>
          <w:spacing w:val="-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6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8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8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w w:val="10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6"/>
          <w:w w:val="10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 xml:space="preserve">r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57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4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1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8"/>
          <w:w w:val="111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6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1"/>
          <w:w w:val="11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1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7"/>
          <w:w w:val="109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w w:val="7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7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21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23"/>
          <w:sz w:val="14"/>
          <w:szCs w:val="14"/>
        </w:rPr>
        <w:t>y</w:t>
      </w:r>
    </w:p>
    <w:p w14:paraId="241D4121" w14:textId="77777777" w:rsidR="007B06B0" w:rsidRPr="00651EC0" w:rsidRDefault="00651EC0">
      <w:pPr>
        <w:spacing w:line="140" w:lineRule="exact"/>
        <w:ind w:left="1603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10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il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19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8"/>
          <w:w w:val="119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2"/>
          <w:w w:val="11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1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11"/>
          <w:w w:val="1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80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s</w:t>
      </w:r>
    </w:p>
    <w:p w14:paraId="115865D5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74763DD" w14:textId="77777777" w:rsidR="007B06B0" w:rsidRPr="00651EC0" w:rsidRDefault="007B06B0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58CED3B3" w14:textId="77777777" w:rsidR="007B06B0" w:rsidRPr="00651EC0" w:rsidRDefault="00651EC0">
      <w:pPr>
        <w:ind w:left="1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4"/>
          <w:w w:val="183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S</w:t>
      </w:r>
    </w:p>
    <w:p w14:paraId="119C5FA2" w14:textId="77777777" w:rsidR="007B06B0" w:rsidRPr="00651EC0" w:rsidRDefault="00651EC0">
      <w:pPr>
        <w:spacing w:before="12"/>
        <w:ind w:left="235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0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.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91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ft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w w:val="112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1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-2"/>
          <w:w w:val="1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8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x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98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0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0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t</w:t>
      </w:r>
    </w:p>
    <w:p w14:paraId="370D8904" w14:textId="77777777" w:rsidR="007B06B0" w:rsidRPr="00651EC0" w:rsidRDefault="00651EC0">
      <w:pPr>
        <w:spacing w:before="15" w:line="140" w:lineRule="exact"/>
        <w:ind w:left="235" w:right="2316"/>
        <w:rPr>
          <w:rFonts w:asciiTheme="minorHAnsi" w:eastAsia="Arial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3" w:space="720" w:equalWidth="0">
            <w:col w:w="1167" w:space="533"/>
            <w:col w:w="4446" w:space="1271"/>
            <w:col w:w="6163"/>
          </w:cols>
        </w:sectPr>
      </w:pP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: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ea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02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0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210"/>
          <w:sz w:val="14"/>
          <w:szCs w:val="14"/>
        </w:rPr>
        <w:t>[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6"/>
          <w:w w:val="110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6"/>
          <w:w w:val="13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4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9"/>
          <w:w w:val="209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 xml:space="preserve">] </w:t>
      </w:r>
      <w:r w:rsidRPr="00651EC0">
        <w:rPr>
          <w:rFonts w:asciiTheme="minorHAnsi" w:eastAsia="Arial" w:hAnsiTheme="minorHAnsi" w:cstheme="minorHAnsi"/>
          <w:spacing w:val="-5"/>
          <w:w w:val="8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5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.</w:t>
      </w:r>
      <w:r w:rsidRPr="00651EC0">
        <w:rPr>
          <w:rFonts w:asciiTheme="minorHAnsi" w:eastAsia="Arial" w:hAnsiTheme="minorHAnsi" w:cstheme="minorHAnsi"/>
          <w:spacing w:val="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2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44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30"/>
          <w:w w:val="144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3"/>
          <w:w w:val="21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3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2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±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90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6"/>
          <w:w w:val="90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0"/>
          <w:w w:val="13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94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r</w:t>
      </w:r>
    </w:p>
    <w:p w14:paraId="1D4E3D04" w14:textId="77777777" w:rsidR="007B06B0" w:rsidRPr="00651EC0" w:rsidRDefault="00651EC0">
      <w:pPr>
        <w:spacing w:before="8" w:line="100" w:lineRule="exact"/>
        <w:rPr>
          <w:rFonts w:asciiTheme="minorHAnsi" w:hAnsiTheme="minorHAnsi" w:cstheme="minorHAnsi"/>
          <w:sz w:val="10"/>
          <w:szCs w:val="10"/>
        </w:rPr>
      </w:pPr>
      <w:r w:rsidRPr="00651EC0">
        <w:rPr>
          <w:rFonts w:asciiTheme="minorHAnsi" w:hAnsiTheme="minorHAnsi" w:cstheme="minorHAnsi"/>
        </w:rPr>
        <w:pict w14:anchorId="3EED1BF1">
          <v:shape id="_x0000_s1028" type="#_x0000_t75" style="position:absolute;margin-left:0;margin-top:0;width:11in;height:612pt;z-index:-1626;mso-position-horizontal-relative:page;mso-position-vertical-relative:page">
            <v:imagedata r:id="rId17" o:title=""/>
            <w10:wrap anchorx="page" anchory="page"/>
          </v:shape>
        </w:pict>
      </w:r>
    </w:p>
    <w:p w14:paraId="5D877EC5" w14:textId="77777777" w:rsidR="007B06B0" w:rsidRPr="00651EC0" w:rsidRDefault="00651EC0">
      <w:pPr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9"/>
          <w:w w:val="119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b/>
          <w:spacing w:val="6"/>
          <w:w w:val="11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5"/>
          <w:w w:val="15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28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b/>
          <w:spacing w:val="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w w:val="8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48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spacing w:val="7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4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3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w w:val="107"/>
          <w:sz w:val="12"/>
          <w:szCs w:val="12"/>
        </w:rPr>
        <w:t>e</w:t>
      </w:r>
    </w:p>
    <w:p w14:paraId="32172DE0" w14:textId="77777777" w:rsidR="007B06B0" w:rsidRPr="00651EC0" w:rsidRDefault="00651EC0">
      <w:pPr>
        <w:spacing w:before="59"/>
        <w:ind w:left="116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Se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5"/>
          <w:w w:val="1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9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15"/>
          <w:w w:val="19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91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-15"/>
          <w:w w:val="19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8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4"/>
          <w:w w:val="9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4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4"/>
          <w:w w:val="122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22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9"/>
          <w:w w:val="122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b/>
          <w:w w:val="122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29"/>
          <w:w w:val="12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103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b/>
          <w:spacing w:val="2"/>
          <w:w w:val="135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-4"/>
          <w:w w:val="11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4"/>
          <w:w w:val="15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1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9"/>
          <w:w w:val="119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b/>
          <w:spacing w:val="6"/>
          <w:w w:val="11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7"/>
          <w:w w:val="119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7"/>
          <w:w w:val="119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7"/>
          <w:w w:val="119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1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19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b/>
          <w:spacing w:val="19"/>
          <w:w w:val="11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8"/>
          <w:w w:val="112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w w:val="129"/>
          <w:sz w:val="12"/>
          <w:szCs w:val="12"/>
        </w:rPr>
        <w:t>rt</w:t>
      </w:r>
    </w:p>
    <w:p w14:paraId="3E47A9D7" w14:textId="77777777" w:rsidR="007B06B0" w:rsidRPr="00651EC0" w:rsidRDefault="00651EC0">
      <w:pPr>
        <w:spacing w:line="140" w:lineRule="exact"/>
        <w:ind w:left="130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9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9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w w:val="105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MA</w:t>
      </w:r>
    </w:p>
    <w:p w14:paraId="5E4B712C" w14:textId="77777777" w:rsidR="007B06B0" w:rsidRPr="00651EC0" w:rsidRDefault="00651EC0">
      <w:pPr>
        <w:spacing w:before="7"/>
        <w:ind w:left="192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rs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2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2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9"/>
          <w:w w:val="12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k 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w w:val="122"/>
          <w:sz w:val="14"/>
          <w:szCs w:val="14"/>
        </w:rPr>
        <w:t>ut</w:t>
      </w:r>
    </w:p>
    <w:p w14:paraId="0F419D8C" w14:textId="77777777" w:rsidR="007B06B0" w:rsidRPr="00651EC0" w:rsidRDefault="00651EC0">
      <w:pPr>
        <w:spacing w:before="7"/>
        <w:ind w:left="1935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4"/>
          <w:w w:val="89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il</w:t>
      </w:r>
      <w:r w:rsidRPr="00651EC0">
        <w:rPr>
          <w:rFonts w:asciiTheme="minorHAnsi" w:eastAsia="Arial" w:hAnsiTheme="minorHAnsi" w:cstheme="minorHAnsi"/>
          <w:spacing w:val="-5"/>
          <w:w w:val="130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3"/>
          <w:w w:val="10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70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9"/>
          <w:w w:val="114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1"/>
          <w:w w:val="1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3"/>
          <w:w w:val="101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1"/>
          <w:w w:val="8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9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7"/>
          <w:w w:val="9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22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-12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10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3"/>
          <w:w w:val="131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s</w:t>
      </w:r>
    </w:p>
    <w:p w14:paraId="6345C14C" w14:textId="77777777" w:rsidR="007B06B0" w:rsidRPr="00651EC0" w:rsidRDefault="00651EC0">
      <w:pPr>
        <w:spacing w:line="140" w:lineRule="exact"/>
        <w:ind w:left="1935" w:right="-41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90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2"/>
          <w:w w:val="114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70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 xml:space="preserve"> a</w:t>
      </w:r>
      <w:r w:rsidRPr="00651EC0">
        <w:rPr>
          <w:rFonts w:asciiTheme="minorHAnsi" w:eastAsia="Arial" w:hAnsiTheme="minorHAnsi" w:cstheme="minorHAnsi"/>
          <w:spacing w:val="-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spacing w:val="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3"/>
          <w:w w:val="11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ov</w:t>
      </w:r>
      <w:r w:rsidRPr="00651EC0">
        <w:rPr>
          <w:rFonts w:asciiTheme="minorHAnsi" w:eastAsia="Arial" w:hAnsiTheme="minorHAnsi" w:cstheme="minorHAnsi"/>
          <w:spacing w:val="-13"/>
          <w:w w:val="114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7"/>
          <w:w w:val="11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6"/>
          <w:w w:val="11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4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4"/>
          <w:w w:val="1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1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pacing w:val="-10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2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145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1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4"/>
          <w:w w:val="112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spacing w:val="-2"/>
          <w:w w:val="11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8"/>
          <w:w w:val="112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w w:val="11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"/>
          <w:w w:val="11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10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8"/>
          <w:w w:val="12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19"/>
          <w:w w:val="196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101"/>
          <w:sz w:val="14"/>
          <w:szCs w:val="14"/>
        </w:rPr>
        <w:t>y</w:t>
      </w:r>
    </w:p>
    <w:p w14:paraId="06157EB8" w14:textId="77777777" w:rsidR="007B06B0" w:rsidRPr="00651EC0" w:rsidRDefault="00651EC0">
      <w:pPr>
        <w:spacing w:before="78"/>
        <w:ind w:left="13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6"/>
          <w:w w:val="10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80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b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6"/>
          <w:w w:val="16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spacing w:val="5"/>
          <w:w w:val="10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1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2"/>
          <w:szCs w:val="12"/>
        </w:rPr>
        <w:t>Av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3"/>
          <w:w w:val="117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spacing w:val="3"/>
          <w:w w:val="117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b/>
          <w:spacing w:val="3"/>
          <w:w w:val="117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w w:val="117"/>
          <w:sz w:val="12"/>
          <w:szCs w:val="12"/>
        </w:rPr>
        <w:t xml:space="preserve">e </w:t>
      </w:r>
      <w:r w:rsidRPr="00651EC0">
        <w:rPr>
          <w:rFonts w:asciiTheme="minorHAnsi" w:eastAsia="Arial" w:hAnsiTheme="minorHAnsi" w:cstheme="minorHAnsi"/>
          <w:b/>
          <w:spacing w:val="4"/>
          <w:w w:val="11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7"/>
          <w:w w:val="117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spacing w:val="8"/>
          <w:w w:val="11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1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12"/>
          <w:w w:val="11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6"/>
          <w:w w:val="109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q</w:t>
      </w:r>
      <w:r w:rsidRPr="00651EC0">
        <w:rPr>
          <w:rFonts w:asciiTheme="minorHAnsi" w:eastAsia="Arial" w:hAnsiTheme="minorHAnsi" w:cstheme="minorHAnsi"/>
          <w:b/>
          <w:spacing w:val="7"/>
          <w:w w:val="122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b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5"/>
          <w:w w:val="10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w w:val="135"/>
          <w:sz w:val="12"/>
          <w:szCs w:val="12"/>
        </w:rPr>
        <w:t>t</w:t>
      </w:r>
    </w:p>
    <w:p w14:paraId="01AB00DC" w14:textId="77777777" w:rsidR="007B06B0" w:rsidRPr="00651EC0" w:rsidRDefault="00651EC0">
      <w:pPr>
        <w:spacing w:before="8" w:line="260" w:lineRule="exact"/>
        <w:rPr>
          <w:rFonts w:asciiTheme="minorHAnsi" w:hAnsiTheme="minorHAnsi" w:cstheme="minorHAnsi"/>
          <w:sz w:val="26"/>
          <w:szCs w:val="26"/>
        </w:rPr>
      </w:pPr>
      <w:r w:rsidRPr="00651EC0">
        <w:rPr>
          <w:rFonts w:asciiTheme="minorHAnsi" w:hAnsiTheme="minorHAnsi" w:cstheme="minorHAnsi"/>
        </w:rPr>
        <w:br w:type="column"/>
      </w:r>
    </w:p>
    <w:p w14:paraId="184CAB40" w14:textId="77777777" w:rsidR="007B06B0" w:rsidRPr="00651EC0" w:rsidRDefault="00651EC0">
      <w:pPr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5"/>
          <w:w w:val="95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7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7"/>
          <w:w w:val="112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8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15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w w:val="94"/>
          <w:sz w:val="16"/>
          <w:szCs w:val="16"/>
        </w:rPr>
        <w:t>A</w:t>
      </w:r>
      <w:r w:rsidRPr="00651EC0">
        <w:rPr>
          <w:rFonts w:asciiTheme="minorHAnsi" w:hAnsiTheme="minorHAnsi" w:cstheme="minorHAnsi"/>
          <w:spacing w:val="-4"/>
          <w:w w:val="187"/>
          <w:sz w:val="16"/>
          <w:szCs w:val="16"/>
        </w:rPr>
        <w:t>I</w:t>
      </w:r>
      <w:r w:rsidRPr="00651EC0">
        <w:rPr>
          <w:rFonts w:asciiTheme="minorHAnsi" w:hAnsiTheme="minorHAnsi" w:cstheme="minorHAnsi"/>
          <w:w w:val="107"/>
          <w:sz w:val="16"/>
          <w:szCs w:val="16"/>
        </w:rPr>
        <w:t>D</w:t>
      </w:r>
      <w:r w:rsidRPr="00651EC0">
        <w:rPr>
          <w:rFonts w:asciiTheme="minorHAnsi" w:hAnsiTheme="minorHAnsi" w:cstheme="minorHAnsi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0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7"/>
          <w:w w:val="111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6"/>
          <w:w w:val="120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5"/>
          <w:w w:val="95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05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w w:val="92"/>
          <w:sz w:val="14"/>
          <w:szCs w:val="14"/>
        </w:rPr>
        <w:t>S</w:t>
      </w:r>
    </w:p>
    <w:p w14:paraId="505279FD" w14:textId="77777777" w:rsidR="007B06B0" w:rsidRPr="00651EC0" w:rsidRDefault="00651EC0">
      <w:pPr>
        <w:spacing w:before="21"/>
        <w:ind w:left="221"/>
        <w:rPr>
          <w:rFonts w:asciiTheme="minorHAnsi" w:eastAsia="Arial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200" w:bottom="280" w:left="1060" w:header="720" w:footer="720" w:gutter="0"/>
          <w:cols w:num="2" w:space="720" w:equalWidth="0">
            <w:col w:w="5549" w:space="1882"/>
            <w:col w:w="6149"/>
          </w:cols>
        </w:sectPr>
      </w:pP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16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1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52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2"/>
          <w:w w:val="131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w w:val="11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6"/>
          <w:w w:val="12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91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-</w:t>
      </w:r>
      <w:r w:rsidRPr="00651EC0">
        <w:rPr>
          <w:rFonts w:asciiTheme="minorHAnsi" w:eastAsia="Arial" w:hAnsiTheme="minorHAnsi" w:cstheme="minorHAnsi"/>
          <w:spacing w:val="35"/>
          <w:w w:val="1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6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,</w:t>
      </w:r>
      <w:r w:rsidRPr="00651EC0">
        <w:rPr>
          <w:rFonts w:asciiTheme="minorHAnsi" w:eastAsia="Arial" w:hAnsiTheme="minorHAnsi" w:cstheme="minorHAnsi"/>
          <w:spacing w:val="-11"/>
          <w:w w:val="11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87"/>
          <w:sz w:val="14"/>
          <w:szCs w:val="14"/>
        </w:rPr>
        <w:t>J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un</w:t>
      </w:r>
      <w:r w:rsidRPr="00651EC0">
        <w:rPr>
          <w:rFonts w:asciiTheme="minorHAnsi" w:eastAsia="Arial" w:hAnsiTheme="minorHAnsi" w:cstheme="minorHAnsi"/>
          <w:spacing w:val="-2"/>
          <w:w w:val="147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4"/>
          <w:w w:val="119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5"/>
          <w:w w:val="11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2"/>
          <w:w w:val="119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"/>
          <w:w w:val="11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119"/>
          <w:sz w:val="14"/>
          <w:szCs w:val="14"/>
        </w:rPr>
        <w:t>y</w:t>
      </w:r>
      <w:r w:rsidRPr="00651EC0">
        <w:rPr>
          <w:rFonts w:asciiTheme="minorHAnsi" w:eastAsia="Arial" w:hAnsiTheme="minorHAnsi" w:cstheme="minorHAnsi"/>
          <w:spacing w:val="9"/>
          <w:w w:val="11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77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oo</w:t>
      </w:r>
      <w:r w:rsidRPr="00651EC0">
        <w:rPr>
          <w:rFonts w:asciiTheme="minorHAnsi" w:eastAsia="Arial" w:hAnsiTheme="minorHAnsi" w:cstheme="minorHAnsi"/>
          <w:spacing w:val="-3"/>
          <w:w w:val="15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63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82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-5"/>
          <w:w w:val="114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w w:val="76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spacing w:val="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04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10"/>
          <w:w w:val="104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spacing w:val="-5"/>
          <w:w w:val="11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-3"/>
          <w:w w:val="14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76"/>
          <w:sz w:val="14"/>
          <w:szCs w:val="14"/>
        </w:rPr>
        <w:t xml:space="preserve">- </w:t>
      </w:r>
      <w:r w:rsidRPr="00651EC0">
        <w:rPr>
          <w:rFonts w:asciiTheme="minorHAnsi" w:eastAsia="Arial" w:hAnsiTheme="minorHAnsi" w:cstheme="minorHAnsi"/>
          <w:spacing w:val="7"/>
          <w:w w:val="7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98"/>
          <w:sz w:val="14"/>
          <w:szCs w:val="14"/>
        </w:rPr>
        <w:t>2</w:t>
      </w:r>
      <w:r w:rsidRPr="00651EC0">
        <w:rPr>
          <w:rFonts w:asciiTheme="minorHAnsi" w:eastAsia="Arial" w:hAnsiTheme="minorHAnsi" w:cstheme="minorHAnsi"/>
          <w:spacing w:val="-5"/>
          <w:w w:val="117"/>
          <w:sz w:val="14"/>
          <w:szCs w:val="14"/>
        </w:rPr>
        <w:t>0</w:t>
      </w:r>
      <w:r w:rsidRPr="00651EC0">
        <w:rPr>
          <w:rFonts w:asciiTheme="minorHAnsi" w:eastAsia="Arial" w:hAnsiTheme="minorHAnsi" w:cstheme="minorHAnsi"/>
          <w:spacing w:val="-5"/>
          <w:w w:val="124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w w:val="98"/>
          <w:sz w:val="14"/>
          <w:szCs w:val="14"/>
        </w:rPr>
        <w:t>0</w:t>
      </w:r>
    </w:p>
    <w:p w14:paraId="071EB12F" w14:textId="77777777" w:rsidR="007B06B0" w:rsidRPr="00651EC0" w:rsidRDefault="007B06B0">
      <w:pPr>
        <w:spacing w:before="10" w:line="100" w:lineRule="exact"/>
        <w:rPr>
          <w:rFonts w:asciiTheme="minorHAnsi" w:hAnsiTheme="minorHAnsi" w:cstheme="minorHAnsi"/>
          <w:sz w:val="10"/>
          <w:szCs w:val="10"/>
        </w:rPr>
      </w:pPr>
    </w:p>
    <w:p w14:paraId="3F801C7C" w14:textId="77777777" w:rsidR="007B06B0" w:rsidRPr="00651EC0" w:rsidRDefault="00651EC0">
      <w:pPr>
        <w:ind w:left="2018" w:right="-36"/>
        <w:jc w:val="center"/>
        <w:rPr>
          <w:rFonts w:asciiTheme="minorHAnsi" w:hAnsiTheme="minorHAnsi" w:cstheme="minorHAnsi"/>
          <w:sz w:val="22"/>
          <w:szCs w:val="22"/>
        </w:rPr>
      </w:pPr>
      <w:r w:rsidRPr="00651EC0">
        <w:rPr>
          <w:rFonts w:asciiTheme="minorHAnsi" w:hAnsiTheme="minorHAnsi" w:cstheme="minorHAnsi"/>
          <w:b/>
          <w:spacing w:val="8"/>
          <w:sz w:val="22"/>
          <w:szCs w:val="22"/>
        </w:rPr>
        <w:t>T</w:t>
      </w:r>
      <w:r w:rsidRPr="00651EC0">
        <w:rPr>
          <w:rFonts w:asciiTheme="minorHAnsi" w:hAnsiTheme="minorHAnsi" w:cstheme="minorHAnsi"/>
          <w:b/>
          <w:spacing w:val="8"/>
          <w:sz w:val="22"/>
          <w:szCs w:val="22"/>
        </w:rPr>
        <w:t>o</w:t>
      </w:r>
      <w:r w:rsidRPr="00651EC0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651EC0">
        <w:rPr>
          <w:rFonts w:asciiTheme="minorHAnsi" w:hAnsiTheme="minorHAnsi" w:cstheme="minorHAnsi"/>
          <w:b/>
          <w:sz w:val="22"/>
          <w:szCs w:val="22"/>
        </w:rPr>
        <w:t>y</w:t>
      </w:r>
      <w:r w:rsidRPr="00651EC0">
        <w:rPr>
          <w:rFonts w:asciiTheme="minorHAnsi" w:hAnsiTheme="minorHAnsi" w:cstheme="minorHAnsi"/>
          <w:b/>
          <w:spacing w:val="48"/>
          <w:sz w:val="22"/>
          <w:szCs w:val="22"/>
        </w:rPr>
        <w:t xml:space="preserve"> </w:t>
      </w:r>
      <w:r w:rsidRPr="00651EC0">
        <w:rPr>
          <w:rFonts w:asciiTheme="minorHAnsi" w:hAnsiTheme="minorHAnsi" w:cstheme="minorHAnsi"/>
          <w:b/>
          <w:spacing w:val="12"/>
          <w:w w:val="96"/>
          <w:sz w:val="22"/>
          <w:szCs w:val="22"/>
        </w:rPr>
        <w:t>M</w:t>
      </w:r>
      <w:r w:rsidRPr="00651EC0">
        <w:rPr>
          <w:rFonts w:asciiTheme="minorHAnsi" w:hAnsiTheme="minorHAnsi" w:cstheme="minorHAnsi"/>
          <w:b/>
          <w:spacing w:val="7"/>
          <w:w w:val="103"/>
          <w:sz w:val="22"/>
          <w:szCs w:val="22"/>
        </w:rPr>
        <w:t>a</w:t>
      </w:r>
      <w:r w:rsidRPr="00651EC0">
        <w:rPr>
          <w:rFonts w:asciiTheme="minorHAnsi" w:hAnsiTheme="minorHAnsi" w:cstheme="minorHAnsi"/>
          <w:b/>
          <w:w w:val="118"/>
          <w:sz w:val="22"/>
          <w:szCs w:val="22"/>
        </w:rPr>
        <w:t>t</w:t>
      </w:r>
      <w:r w:rsidRPr="00651EC0">
        <w:rPr>
          <w:rFonts w:asciiTheme="minorHAnsi" w:hAnsiTheme="minorHAnsi" w:cstheme="minorHAnsi"/>
          <w:b/>
          <w:spacing w:val="10"/>
          <w:w w:val="118"/>
          <w:sz w:val="22"/>
          <w:szCs w:val="22"/>
        </w:rPr>
        <w:t>t</w:t>
      </w:r>
      <w:r w:rsidRPr="00651EC0">
        <w:rPr>
          <w:rFonts w:asciiTheme="minorHAnsi" w:hAnsiTheme="minorHAnsi" w:cstheme="minorHAnsi"/>
          <w:b/>
          <w:spacing w:val="8"/>
          <w:w w:val="107"/>
          <w:sz w:val="22"/>
          <w:szCs w:val="22"/>
        </w:rPr>
        <w:t>h</w:t>
      </w:r>
      <w:r w:rsidRPr="00651EC0">
        <w:rPr>
          <w:rFonts w:asciiTheme="minorHAnsi" w:hAnsiTheme="minorHAnsi" w:cstheme="minorHAnsi"/>
          <w:b/>
          <w:spacing w:val="7"/>
          <w:w w:val="116"/>
          <w:sz w:val="22"/>
          <w:szCs w:val="22"/>
        </w:rPr>
        <w:t>e</w:t>
      </w:r>
      <w:r w:rsidRPr="00651EC0">
        <w:rPr>
          <w:rFonts w:asciiTheme="minorHAnsi" w:hAnsiTheme="minorHAnsi" w:cstheme="minorHAnsi"/>
          <w:b/>
          <w:spacing w:val="11"/>
          <w:w w:val="117"/>
          <w:sz w:val="22"/>
          <w:szCs w:val="22"/>
        </w:rPr>
        <w:t>w</w:t>
      </w:r>
      <w:r w:rsidRPr="00651EC0">
        <w:rPr>
          <w:rFonts w:asciiTheme="minorHAnsi" w:hAnsiTheme="minorHAnsi" w:cstheme="minorHAnsi"/>
          <w:b/>
          <w:w w:val="106"/>
          <w:sz w:val="22"/>
          <w:szCs w:val="22"/>
        </w:rPr>
        <w:t>s</w:t>
      </w:r>
    </w:p>
    <w:p w14:paraId="30D194AB" w14:textId="77777777" w:rsidR="007B06B0" w:rsidRPr="00651EC0" w:rsidRDefault="00651EC0">
      <w:pPr>
        <w:spacing w:before="36"/>
        <w:ind w:left="2141" w:right="68"/>
        <w:jc w:val="center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1"/>
          <w:w w:val="7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b/>
          <w:w w:val="122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b/>
          <w:w w:val="122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b/>
          <w:w w:val="115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b/>
          <w:w w:val="11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w w:val="161"/>
          <w:sz w:val="12"/>
          <w:szCs w:val="12"/>
        </w:rPr>
        <w:t>ut</w:t>
      </w:r>
      <w:r w:rsidRPr="00651EC0">
        <w:rPr>
          <w:rFonts w:asciiTheme="minorHAnsi" w:eastAsia="Arial" w:hAnsiTheme="minorHAnsi" w:cstheme="minorHAnsi"/>
          <w:b/>
          <w:spacing w:val="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74"/>
          <w:sz w:val="10"/>
          <w:szCs w:val="10"/>
        </w:rPr>
        <w:t>5</w:t>
      </w:r>
      <w:r w:rsidRPr="00651EC0">
        <w:rPr>
          <w:rFonts w:asciiTheme="minorHAnsi" w:eastAsia="Arial" w:hAnsiTheme="minorHAnsi" w:cstheme="minorHAnsi"/>
          <w:b/>
          <w:spacing w:val="-34"/>
          <w:w w:val="298"/>
          <w:sz w:val="10"/>
          <w:szCs w:val="10"/>
        </w:rPr>
        <w:t>5</w:t>
      </w:r>
      <w:r w:rsidRPr="00651EC0">
        <w:rPr>
          <w:rFonts w:asciiTheme="minorHAnsi" w:eastAsia="Arial" w:hAnsiTheme="minorHAnsi" w:cstheme="minorHAnsi"/>
          <w:b/>
          <w:spacing w:val="2"/>
          <w:w w:val="180"/>
          <w:sz w:val="10"/>
          <w:szCs w:val="10"/>
        </w:rPr>
        <w:t>t</w:t>
      </w:r>
      <w:r w:rsidRPr="00651EC0">
        <w:rPr>
          <w:rFonts w:asciiTheme="minorHAnsi" w:eastAsia="Arial" w:hAnsiTheme="minorHAnsi" w:cstheme="minorHAnsi"/>
          <w:b/>
          <w:spacing w:val="-6"/>
          <w:w w:val="132"/>
          <w:sz w:val="10"/>
          <w:szCs w:val="10"/>
        </w:rPr>
        <w:t>2</w:t>
      </w:r>
      <w:r w:rsidRPr="00651EC0">
        <w:rPr>
          <w:rFonts w:asciiTheme="minorHAnsi" w:eastAsia="Arial" w:hAnsiTheme="minorHAnsi" w:cstheme="minorHAnsi"/>
          <w:b/>
          <w:w w:val="105"/>
          <w:sz w:val="10"/>
          <w:szCs w:val="10"/>
        </w:rPr>
        <w:t>n</w:t>
      </w:r>
      <w:r w:rsidRPr="00651EC0">
        <w:rPr>
          <w:rFonts w:asciiTheme="minorHAnsi" w:eastAsia="Arial" w:hAnsiTheme="minorHAnsi" w:cstheme="minorHAnsi"/>
          <w:b/>
          <w:sz w:val="10"/>
          <w:szCs w:val="10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5"/>
          <w:sz w:val="10"/>
          <w:szCs w:val="10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1"/>
          <w:w w:val="99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w w:val="112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-14"/>
          <w:w w:val="112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b/>
          <w:spacing w:val="-9"/>
          <w:w w:val="10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w w:val="103"/>
          <w:sz w:val="12"/>
          <w:szCs w:val="12"/>
        </w:rPr>
        <w:t>u=</w:t>
      </w:r>
    </w:p>
    <w:p w14:paraId="734132DE" w14:textId="77777777" w:rsidR="007B06B0" w:rsidRPr="00651EC0" w:rsidRDefault="00651EC0">
      <w:pPr>
        <w:spacing w:before="16"/>
        <w:ind w:left="2154" w:right="96"/>
        <w:jc w:val="center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pacing w:val="-1"/>
          <w:w w:val="90"/>
          <w:sz w:val="14"/>
          <w:szCs w:val="14"/>
        </w:rPr>
        <w:t>5</w:t>
      </w:r>
      <w:r w:rsidRPr="00651EC0">
        <w:rPr>
          <w:rFonts w:asciiTheme="minorHAnsi" w:hAnsiTheme="minorHAnsi" w:cstheme="minorHAnsi"/>
          <w:w w:val="149"/>
          <w:sz w:val="14"/>
          <w:szCs w:val="14"/>
        </w:rPr>
        <w:t>uth</w:t>
      </w:r>
      <w:r w:rsidRPr="00651EC0">
        <w:rPr>
          <w:rFonts w:asciiTheme="minorHAnsi" w:hAnsiTheme="minorHAnsi" w:cstheme="minorHAnsi"/>
          <w:spacing w:val="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60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29"/>
          <w:w w:val="236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53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-4"/>
          <w:w w:val="53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1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3"/>
          <w:w w:val="123"/>
          <w:sz w:val="12"/>
          <w:szCs w:val="12"/>
        </w:rPr>
        <w:t>0</w:t>
      </w:r>
      <w:r w:rsidRPr="00651EC0">
        <w:rPr>
          <w:rFonts w:asciiTheme="minorHAnsi" w:hAnsiTheme="minorHAnsi" w:cstheme="minorHAnsi"/>
          <w:spacing w:val="2"/>
          <w:w w:val="116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2"/>
          <w:w w:val="92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3"/>
          <w:w w:val="131"/>
          <w:sz w:val="12"/>
          <w:szCs w:val="12"/>
        </w:rPr>
        <w:t>2</w:t>
      </w:r>
      <w:r w:rsidRPr="00651EC0">
        <w:rPr>
          <w:rFonts w:asciiTheme="minorHAnsi" w:hAnsiTheme="minorHAnsi" w:cstheme="minorHAnsi"/>
          <w:w w:val="108"/>
          <w:sz w:val="12"/>
          <w:szCs w:val="12"/>
        </w:rPr>
        <w:t>7</w:t>
      </w:r>
    </w:p>
    <w:p w14:paraId="27496B2E" w14:textId="77777777" w:rsidR="007B06B0" w:rsidRPr="00651EC0" w:rsidRDefault="00651EC0">
      <w:pPr>
        <w:spacing w:before="44"/>
        <w:ind w:right="431"/>
        <w:jc w:val="righ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spacing w:val="-7"/>
          <w:w w:val="125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b/>
          <w:spacing w:val="-5"/>
          <w:w w:val="8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b/>
          <w:spacing w:val="-7"/>
          <w:w w:val="125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b/>
          <w:spacing w:val="-4"/>
          <w:w w:val="131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b/>
          <w:spacing w:val="-6"/>
          <w:w w:val="117"/>
          <w:sz w:val="12"/>
          <w:szCs w:val="12"/>
        </w:rPr>
        <w:t>55</w:t>
      </w:r>
      <w:r w:rsidRPr="00651EC0">
        <w:rPr>
          <w:rFonts w:asciiTheme="minorHAnsi" w:eastAsia="Arial" w:hAnsiTheme="minorHAnsi" w:cstheme="minorHAnsi"/>
          <w:b/>
          <w:w w:val="117"/>
          <w:sz w:val="12"/>
          <w:szCs w:val="12"/>
        </w:rPr>
        <w:t>5-</w:t>
      </w:r>
      <w:r w:rsidRPr="00651EC0">
        <w:rPr>
          <w:rFonts w:asciiTheme="minorHAnsi" w:eastAsia="Arial" w:hAnsiTheme="minorHAnsi" w:cstheme="minorHAnsi"/>
          <w:b/>
          <w:spacing w:val="-16"/>
          <w:w w:val="117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b/>
          <w:spacing w:val="-5"/>
          <w:w w:val="86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b/>
          <w:spacing w:val="-8"/>
          <w:w w:val="149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b/>
          <w:w w:val="102"/>
          <w:sz w:val="12"/>
          <w:szCs w:val="12"/>
        </w:rPr>
        <w:t>5</w:t>
      </w:r>
    </w:p>
    <w:p w14:paraId="46A1995B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40850323" w14:textId="77777777" w:rsidR="007B06B0" w:rsidRPr="00651EC0" w:rsidRDefault="007B06B0">
      <w:pPr>
        <w:spacing w:before="4" w:line="240" w:lineRule="exact"/>
        <w:rPr>
          <w:rFonts w:asciiTheme="minorHAnsi" w:hAnsiTheme="minorHAnsi" w:cstheme="minorHAnsi"/>
          <w:sz w:val="24"/>
          <w:szCs w:val="24"/>
        </w:rPr>
      </w:pPr>
    </w:p>
    <w:p w14:paraId="49D62FB4" w14:textId="77777777" w:rsidR="007B06B0" w:rsidRPr="00651EC0" w:rsidRDefault="00651EC0">
      <w:pPr>
        <w:ind w:left="581" w:right="-50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b/>
          <w:spacing w:val="-2"/>
          <w:w w:val="91"/>
        </w:rPr>
        <w:t>H</w:t>
      </w:r>
      <w:r w:rsidRPr="00651EC0">
        <w:rPr>
          <w:rFonts w:asciiTheme="minorHAnsi" w:eastAsia="Arial" w:hAnsiTheme="minorHAnsi" w:cstheme="minorHAnsi"/>
          <w:b/>
          <w:spacing w:val="-2"/>
          <w:w w:val="108"/>
        </w:rPr>
        <w:t>A</w:t>
      </w:r>
      <w:r w:rsidRPr="00651EC0">
        <w:rPr>
          <w:rFonts w:asciiTheme="minorHAnsi" w:eastAsia="Arial" w:hAnsiTheme="minorHAnsi" w:cstheme="minorHAnsi"/>
          <w:b/>
          <w:spacing w:val="-1"/>
          <w:w w:val="97"/>
        </w:rPr>
        <w:t>I</w:t>
      </w:r>
      <w:r w:rsidRPr="00651EC0">
        <w:rPr>
          <w:rFonts w:asciiTheme="minorHAnsi" w:eastAsia="Arial" w:hAnsiTheme="minorHAnsi" w:cstheme="minorHAnsi"/>
          <w:b/>
          <w:spacing w:val="-2"/>
          <w:w w:val="101"/>
        </w:rPr>
        <w:t>N</w:t>
      </w:r>
      <w:r w:rsidRPr="00651EC0">
        <w:rPr>
          <w:rFonts w:asciiTheme="minorHAnsi" w:eastAsia="Arial" w:hAnsiTheme="minorHAnsi" w:cstheme="minorHAnsi"/>
          <w:b/>
          <w:w w:val="108"/>
        </w:rPr>
        <w:t>A</w:t>
      </w:r>
    </w:p>
    <w:p w14:paraId="38F0EC00" w14:textId="77777777" w:rsidR="007B06B0" w:rsidRPr="00651EC0" w:rsidRDefault="00651EC0">
      <w:pPr>
        <w:spacing w:before="51"/>
        <w:ind w:left="454" w:right="697"/>
        <w:jc w:val="center"/>
        <w:rPr>
          <w:rFonts w:asciiTheme="minorHAnsi" w:hAnsiTheme="minorHAnsi" w:cstheme="minorHAnsi"/>
          <w:sz w:val="8"/>
          <w:szCs w:val="8"/>
        </w:rPr>
      </w:pPr>
      <w:r w:rsidRPr="00651EC0">
        <w:rPr>
          <w:rFonts w:asciiTheme="minorHAnsi" w:hAnsiTheme="minorHAnsi" w:cstheme="minorHAnsi"/>
        </w:rPr>
        <w:pict w14:anchorId="2955B169">
          <v:shape id="_x0000_s1027" type="#_x0000_t202" style="position:absolute;left:0;text-align:left;margin-left:487.2pt;margin-top:-29.2pt;width:24.5pt;height:39pt;z-index:-1623;mso-position-horizontal-relative:page" filled="f" stroked="f">
            <v:textbox inset="0,0,0,0">
              <w:txbxContent>
                <w:p w14:paraId="2B5CDB46" w14:textId="77777777" w:rsidR="007B06B0" w:rsidRDefault="00651EC0">
                  <w:pPr>
                    <w:spacing w:line="780" w:lineRule="exact"/>
                    <w:ind w:right="-137"/>
                    <w:rPr>
                      <w:sz w:val="78"/>
                      <w:szCs w:val="78"/>
                    </w:rPr>
                  </w:pPr>
                  <w:r>
                    <w:rPr>
                      <w:b/>
                      <w:i/>
                      <w:color w:val="170E21"/>
                      <w:w w:val="113"/>
                      <w:sz w:val="78"/>
                      <w:szCs w:val="78"/>
                    </w:rPr>
                    <w:t>S</w:t>
                  </w:r>
                </w:p>
              </w:txbxContent>
            </v:textbox>
            <w10:wrap anchorx="page"/>
          </v:shape>
        </w:pict>
      </w:r>
      <w:r w:rsidRPr="00651EC0">
        <w:rPr>
          <w:rFonts w:asciiTheme="minorHAnsi" w:hAnsiTheme="minorHAnsi" w:cstheme="minorHAnsi"/>
          <w:w w:val="51"/>
          <w:sz w:val="8"/>
          <w:szCs w:val="8"/>
        </w:rPr>
        <w:t>I</w:t>
      </w:r>
    </w:p>
    <w:p w14:paraId="0D9A8D27" w14:textId="77777777" w:rsidR="007B06B0" w:rsidRPr="00651EC0" w:rsidRDefault="00651EC0">
      <w:pPr>
        <w:spacing w:before="4" w:line="80" w:lineRule="exact"/>
        <w:ind w:left="454" w:right="697"/>
        <w:jc w:val="center"/>
        <w:rPr>
          <w:rFonts w:asciiTheme="minorHAnsi" w:hAnsiTheme="minorHAnsi" w:cstheme="minorHAnsi"/>
          <w:sz w:val="8"/>
          <w:szCs w:val="8"/>
        </w:rPr>
      </w:pPr>
      <w:r w:rsidRPr="00651EC0">
        <w:rPr>
          <w:rFonts w:asciiTheme="minorHAnsi" w:hAnsiTheme="minorHAnsi" w:cstheme="minorHAnsi"/>
          <w:w w:val="51"/>
          <w:sz w:val="8"/>
          <w:szCs w:val="8"/>
        </w:rPr>
        <w:t>I</w:t>
      </w:r>
    </w:p>
    <w:p w14:paraId="7D25B9C7" w14:textId="77777777" w:rsidR="007B06B0" w:rsidRPr="00651EC0" w:rsidRDefault="00651EC0">
      <w:pPr>
        <w:spacing w:before="90"/>
        <w:rPr>
          <w:rFonts w:asciiTheme="minorHAnsi" w:hAnsiTheme="minorHAnsi" w:cstheme="minorHAnsi"/>
          <w:sz w:val="58"/>
          <w:szCs w:val="58"/>
        </w:rPr>
        <w:sectPr w:rsidR="007B06B0" w:rsidRPr="00651EC0">
          <w:pgSz w:w="15840" w:h="12240" w:orient="landscape"/>
          <w:pgMar w:top="1120" w:right="1040" w:bottom="280" w:left="1200" w:header="720" w:footer="720" w:gutter="0"/>
          <w:cols w:num="3" w:space="720" w:equalWidth="0">
            <w:col w:w="3730" w:space="4814"/>
            <w:col w:w="1217" w:space="237"/>
            <w:col w:w="3602"/>
          </w:cols>
        </w:sect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hAnsiTheme="minorHAnsi" w:cstheme="minorHAnsi"/>
          <w:b/>
          <w:spacing w:val="-2"/>
          <w:w w:val="151"/>
          <w:sz w:val="58"/>
          <w:szCs w:val="58"/>
        </w:rPr>
        <w:t>q</w:t>
      </w:r>
      <w:r w:rsidRPr="00651EC0">
        <w:rPr>
          <w:rFonts w:asciiTheme="minorHAnsi" w:hAnsiTheme="minorHAnsi" w:cstheme="minorHAnsi"/>
          <w:b/>
          <w:spacing w:val="2"/>
          <w:w w:val="39"/>
          <w:sz w:val="58"/>
          <w:szCs w:val="58"/>
        </w:rPr>
        <w:t>O</w:t>
      </w:r>
      <w:r w:rsidRPr="00651EC0">
        <w:rPr>
          <w:rFonts w:asciiTheme="minorHAnsi" w:hAnsiTheme="minorHAnsi" w:cstheme="minorHAnsi"/>
          <w:b/>
          <w:spacing w:val="-2"/>
          <w:w w:val="31"/>
          <w:sz w:val="58"/>
          <w:szCs w:val="58"/>
        </w:rPr>
        <w:t>M</w:t>
      </w:r>
      <w:r w:rsidRPr="00651EC0">
        <w:rPr>
          <w:rFonts w:asciiTheme="minorHAnsi" w:hAnsiTheme="minorHAnsi" w:cstheme="minorHAnsi"/>
          <w:b/>
          <w:w w:val="31"/>
          <w:sz w:val="58"/>
          <w:szCs w:val="58"/>
        </w:rPr>
        <w:t>E</w:t>
      </w:r>
      <w:r w:rsidRPr="00651EC0">
        <w:rPr>
          <w:rFonts w:asciiTheme="minorHAnsi" w:hAnsiTheme="minorHAnsi" w:cstheme="minorHAnsi"/>
          <w:b/>
          <w:w w:val="25"/>
          <w:sz w:val="58"/>
          <w:szCs w:val="58"/>
        </w:rPr>
        <w:t>S</w:t>
      </w:r>
    </w:p>
    <w:p w14:paraId="2B54F25E" w14:textId="77777777" w:rsidR="007B06B0" w:rsidRPr="00651EC0" w:rsidRDefault="00651EC0">
      <w:pPr>
        <w:spacing w:line="140" w:lineRule="exact"/>
        <w:ind w:left="2155" w:right="-41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8"/>
          <w:w w:val="108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104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3"/>
          <w:w w:val="104"/>
          <w:sz w:val="14"/>
          <w:szCs w:val="14"/>
        </w:rPr>
        <w:t>y</w:t>
      </w:r>
      <w:hyperlink r:id="rId18">
        <w:r w:rsidRPr="00651EC0">
          <w:rPr>
            <w:rFonts w:asciiTheme="minorHAnsi" w:hAnsiTheme="minorHAnsi" w:cstheme="minorHAnsi"/>
            <w:spacing w:val="1"/>
            <w:w w:val="108"/>
            <w:sz w:val="14"/>
            <w:szCs w:val="14"/>
          </w:rPr>
          <w:t>.</w:t>
        </w:r>
        <w:r w:rsidRPr="00651EC0">
          <w:rPr>
            <w:rFonts w:asciiTheme="minorHAnsi" w:hAnsiTheme="minorHAnsi" w:cstheme="minorHAnsi"/>
            <w:spacing w:val="3"/>
            <w:w w:val="102"/>
            <w:sz w:val="14"/>
            <w:szCs w:val="14"/>
          </w:rPr>
          <w:t>M</w:t>
        </w:r>
        <w:r w:rsidRPr="00651EC0">
          <w:rPr>
            <w:rFonts w:asciiTheme="minorHAnsi" w:hAnsiTheme="minorHAnsi" w:cstheme="minorHAnsi"/>
            <w:spacing w:val="1"/>
            <w:w w:val="99"/>
            <w:sz w:val="14"/>
            <w:szCs w:val="14"/>
          </w:rPr>
          <w:t>a</w:t>
        </w:r>
        <w:r w:rsidRPr="00651EC0">
          <w:rPr>
            <w:rFonts w:asciiTheme="minorHAnsi" w:hAnsiTheme="minorHAnsi" w:cstheme="minorHAnsi"/>
            <w:w w:val="95"/>
            <w:sz w:val="14"/>
            <w:szCs w:val="14"/>
          </w:rPr>
          <w:t>t</w:t>
        </w:r>
        <w:r w:rsidRPr="00651EC0">
          <w:rPr>
            <w:rFonts w:asciiTheme="minorHAnsi" w:hAnsiTheme="minorHAnsi" w:cstheme="minorHAnsi"/>
            <w:spacing w:val="-12"/>
            <w:w w:val="95"/>
            <w:sz w:val="14"/>
            <w:szCs w:val="14"/>
          </w:rPr>
          <w:t>h</w:t>
        </w:r>
        <w:r w:rsidRPr="00651EC0">
          <w:rPr>
            <w:rFonts w:asciiTheme="minorHAnsi" w:hAnsiTheme="minorHAnsi" w:cstheme="minorHAnsi"/>
            <w:spacing w:val="3"/>
            <w:w w:val="228"/>
            <w:sz w:val="14"/>
            <w:szCs w:val="14"/>
          </w:rPr>
          <w:t>e</w:t>
        </w:r>
        <w:r w:rsidRPr="00651EC0">
          <w:rPr>
            <w:rFonts w:asciiTheme="minorHAnsi" w:hAnsiTheme="minorHAnsi" w:cstheme="minorHAnsi"/>
            <w:spacing w:val="2"/>
            <w:w w:val="169"/>
            <w:sz w:val="14"/>
            <w:szCs w:val="14"/>
          </w:rPr>
          <w:t>5</w:t>
        </w:r>
        <w:r w:rsidRPr="00651EC0">
          <w:rPr>
            <w:rFonts w:asciiTheme="minorHAnsi" w:hAnsiTheme="minorHAnsi" w:cstheme="minorHAnsi"/>
            <w:spacing w:val="2"/>
            <w:w w:val="84"/>
            <w:sz w:val="14"/>
            <w:szCs w:val="14"/>
          </w:rPr>
          <w:t>@</w:t>
        </w:r>
        <w:r w:rsidRPr="00651EC0">
          <w:rPr>
            <w:rFonts w:asciiTheme="minorHAnsi" w:hAnsiTheme="minorHAnsi" w:cstheme="minorHAnsi"/>
            <w:w w:val="111"/>
            <w:sz w:val="14"/>
            <w:szCs w:val="14"/>
          </w:rPr>
          <w:t>b</w:t>
        </w:r>
        <w:r w:rsidRPr="00651EC0">
          <w:rPr>
            <w:rFonts w:asciiTheme="minorHAnsi" w:hAnsiTheme="minorHAnsi" w:cstheme="minorHAnsi"/>
            <w:spacing w:val="3"/>
            <w:w w:val="111"/>
            <w:sz w:val="14"/>
            <w:szCs w:val="14"/>
          </w:rPr>
          <w:t>y</w:t>
        </w:r>
        <w:r w:rsidRPr="00651EC0">
          <w:rPr>
            <w:rFonts w:asciiTheme="minorHAnsi" w:hAnsiTheme="minorHAnsi" w:cstheme="minorHAnsi"/>
            <w:spacing w:val="1"/>
            <w:w w:val="146"/>
            <w:sz w:val="14"/>
            <w:szCs w:val="14"/>
          </w:rPr>
          <w:t>:</w:t>
        </w:r>
      </w:hyperlink>
      <w:r w:rsidRPr="00651EC0">
        <w:rPr>
          <w:rFonts w:asciiTheme="minorHAnsi" w:hAnsiTheme="minorHAnsi" w:cstheme="minorHAnsi"/>
          <w:w w:val="81"/>
          <w:sz w:val="14"/>
          <w:szCs w:val="14"/>
        </w:rPr>
        <w:t>.</w:t>
      </w:r>
      <w:r w:rsidRPr="00651EC0">
        <w:rPr>
          <w:rFonts w:asciiTheme="minorHAnsi" w:hAnsiTheme="minorHAnsi" w:cstheme="minorHAnsi"/>
          <w:spacing w:val="1"/>
          <w:w w:val="202"/>
          <w:sz w:val="14"/>
          <w:szCs w:val="14"/>
        </w:rPr>
        <w:t>.</w:t>
      </w:r>
      <w:r w:rsidRPr="00651EC0">
        <w:rPr>
          <w:rFonts w:asciiTheme="minorHAnsi" w:hAnsiTheme="minorHAnsi" w:cstheme="minorHAnsi"/>
          <w:spacing w:val="-8"/>
          <w:w w:val="101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162"/>
          <w:sz w:val="14"/>
          <w:szCs w:val="14"/>
        </w:rPr>
        <w:t>n</w:t>
      </w:r>
    </w:p>
    <w:p w14:paraId="74E2C95A" w14:textId="77777777" w:rsidR="007B06B0" w:rsidRPr="00651EC0" w:rsidRDefault="00651EC0">
      <w:pPr>
        <w:spacing w:before="83" w:line="120" w:lineRule="exact"/>
        <w:rPr>
          <w:rFonts w:asciiTheme="minorHAnsi" w:hAnsiTheme="minorHAnsi" w:cstheme="minorHAnsi"/>
          <w:sz w:val="12"/>
          <w:szCs w:val="12"/>
        </w:rPr>
        <w:sectPr w:rsidR="007B06B0" w:rsidRPr="00651EC0">
          <w:type w:val="continuous"/>
          <w:pgSz w:w="15840" w:h="12240" w:orient="landscape"/>
          <w:pgMar w:top="860" w:right="1040" w:bottom="280" w:left="1200" w:header="720" w:footer="720" w:gutter="0"/>
          <w:cols w:num="2" w:space="720" w:equalWidth="0">
            <w:col w:w="3632" w:space="5516"/>
            <w:col w:w="4452"/>
          </w:cols>
        </w:sect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2"/>
          <w:w w:val="40"/>
          <w:sz w:val="12"/>
          <w:szCs w:val="12"/>
        </w:rPr>
        <w:t>$</w:t>
      </w:r>
      <w:r w:rsidRPr="00651EC0">
        <w:rPr>
          <w:rFonts w:asciiTheme="minorHAnsi" w:eastAsia="Arial" w:hAnsiTheme="minorHAnsi" w:cstheme="minorHAnsi"/>
          <w:w w:val="155"/>
          <w:sz w:val="12"/>
          <w:szCs w:val="12"/>
        </w:rPr>
        <w:t>922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hyperlink r:id="rId19">
        <w:r w:rsidRPr="00651EC0">
          <w:rPr>
            <w:rFonts w:asciiTheme="minorHAnsi" w:eastAsia="Arial" w:hAnsiTheme="minorHAnsi" w:cstheme="minorHAnsi"/>
            <w:spacing w:val="3"/>
            <w:w w:val="74"/>
            <w:sz w:val="12"/>
            <w:szCs w:val="12"/>
          </w:rPr>
          <w:t>5</w:t>
        </w:r>
        <w:r w:rsidRPr="00651EC0">
          <w:rPr>
            <w:rFonts w:asciiTheme="minorHAnsi" w:eastAsia="Arial" w:hAnsiTheme="minorHAnsi" w:cstheme="minorHAnsi"/>
            <w:w w:val="116"/>
            <w:sz w:val="12"/>
            <w:szCs w:val="12"/>
          </w:rPr>
          <w:t>@0</w:t>
        </w:r>
        <w:r w:rsidRPr="00651EC0">
          <w:rPr>
            <w:rFonts w:asciiTheme="minorHAnsi" w:eastAsia="Arial" w:hAnsiTheme="minorHAnsi" w:cstheme="minorHAnsi"/>
            <w:spacing w:val="-17"/>
            <w:sz w:val="12"/>
            <w:szCs w:val="12"/>
          </w:rPr>
          <w:t xml:space="preserve"> </w:t>
        </w:r>
        <w:r w:rsidRPr="00651EC0">
          <w:rPr>
            <w:rFonts w:asciiTheme="minorHAnsi" w:eastAsia="Arial" w:hAnsiTheme="minorHAnsi" w:cstheme="minorHAnsi"/>
            <w:spacing w:val="6"/>
            <w:w w:val="121"/>
            <w:sz w:val="12"/>
            <w:szCs w:val="12"/>
          </w:rPr>
          <w:t>2</w:t>
        </w:r>
        <w:r w:rsidRPr="00651EC0">
          <w:rPr>
            <w:rFonts w:asciiTheme="minorHAnsi" w:eastAsia="Arial" w:hAnsiTheme="minorHAnsi" w:cstheme="minorHAnsi"/>
            <w:spacing w:val="3"/>
            <w:w w:val="75"/>
            <w:sz w:val="12"/>
            <w:szCs w:val="12"/>
          </w:rPr>
          <w:t>c</w:t>
        </w:r>
        <w:r w:rsidRPr="00651EC0">
          <w:rPr>
            <w:rFonts w:asciiTheme="minorHAnsi" w:eastAsia="Arial" w:hAnsiTheme="minorHAnsi" w:cstheme="minorHAnsi"/>
            <w:w w:val="107"/>
            <w:sz w:val="12"/>
            <w:szCs w:val="12"/>
          </w:rPr>
          <w:t>0m</w:t>
        </w:r>
      </w:hyperlink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47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3</w:t>
      </w:r>
      <w:r w:rsidRPr="00651EC0">
        <w:rPr>
          <w:rFonts w:asciiTheme="minorHAnsi" w:eastAsia="Arial" w:hAnsiTheme="minorHAnsi" w:cstheme="minorHAnsi"/>
          <w:w w:val="215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77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o»b</w:t>
      </w:r>
      <w:r w:rsidRPr="00651EC0">
        <w:rPr>
          <w:rFonts w:asciiTheme="minorHAnsi" w:eastAsia="Arial" w:hAnsiTheme="minorHAnsi" w:cstheme="minorHAnsi"/>
          <w:spacing w:val="-1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ry </w:t>
      </w:r>
      <w:r w:rsidRPr="00651EC0">
        <w:rPr>
          <w:rFonts w:asciiTheme="minorHAnsi" w:eastAsia="Arial" w:hAnsiTheme="minorHAnsi" w:cstheme="minorHAnsi"/>
          <w:spacing w:val="1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2"/>
          <w:w w:val="92"/>
          <w:sz w:val="12"/>
          <w:szCs w:val="12"/>
        </w:rPr>
        <w:t>5</w:t>
      </w:r>
      <w:r w:rsidRPr="00651EC0">
        <w:rPr>
          <w:rFonts w:asciiTheme="minorHAnsi" w:hAnsiTheme="minorHAnsi" w:cstheme="minorHAnsi"/>
          <w:w w:val="167"/>
          <w:sz w:val="12"/>
          <w:szCs w:val="12"/>
        </w:rPr>
        <w:t>t</w:t>
      </w:r>
      <w:r w:rsidRPr="00651EC0">
        <w:rPr>
          <w:rFonts w:asciiTheme="minorHAnsi" w:hAnsiTheme="minorHAnsi" w:cstheme="minorHAnsi"/>
          <w:spacing w:val="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57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19"/>
          <w:w w:val="157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39"/>
          <w:w w:val="15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157"/>
          <w:sz w:val="12"/>
          <w:szCs w:val="12"/>
        </w:rPr>
        <w:t>0,</w:t>
      </w:r>
      <w:r w:rsidRPr="00651EC0">
        <w:rPr>
          <w:rFonts w:asciiTheme="minorHAnsi" w:eastAsia="Arial" w:hAnsiTheme="minorHAnsi" w:cstheme="minorHAnsi"/>
          <w:spacing w:val="1"/>
          <w:w w:val="15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67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w w:val="135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127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6"/>
          <w:w w:val="127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1"/>
          <w:w w:val="46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3"/>
          <w:w w:val="131"/>
          <w:sz w:val="12"/>
          <w:szCs w:val="12"/>
        </w:rPr>
        <w:t>2</w:t>
      </w:r>
      <w:r w:rsidRPr="00651EC0">
        <w:rPr>
          <w:rFonts w:asciiTheme="minorHAnsi" w:hAnsiTheme="minorHAnsi" w:cstheme="minorHAnsi"/>
          <w:w w:val="46"/>
          <w:sz w:val="12"/>
          <w:szCs w:val="12"/>
        </w:rPr>
        <w:t>1</w:t>
      </w:r>
      <w:r w:rsidRPr="00651EC0">
        <w:rPr>
          <w:rFonts w:asciiTheme="minorHAnsi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3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41"/>
          <w:sz w:val="12"/>
          <w:szCs w:val="12"/>
        </w:rPr>
        <w:t xml:space="preserve">/  </w:t>
      </w:r>
      <w:r w:rsidRPr="00651EC0">
        <w:rPr>
          <w:rFonts w:asciiTheme="minorHAnsi" w:hAnsiTheme="minorHAnsi" w:cstheme="minorHAnsi"/>
          <w:spacing w:val="2"/>
          <w:w w:val="4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2"/>
          <w:w w:val="116"/>
          <w:sz w:val="12"/>
          <w:szCs w:val="12"/>
        </w:rPr>
        <w:t>5</w:t>
      </w:r>
      <w:r w:rsidRPr="00651EC0">
        <w:rPr>
          <w:rFonts w:asciiTheme="minorHAnsi" w:hAnsiTheme="minorHAnsi" w:cstheme="minorHAnsi"/>
          <w:spacing w:val="1"/>
          <w:w w:val="54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2"/>
          <w:w w:val="108"/>
          <w:sz w:val="12"/>
          <w:szCs w:val="12"/>
        </w:rPr>
        <w:t>7</w:t>
      </w:r>
      <w:r w:rsidRPr="00651EC0">
        <w:rPr>
          <w:rFonts w:asciiTheme="minorHAnsi" w:hAnsiTheme="minorHAnsi" w:cstheme="minorHAnsi"/>
          <w:spacing w:val="2"/>
          <w:w w:val="104"/>
          <w:sz w:val="12"/>
          <w:szCs w:val="12"/>
        </w:rPr>
        <w:t>-</w:t>
      </w:r>
      <w:r w:rsidRPr="00651EC0">
        <w:rPr>
          <w:rFonts w:asciiTheme="minorHAnsi" w:hAnsiTheme="minorHAnsi" w:cstheme="minorHAnsi"/>
          <w:w w:val="137"/>
          <w:sz w:val="12"/>
          <w:szCs w:val="12"/>
        </w:rPr>
        <w:t>000</w:t>
      </w:r>
      <w:r w:rsidRPr="00651EC0">
        <w:rPr>
          <w:rFonts w:asciiTheme="minorHAnsi" w:hAnsiTheme="minorHAnsi" w:cstheme="minorHAnsi"/>
          <w:spacing w:val="11"/>
          <w:w w:val="137"/>
          <w:sz w:val="12"/>
          <w:szCs w:val="12"/>
        </w:rPr>
        <w:t>-</w:t>
      </w:r>
      <w:r w:rsidRPr="00651EC0">
        <w:rPr>
          <w:rFonts w:asciiTheme="minorHAnsi" w:hAnsiTheme="minorHAnsi" w:cstheme="minorHAnsi"/>
          <w:w w:val="188"/>
          <w:sz w:val="12"/>
          <w:szCs w:val="12"/>
        </w:rPr>
        <w:t>000</w:t>
      </w:r>
    </w:p>
    <w:p w14:paraId="3B536D4B" w14:textId="77777777" w:rsidR="007B06B0" w:rsidRPr="00651EC0" w:rsidRDefault="007B06B0">
      <w:pPr>
        <w:spacing w:before="14" w:line="220" w:lineRule="exact"/>
        <w:rPr>
          <w:rFonts w:asciiTheme="minorHAnsi" w:hAnsiTheme="minorHAnsi" w:cstheme="minorHAnsi"/>
          <w:sz w:val="22"/>
          <w:szCs w:val="22"/>
        </w:rPr>
        <w:sectPr w:rsidR="007B06B0" w:rsidRPr="00651EC0">
          <w:type w:val="continuous"/>
          <w:pgSz w:w="15840" w:h="12240" w:orient="landscape"/>
          <w:pgMar w:top="860" w:right="1040" w:bottom="280" w:left="1200" w:header="720" w:footer="720" w:gutter="0"/>
          <w:cols w:space="720"/>
        </w:sectPr>
      </w:pPr>
    </w:p>
    <w:p w14:paraId="0A94A9CB" w14:textId="77777777" w:rsidR="007B06B0" w:rsidRPr="00651EC0" w:rsidRDefault="00651EC0">
      <w:pPr>
        <w:spacing w:before="39"/>
        <w:ind w:left="13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1"/>
          <w:w w:val="79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0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-1"/>
          <w:w w:val="95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2"/>
          <w:w w:val="102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-1"/>
          <w:w w:val="10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8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2"/>
          <w:w w:val="115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   </w:t>
      </w:r>
      <w:r w:rsidRPr="00651EC0">
        <w:rPr>
          <w:rFonts w:asciiTheme="minorHAnsi" w:eastAsia="Arial" w:hAnsiTheme="minorHAnsi" w:cstheme="minorHAnsi"/>
          <w:spacing w:val="-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18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11"/>
          <w:w w:val="118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uth</w:t>
      </w:r>
      <w:r w:rsidRPr="00651EC0">
        <w:rPr>
          <w:rFonts w:asciiTheme="minorHAnsi" w:eastAsia="Arial" w:hAnsiTheme="minorHAnsi" w:cstheme="minorHAnsi"/>
          <w:spacing w:val="2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w w:val="111"/>
          <w:sz w:val="12"/>
          <w:szCs w:val="12"/>
        </w:rPr>
        <w:t>z</w:t>
      </w:r>
      <w:r w:rsidRPr="00651EC0">
        <w:rPr>
          <w:rFonts w:asciiTheme="minorHAnsi" w:eastAsia="Arial" w:hAnsiTheme="minorHAnsi" w:cstheme="minorHAnsi"/>
          <w:i/>
          <w:spacing w:val="-1"/>
          <w:w w:val="11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i/>
          <w:spacing w:val="-12"/>
          <w:w w:val="8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i/>
          <w:w w:val="14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i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3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-67"/>
          <w:w w:val="95"/>
          <w:sz w:val="16"/>
          <w:szCs w:val="16"/>
        </w:rPr>
        <w:t>H</w:t>
      </w:r>
      <w:r w:rsidRPr="00651EC0">
        <w:rPr>
          <w:rFonts w:asciiTheme="minorHAnsi" w:hAnsiTheme="minorHAnsi" w:cstheme="minorHAnsi"/>
          <w:w w:val="151"/>
          <w:sz w:val="16"/>
          <w:szCs w:val="16"/>
        </w:rPr>
        <w:t>i</w:t>
      </w:r>
      <w:r w:rsidRPr="00651EC0">
        <w:rPr>
          <w:rFonts w:asciiTheme="minorHAnsi" w:hAnsiTheme="minorHAnsi" w:cstheme="minorHAnsi"/>
          <w:spacing w:val="-5"/>
          <w:w w:val="66"/>
          <w:sz w:val="16"/>
          <w:szCs w:val="16"/>
        </w:rPr>
        <w:t>g</w:t>
      </w:r>
      <w:r w:rsidRPr="00651EC0">
        <w:rPr>
          <w:rFonts w:asciiTheme="minorHAnsi" w:hAnsiTheme="minorHAnsi" w:cstheme="minorHAnsi"/>
          <w:w w:val="102"/>
          <w:sz w:val="16"/>
          <w:szCs w:val="16"/>
        </w:rPr>
        <w:t>h</w:t>
      </w:r>
      <w:r w:rsidRPr="00651EC0">
        <w:rPr>
          <w:rFonts w:asciiTheme="minorHAnsi" w:hAnsiTheme="minorHAnsi" w:cstheme="minorHAnsi"/>
          <w:spacing w:val="-11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spacing w:val="2"/>
          <w:w w:val="87"/>
          <w:sz w:val="14"/>
          <w:szCs w:val="14"/>
        </w:rPr>
        <w:t>5</w:t>
      </w:r>
      <w:r w:rsidRPr="00651EC0">
        <w:rPr>
          <w:rFonts w:asciiTheme="minorHAnsi" w:hAnsiTheme="minorHAnsi" w:cstheme="minorHAnsi"/>
          <w:w w:val="93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-12"/>
          <w:w w:val="93"/>
          <w:sz w:val="14"/>
          <w:szCs w:val="14"/>
        </w:rPr>
        <w:t>h</w:t>
      </w:r>
      <w:r w:rsidRPr="00651EC0">
        <w:rPr>
          <w:rFonts w:asciiTheme="minorHAnsi" w:hAnsiTheme="minorHAnsi" w:cstheme="minorHAnsi"/>
          <w:spacing w:val="2"/>
          <w:w w:val="148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2"/>
          <w:w w:val="231"/>
          <w:sz w:val="14"/>
          <w:szCs w:val="14"/>
        </w:rPr>
        <w:t>l</w:t>
      </w:r>
      <w:r w:rsidRPr="00651EC0">
        <w:rPr>
          <w:rFonts w:asciiTheme="minorHAnsi" w:hAnsiTheme="minorHAnsi" w:cstheme="minorHAnsi"/>
          <w:w w:val="81"/>
          <w:sz w:val="14"/>
          <w:szCs w:val="14"/>
        </w:rPr>
        <w:t>,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127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-51"/>
          <w:w w:val="12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8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130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15"/>
          <w:w w:val="8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68"/>
          <w:w w:val="13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2"/>
          <w:w w:val="2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"/>
          <w:w w:val="14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8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4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07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w w:val="122"/>
          <w:sz w:val="12"/>
          <w:szCs w:val="12"/>
        </w:rPr>
        <w:t>A</w:t>
      </w:r>
    </w:p>
    <w:p w14:paraId="04429888" w14:textId="77777777" w:rsidR="007B06B0" w:rsidRPr="00651EC0" w:rsidRDefault="00651EC0">
      <w:pPr>
        <w:spacing w:before="45"/>
        <w:ind w:left="989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pacing w:val="2"/>
          <w:w w:val="63"/>
          <w:sz w:val="12"/>
          <w:szCs w:val="12"/>
        </w:rPr>
        <w:t>E</w:t>
      </w:r>
      <w:r w:rsidRPr="00651EC0">
        <w:rPr>
          <w:rFonts w:asciiTheme="minorHAnsi" w:hAnsiTheme="minorHAnsi" w:cstheme="minorHAnsi"/>
          <w:spacing w:val="2"/>
          <w:sz w:val="12"/>
          <w:szCs w:val="12"/>
        </w:rPr>
        <w:t>x</w:t>
      </w:r>
      <w:r w:rsidRPr="00651EC0">
        <w:rPr>
          <w:rFonts w:asciiTheme="minorHAnsi" w:hAnsiTheme="minorHAnsi" w:cstheme="minorHAnsi"/>
          <w:w w:val="101"/>
          <w:sz w:val="12"/>
          <w:szCs w:val="12"/>
        </w:rPr>
        <w:t>p</w:t>
      </w:r>
      <w:r w:rsidRPr="00651EC0">
        <w:rPr>
          <w:rFonts w:asciiTheme="minorHAnsi" w:hAnsiTheme="minorHAnsi" w:cstheme="minorHAnsi"/>
          <w:spacing w:val="6"/>
          <w:w w:val="101"/>
          <w:sz w:val="12"/>
          <w:szCs w:val="12"/>
        </w:rPr>
        <w:t>=</w:t>
      </w:r>
      <w:r w:rsidRPr="00651EC0">
        <w:rPr>
          <w:rFonts w:asciiTheme="minorHAnsi" w:hAnsiTheme="minorHAnsi" w:cstheme="minorHAnsi"/>
          <w:w w:val="129"/>
          <w:sz w:val="12"/>
          <w:szCs w:val="12"/>
        </w:rPr>
        <w:t>z</w:t>
      </w:r>
      <w:r w:rsidRPr="00651EC0">
        <w:rPr>
          <w:rFonts w:asciiTheme="minorHAnsi" w:hAnsiTheme="minorHAnsi" w:cstheme="minorHAnsi"/>
          <w:spacing w:val="4"/>
          <w:w w:val="129"/>
          <w:sz w:val="12"/>
          <w:szCs w:val="12"/>
        </w:rPr>
        <w:t>t</w:t>
      </w:r>
      <w:r w:rsidRPr="00651EC0">
        <w:rPr>
          <w:rFonts w:asciiTheme="minorHAnsi" w:hAnsiTheme="minorHAnsi" w:cstheme="minorHAnsi"/>
          <w:w w:val="192"/>
          <w:sz w:val="12"/>
          <w:szCs w:val="12"/>
        </w:rPr>
        <w:t>=</w:t>
      </w:r>
      <w:r w:rsidRPr="00651EC0">
        <w:rPr>
          <w:rFonts w:asciiTheme="minorHAnsi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5"/>
          <w:w w:val="348"/>
          <w:sz w:val="12"/>
          <w:szCs w:val="12"/>
        </w:rPr>
        <w:t>r</w:t>
      </w:r>
      <w:r w:rsidRPr="00651EC0">
        <w:rPr>
          <w:rFonts w:asciiTheme="minorHAnsi" w:hAnsiTheme="minorHAnsi" w:cstheme="minorHAnsi"/>
          <w:spacing w:val="-28"/>
          <w:w w:val="270"/>
          <w:sz w:val="12"/>
          <w:szCs w:val="12"/>
        </w:rPr>
        <w:t>a</w:t>
      </w:r>
      <w:r w:rsidRPr="00651EC0">
        <w:rPr>
          <w:rFonts w:asciiTheme="minorHAnsi" w:hAnsiTheme="minorHAnsi" w:cstheme="minorHAnsi"/>
          <w:spacing w:val="5"/>
          <w:w w:val="288"/>
          <w:sz w:val="12"/>
          <w:szCs w:val="12"/>
        </w:rPr>
        <w:t>a</w:t>
      </w:r>
      <w:r w:rsidRPr="00651EC0">
        <w:rPr>
          <w:rFonts w:asciiTheme="minorHAnsi" w:hAnsiTheme="minorHAnsi" w:cstheme="minorHAnsi"/>
          <w:w w:val="307"/>
          <w:sz w:val="12"/>
          <w:szCs w:val="12"/>
        </w:rPr>
        <w:t>t</w:t>
      </w:r>
      <w:r w:rsidRPr="00651EC0">
        <w:rPr>
          <w:rFonts w:asciiTheme="minorHAnsi" w:hAnsiTheme="minorHAnsi" w:cstheme="minorHAnsi"/>
          <w:spacing w:val="-7"/>
          <w:w w:val="307"/>
          <w:sz w:val="12"/>
          <w:szCs w:val="12"/>
        </w:rPr>
        <w:t>i</w:t>
      </w:r>
      <w:r w:rsidRPr="00651EC0">
        <w:rPr>
          <w:rFonts w:asciiTheme="minorHAnsi" w:hAnsiTheme="minorHAnsi" w:cstheme="minorHAnsi"/>
          <w:w w:val="167"/>
          <w:sz w:val="12"/>
          <w:szCs w:val="12"/>
        </w:rPr>
        <w:t>:</w:t>
      </w:r>
      <w:r w:rsidRPr="00651EC0">
        <w:rPr>
          <w:rFonts w:asciiTheme="minorHAnsi" w:hAnsiTheme="minorHAnsi" w:cstheme="minorHAnsi"/>
          <w:sz w:val="12"/>
          <w:szCs w:val="12"/>
        </w:rPr>
        <w:t xml:space="preserve">  </w:t>
      </w:r>
      <w:r w:rsidRPr="00651EC0">
        <w:rPr>
          <w:rFonts w:asciiTheme="minorHAnsi" w:hAnsiTheme="minorHAnsi" w:cstheme="minorHAnsi"/>
          <w:w w:val="116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5"/>
          <w:w w:val="116"/>
          <w:sz w:val="12"/>
          <w:szCs w:val="12"/>
        </w:rPr>
        <w:t>0</w:t>
      </w:r>
      <w:r w:rsidRPr="00651EC0">
        <w:rPr>
          <w:rFonts w:asciiTheme="minorHAnsi" w:hAnsiTheme="minorHAnsi" w:cstheme="minorHAnsi"/>
          <w:spacing w:val="2"/>
          <w:w w:val="92"/>
          <w:sz w:val="12"/>
          <w:szCs w:val="12"/>
        </w:rPr>
        <w:t>1</w:t>
      </w:r>
      <w:r w:rsidRPr="00651EC0">
        <w:rPr>
          <w:rFonts w:asciiTheme="minorHAnsi" w:hAnsiTheme="minorHAnsi" w:cstheme="minorHAnsi"/>
          <w:w w:val="116"/>
          <w:sz w:val="12"/>
          <w:szCs w:val="12"/>
        </w:rPr>
        <w:t>2</w:t>
      </w:r>
    </w:p>
    <w:p w14:paraId="09E24D56" w14:textId="77777777" w:rsidR="007B06B0" w:rsidRPr="00651EC0" w:rsidRDefault="007B06B0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49BD8AFF" w14:textId="77777777" w:rsidR="007B06B0" w:rsidRPr="00651EC0" w:rsidRDefault="00651EC0">
      <w:pPr>
        <w:ind w:left="13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1"/>
          <w:w w:val="6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2"/>
          <w:w w:val="116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90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132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95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101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w w:val="8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 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4"/>
          <w:w w:val="20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w w:val="204"/>
          <w:sz w:val="12"/>
          <w:szCs w:val="12"/>
        </w:rPr>
        <w:t>ut</w:t>
      </w:r>
      <w:r w:rsidRPr="00651EC0">
        <w:rPr>
          <w:rFonts w:asciiTheme="minorHAnsi" w:eastAsia="Arial" w:hAnsiTheme="minorHAnsi" w:cstheme="minorHAnsi"/>
          <w:spacing w:val="-16"/>
          <w:w w:val="204"/>
          <w:sz w:val="12"/>
          <w:szCs w:val="12"/>
        </w:rPr>
        <w:t>'</w:t>
      </w:r>
      <w:r w:rsidRPr="00651EC0">
        <w:rPr>
          <w:rFonts w:asciiTheme="minorHAnsi" w:eastAsia="Arial" w:hAnsiTheme="minorHAnsi" w:cstheme="minorHAnsi"/>
          <w:w w:val="20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-6"/>
          <w:w w:val="20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2"/>
          <w:w w:val="20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204"/>
          <w:sz w:val="12"/>
          <w:szCs w:val="12"/>
          <w:u w:val="single" w:color="6E7985"/>
        </w:rPr>
        <w:t xml:space="preserve">    </w:t>
      </w:r>
      <w:r w:rsidRPr="00651EC0">
        <w:rPr>
          <w:rFonts w:asciiTheme="minorHAnsi" w:eastAsia="Arial" w:hAnsiTheme="minorHAnsi" w:cstheme="minorHAnsi"/>
          <w:spacing w:val="21"/>
          <w:w w:val="204"/>
          <w:sz w:val="12"/>
          <w:szCs w:val="12"/>
          <w:u w:val="single" w:color="6E7985"/>
        </w:rPr>
        <w:t xml:space="preserve"> </w:t>
      </w:r>
      <w:r w:rsidRPr="00651EC0">
        <w:rPr>
          <w:rFonts w:asciiTheme="minorHAnsi" w:eastAsia="Arial" w:hAnsiTheme="minorHAnsi" w:cstheme="minorHAnsi"/>
          <w:spacing w:val="-55"/>
          <w:w w:val="20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218"/>
          <w:sz w:val="12"/>
          <w:szCs w:val="12"/>
        </w:rPr>
        <w:t>"</w:t>
      </w:r>
      <w:r w:rsidRPr="00651EC0">
        <w:rPr>
          <w:rFonts w:asciiTheme="minorHAnsi" w:eastAsia="Arial" w:hAnsiTheme="minorHAnsi" w:cstheme="minorHAnsi"/>
          <w:w w:val="80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1"/>
          <w:w w:val="80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1"/>
          <w:w w:val="117"/>
          <w:sz w:val="12"/>
          <w:szCs w:val="12"/>
        </w:rPr>
        <w:t>_</w:t>
      </w:r>
      <w:r w:rsidRPr="00651EC0">
        <w:rPr>
          <w:rFonts w:asciiTheme="minorHAnsi" w:eastAsia="Arial" w:hAnsiTheme="minorHAnsi" w:cstheme="minorHAnsi"/>
          <w:spacing w:val="-1"/>
          <w:w w:val="89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2"/>
          <w:w w:val="209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w w:val="13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                                         </w:t>
      </w:r>
      <w:r w:rsidRPr="00651EC0">
        <w:rPr>
          <w:rFonts w:asciiTheme="minorHAnsi" w:eastAsia="Arial" w:hAnsiTheme="minorHAnsi" w:cstheme="minorHAnsi"/>
          <w:spacing w:val="-9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79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109"/>
          <w:sz w:val="14"/>
          <w:szCs w:val="14"/>
        </w:rPr>
        <w:t>umm</w:t>
      </w:r>
      <w:r w:rsidRPr="00651EC0">
        <w:rPr>
          <w:rFonts w:asciiTheme="minorHAnsi" w:hAnsiTheme="minorHAnsi" w:cstheme="minorHAnsi"/>
          <w:spacing w:val="-7"/>
          <w:w w:val="109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1"/>
          <w:w w:val="111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2"/>
          <w:w w:val="147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111"/>
          <w:sz w:val="14"/>
          <w:szCs w:val="14"/>
        </w:rPr>
        <w:t>2</w:t>
      </w:r>
      <w:r w:rsidRPr="00651EC0">
        <w:rPr>
          <w:rFonts w:asciiTheme="minorHAnsi" w:hAnsiTheme="minorHAnsi" w:cstheme="minorHAnsi"/>
          <w:spacing w:val="3"/>
          <w:w w:val="111"/>
          <w:sz w:val="14"/>
          <w:szCs w:val="14"/>
        </w:rPr>
        <w:t>0</w:t>
      </w:r>
      <w:r w:rsidRPr="00651EC0">
        <w:rPr>
          <w:rFonts w:asciiTheme="minorHAnsi" w:hAnsiTheme="minorHAnsi" w:cstheme="minorHAnsi"/>
          <w:spacing w:val="1"/>
          <w:w w:val="81"/>
          <w:sz w:val="14"/>
          <w:szCs w:val="14"/>
        </w:rPr>
        <w:t>1</w:t>
      </w:r>
      <w:r w:rsidRPr="00651EC0">
        <w:rPr>
          <w:rFonts w:asciiTheme="minorHAnsi" w:hAnsiTheme="minorHAnsi" w:cstheme="minorHAnsi"/>
          <w:w w:val="117"/>
          <w:sz w:val="14"/>
          <w:szCs w:val="14"/>
        </w:rPr>
        <w:t>0</w:t>
      </w:r>
      <w:r w:rsidRPr="00651EC0">
        <w:rPr>
          <w:rFonts w:asciiTheme="minorHAnsi" w:hAnsiTheme="minorHAnsi" w:cstheme="minorHAnsi"/>
          <w:spacing w:val="3"/>
          <w:w w:val="117"/>
          <w:sz w:val="14"/>
          <w:szCs w:val="14"/>
        </w:rPr>
        <w:t>-</w:t>
      </w:r>
      <w:r w:rsidRPr="00651EC0">
        <w:rPr>
          <w:rFonts w:asciiTheme="minorHAnsi" w:hAnsiTheme="minorHAnsi" w:cstheme="minorHAnsi"/>
          <w:spacing w:val="-8"/>
          <w:w w:val="135"/>
          <w:sz w:val="14"/>
          <w:szCs w:val="14"/>
        </w:rPr>
        <w:t>p</w:t>
      </w:r>
      <w:r w:rsidRPr="00651EC0">
        <w:rPr>
          <w:rFonts w:asciiTheme="minorHAnsi" w:hAnsiTheme="minorHAnsi" w:cstheme="minorHAnsi"/>
          <w:spacing w:val="1"/>
          <w:w w:val="111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2"/>
          <w:w w:val="144"/>
          <w:sz w:val="14"/>
          <w:szCs w:val="14"/>
        </w:rPr>
        <w:t>=</w:t>
      </w:r>
      <w:r w:rsidRPr="00651EC0">
        <w:rPr>
          <w:rFonts w:asciiTheme="minorHAnsi" w:hAnsiTheme="minorHAnsi" w:cstheme="minorHAnsi"/>
          <w:spacing w:val="-13"/>
          <w:w w:val="120"/>
          <w:sz w:val="14"/>
          <w:szCs w:val="14"/>
        </w:rPr>
        <w:t>=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nt</w:t>
      </w:r>
    </w:p>
    <w:p w14:paraId="078A3FAB" w14:textId="77777777" w:rsidR="007B06B0" w:rsidRPr="00651EC0" w:rsidRDefault="00651EC0">
      <w:pPr>
        <w:spacing w:before="26" w:line="140" w:lineRule="exact"/>
        <w:ind w:left="97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86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1"/>
          <w:w w:val="121"/>
          <w:sz w:val="14"/>
          <w:szCs w:val="14"/>
        </w:rPr>
        <w:t>rr</w:t>
      </w:r>
      <w:r w:rsidRPr="00651EC0">
        <w:rPr>
          <w:rFonts w:asciiTheme="minorHAnsi" w:hAnsiTheme="minorHAnsi" w:cstheme="minorHAnsi"/>
          <w:spacing w:val="1"/>
          <w:w w:val="109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03"/>
          <w:sz w:val="14"/>
          <w:szCs w:val="14"/>
        </w:rPr>
        <w:t>d-</w:t>
      </w:r>
      <w:r w:rsidRPr="00651EC0">
        <w:rPr>
          <w:rFonts w:asciiTheme="minorHAnsi" w:hAnsiTheme="minorHAnsi" w:cstheme="minorHAnsi"/>
          <w:spacing w:val="5"/>
          <w:w w:val="103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117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2"/>
          <w:w w:val="117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47"/>
          <w:w w:val="244"/>
          <w:sz w:val="14"/>
          <w:szCs w:val="14"/>
        </w:rPr>
        <w:t>l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2"/>
          <w:w w:val="107"/>
          <w:sz w:val="14"/>
          <w:szCs w:val="14"/>
        </w:rPr>
        <w:t>w</w:t>
      </w:r>
      <w:r w:rsidRPr="00651EC0">
        <w:rPr>
          <w:rFonts w:asciiTheme="minorHAnsi" w:hAnsiTheme="minorHAnsi" w:cstheme="minorHAnsi"/>
          <w:w w:val="101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99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1"/>
          <w:w w:val="121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47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3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6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3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spacing w:val="-4"/>
          <w:w w:val="11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2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1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-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101"/>
          <w:sz w:val="14"/>
          <w:szCs w:val="14"/>
        </w:rPr>
        <w:t>p</w:t>
      </w:r>
      <w:r w:rsidRPr="00651EC0">
        <w:rPr>
          <w:rFonts w:asciiTheme="minorHAnsi" w:hAnsiTheme="minorHAnsi" w:cstheme="minorHAnsi"/>
          <w:spacing w:val="-32"/>
          <w:w w:val="108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2"/>
          <w:w w:val="141"/>
          <w:sz w:val="14"/>
          <w:szCs w:val="14"/>
        </w:rPr>
        <w:t>b</w:t>
      </w:r>
      <w:r w:rsidRPr="00651EC0">
        <w:rPr>
          <w:rFonts w:asciiTheme="minorHAnsi" w:hAnsiTheme="minorHAnsi" w:cstheme="minorHAnsi"/>
          <w:w w:val="81"/>
          <w:sz w:val="14"/>
          <w:szCs w:val="14"/>
        </w:rPr>
        <w:t>lic</w:t>
      </w:r>
      <w:r w:rsidRPr="00651EC0">
        <w:rPr>
          <w:rFonts w:asciiTheme="minorHAnsi" w:hAnsiTheme="minorHAnsi" w:cstheme="minorHAnsi"/>
          <w:spacing w:val="6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108"/>
          <w:sz w:val="14"/>
          <w:szCs w:val="14"/>
        </w:rPr>
        <w:t>p</w:t>
      </w:r>
      <w:r w:rsidRPr="00651EC0">
        <w:rPr>
          <w:rFonts w:asciiTheme="minorHAnsi" w:hAnsiTheme="minorHAnsi" w:cstheme="minorHAnsi"/>
          <w:spacing w:val="1"/>
          <w:w w:val="91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1"/>
          <w:w w:val="121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1"/>
          <w:w w:val="101"/>
          <w:sz w:val="14"/>
          <w:szCs w:val="14"/>
        </w:rPr>
        <w:t>k</w:t>
      </w:r>
      <w:r w:rsidRPr="00651EC0">
        <w:rPr>
          <w:rFonts w:asciiTheme="minorHAnsi" w:hAnsiTheme="minorHAnsi" w:cstheme="minorHAnsi"/>
          <w:w w:val="121"/>
          <w:sz w:val="14"/>
          <w:szCs w:val="14"/>
        </w:rPr>
        <w:t>s</w:t>
      </w:r>
    </w:p>
    <w:p w14:paraId="5DB92D3B" w14:textId="77777777" w:rsidR="007B06B0" w:rsidRPr="00651EC0" w:rsidRDefault="00651EC0">
      <w:pPr>
        <w:spacing w:line="180" w:lineRule="exact"/>
        <w:ind w:left="97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i/>
          <w:sz w:val="18"/>
          <w:szCs w:val="18"/>
        </w:rPr>
        <w:t xml:space="preserve">•  </w:t>
      </w:r>
      <w:r w:rsidRPr="00651EC0">
        <w:rPr>
          <w:rFonts w:asciiTheme="minorHAnsi" w:hAnsiTheme="minorHAnsi" w:cstheme="minorHAnsi"/>
          <w:b/>
          <w:i/>
          <w:spacing w:val="13"/>
          <w:sz w:val="18"/>
          <w:szCs w:val="18"/>
        </w:rPr>
        <w:t xml:space="preserve"> </w:t>
      </w:r>
      <w:r w:rsidRPr="00651EC0">
        <w:rPr>
          <w:rFonts w:asciiTheme="minorHAnsi" w:hAnsiTheme="minorHAnsi" w:cstheme="minorHAnsi"/>
          <w:b/>
          <w:i/>
          <w:spacing w:val="4"/>
          <w:w w:val="207"/>
          <w:sz w:val="18"/>
          <w:szCs w:val="18"/>
        </w:rPr>
        <w:t>r</w:t>
      </w:r>
      <w:r w:rsidRPr="00651EC0">
        <w:rPr>
          <w:rFonts w:asciiTheme="minorHAnsi" w:hAnsiTheme="minorHAnsi" w:cstheme="minorHAnsi"/>
          <w:b/>
          <w:spacing w:val="2"/>
          <w:w w:val="120"/>
          <w:sz w:val="14"/>
          <w:szCs w:val="14"/>
        </w:rPr>
        <w:t>g</w:t>
      </w:r>
      <w:r w:rsidRPr="00651EC0">
        <w:rPr>
          <w:rFonts w:asciiTheme="minorHAnsi" w:hAnsiTheme="minorHAnsi" w:cstheme="minorHAnsi"/>
          <w:b/>
          <w:spacing w:val="2"/>
          <w:w w:val="80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12"/>
          <w:w w:val="77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171"/>
          <w:sz w:val="14"/>
          <w:szCs w:val="14"/>
        </w:rPr>
        <w:t>iz</w:t>
      </w:r>
      <w:r w:rsidRPr="00651EC0">
        <w:rPr>
          <w:rFonts w:asciiTheme="minorHAnsi" w:hAnsiTheme="minorHAnsi" w:cstheme="minorHAnsi"/>
          <w:b/>
          <w:spacing w:val="8"/>
          <w:w w:val="17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2"/>
          <w:w w:val="130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2"/>
          <w:w w:val="93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2"/>
          <w:w w:val="93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w w:val="90"/>
          <w:sz w:val="14"/>
          <w:szCs w:val="14"/>
        </w:rPr>
        <w:t>l</w:t>
      </w:r>
      <w:r w:rsidRPr="00651EC0">
        <w:rPr>
          <w:rFonts w:asciiTheme="minorHAnsi" w:hAnsiTheme="minorHAnsi" w:cstheme="minorHAnsi"/>
          <w:b/>
          <w:spacing w:val="2"/>
          <w:w w:val="90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80"/>
          <w:sz w:val="14"/>
          <w:szCs w:val="14"/>
        </w:rPr>
        <w:t>,</w:t>
      </w:r>
      <w:r w:rsidRPr="00651EC0">
        <w:rPr>
          <w:rFonts w:asciiTheme="minorHAnsi" w:hAnsiTheme="minorHAnsi" w:cstheme="minorHAnsi"/>
          <w:b/>
          <w:spacing w:val="9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3"/>
          <w:sz w:val="14"/>
          <w:szCs w:val="14"/>
        </w:rPr>
        <w:t>m</w:t>
      </w:r>
      <w:r w:rsidRPr="00651EC0">
        <w:rPr>
          <w:rFonts w:asciiTheme="minorHAnsi" w:hAnsiTheme="minorHAnsi" w:cstheme="minorHAnsi"/>
          <w:b/>
          <w:spacing w:val="2"/>
          <w:w w:val="73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2"/>
          <w:w w:val="120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2"/>
          <w:w w:val="90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2"/>
          <w:w w:val="90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1"/>
          <w:w w:val="120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2"/>
          <w:w w:val="73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95"/>
          <w:sz w:val="14"/>
          <w:szCs w:val="14"/>
        </w:rPr>
        <w:t>ls</w:t>
      </w:r>
      <w:r w:rsidRPr="00651EC0">
        <w:rPr>
          <w:rFonts w:asciiTheme="minorHAnsi" w:hAnsiTheme="minorHAnsi" w:cstheme="minorHAnsi"/>
          <w:b/>
          <w:spacing w:val="1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2"/>
          <w:w w:val="66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3"/>
          <w:w w:val="113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77"/>
          <w:sz w:val="14"/>
          <w:szCs w:val="14"/>
        </w:rPr>
        <w:t>d</w:t>
      </w:r>
      <w:r w:rsidRPr="00651EC0">
        <w:rPr>
          <w:rFonts w:asciiTheme="minorHAnsi" w:hAnsiTheme="minorHAnsi" w:cstheme="minorHAnsi"/>
          <w:b/>
          <w:spacing w:val="-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3"/>
          <w:sz w:val="14"/>
          <w:szCs w:val="14"/>
        </w:rPr>
        <w:t>m</w:t>
      </w:r>
      <w:r w:rsidRPr="00651EC0">
        <w:rPr>
          <w:rFonts w:asciiTheme="minorHAnsi" w:hAnsiTheme="minorHAnsi" w:cstheme="minorHAnsi"/>
          <w:b/>
          <w:spacing w:val="2"/>
          <w:w w:val="73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28"/>
          <w:w w:val="96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w w:val="116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4"/>
          <w:w w:val="116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2"/>
          <w:w w:val="102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3"/>
          <w:w w:val="113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2"/>
          <w:w w:val="85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03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5"/>
          <w:w w:val="103"/>
          <w:sz w:val="14"/>
          <w:szCs w:val="14"/>
        </w:rPr>
        <w:t>z</w:t>
      </w:r>
      <w:r w:rsidRPr="00651EC0">
        <w:rPr>
          <w:rFonts w:asciiTheme="minorHAnsi" w:hAnsiTheme="minorHAnsi" w:cstheme="minorHAnsi"/>
          <w:b/>
          <w:w w:val="11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1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3"/>
          <w:w w:val="84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-60"/>
          <w:w w:val="213"/>
          <w:sz w:val="14"/>
          <w:szCs w:val="14"/>
        </w:rPr>
        <w:t>c</w:t>
      </w:r>
      <w:r w:rsidRPr="00651EC0">
        <w:rPr>
          <w:rFonts w:asciiTheme="minorHAnsi" w:hAnsiTheme="minorHAnsi" w:cstheme="minorHAnsi"/>
          <w:b/>
          <w:spacing w:val="-2"/>
          <w:w w:val="39"/>
          <w:sz w:val="14"/>
          <w:szCs w:val="14"/>
        </w:rPr>
        <w:t>h</w:t>
      </w:r>
      <w:r w:rsidRPr="00651EC0">
        <w:rPr>
          <w:rFonts w:asciiTheme="minorHAnsi" w:hAnsiTheme="minorHAnsi" w:cstheme="minorHAnsi"/>
          <w:b/>
          <w:spacing w:val="-6"/>
          <w:w w:val="172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99"/>
          <w:sz w:val="14"/>
          <w:szCs w:val="14"/>
        </w:rPr>
        <w:t>d</w:t>
      </w:r>
      <w:r w:rsidRPr="00651EC0">
        <w:rPr>
          <w:rFonts w:asciiTheme="minorHAnsi" w:hAnsiTheme="minorHAnsi" w:cstheme="minorHAnsi"/>
          <w:b/>
          <w:spacing w:val="-29"/>
          <w:w w:val="99"/>
          <w:sz w:val="14"/>
          <w:szCs w:val="14"/>
        </w:rPr>
        <w:t>u</w:t>
      </w:r>
      <w:r w:rsidRPr="00651EC0">
        <w:rPr>
          <w:rFonts w:asciiTheme="minorHAnsi" w:hAnsiTheme="minorHAnsi" w:cstheme="minorHAnsi"/>
          <w:b/>
          <w:spacing w:val="-164"/>
          <w:w w:val="355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99"/>
          <w:sz w:val="14"/>
          <w:szCs w:val="14"/>
        </w:rPr>
        <w:t>le</w:t>
      </w:r>
    </w:p>
    <w:p w14:paraId="24090D6C" w14:textId="77777777" w:rsidR="007B06B0" w:rsidRPr="00651EC0" w:rsidRDefault="00651EC0">
      <w:pPr>
        <w:spacing w:before="21"/>
        <w:ind w:left="97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b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w w:val="87"/>
          <w:sz w:val="14"/>
          <w:szCs w:val="14"/>
        </w:rPr>
        <w:t>C</w:t>
      </w:r>
      <w:r w:rsidRPr="00651EC0">
        <w:rPr>
          <w:rFonts w:asciiTheme="minorHAnsi" w:hAnsiTheme="minorHAnsi" w:cstheme="minorHAnsi"/>
          <w:b/>
          <w:spacing w:val="1"/>
          <w:w w:val="87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w w:val="87"/>
          <w:sz w:val="14"/>
          <w:szCs w:val="14"/>
        </w:rPr>
        <w:t>it</w:t>
      </w:r>
      <w:r w:rsidRPr="00651EC0">
        <w:rPr>
          <w:rFonts w:asciiTheme="minorHAnsi" w:hAnsiTheme="minorHAnsi" w:cstheme="minorHAnsi"/>
          <w:b/>
          <w:spacing w:val="1"/>
          <w:w w:val="87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w w:val="87"/>
          <w:sz w:val="14"/>
          <w:szCs w:val="14"/>
        </w:rPr>
        <w:t>que</w:t>
      </w:r>
      <w:r w:rsidRPr="00651EC0">
        <w:rPr>
          <w:rFonts w:asciiTheme="minorHAnsi" w:hAnsiTheme="minorHAnsi" w:cstheme="minorHAnsi"/>
          <w:b/>
          <w:w w:val="87"/>
          <w:sz w:val="14"/>
          <w:szCs w:val="14"/>
        </w:rPr>
        <w:t>d</w:t>
      </w:r>
      <w:r w:rsidRPr="00651EC0">
        <w:rPr>
          <w:rFonts w:asciiTheme="minorHAnsi" w:hAnsiTheme="minorHAnsi" w:cstheme="minorHAnsi"/>
          <w:b/>
          <w:spacing w:val="18"/>
          <w:w w:val="8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4"/>
          <w:w w:val="9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spacing w:val="-5"/>
          <w:w w:val="9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-3"/>
          <w:w w:val="9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b/>
          <w:spacing w:val="-5"/>
          <w:w w:val="93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w w:val="93"/>
          <w:sz w:val="14"/>
          <w:szCs w:val="14"/>
        </w:rPr>
        <w:t>ty</w:t>
      </w:r>
      <w:r w:rsidRPr="00651EC0">
        <w:rPr>
          <w:rFonts w:asciiTheme="minorHAnsi" w:eastAsia="Arial" w:hAnsiTheme="minorHAnsi" w:cstheme="minorHAnsi"/>
          <w:b/>
          <w:spacing w:val="-13"/>
          <w:w w:val="9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9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b/>
          <w:spacing w:val="-15"/>
          <w:w w:val="98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b/>
          <w:spacing w:val="-23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spacing w:val="-5"/>
          <w:w w:val="98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b/>
          <w:spacing w:val="-20"/>
          <w:w w:val="98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w w:val="98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b/>
          <w:spacing w:val="-19"/>
          <w:w w:val="9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w w:val="9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spacing w:val="-6"/>
          <w:w w:val="9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sz w:val="14"/>
          <w:szCs w:val="14"/>
        </w:rPr>
        <w:t>f</w:t>
      </w:r>
      <w:r w:rsidRPr="00651EC0">
        <w:rPr>
          <w:rFonts w:asciiTheme="minorHAnsi" w:eastAsia="Arial" w:hAnsiTheme="minorHAnsi" w:cstheme="minorHAnsi"/>
          <w:b/>
          <w:spacing w:val="-1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b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b/>
          <w:spacing w:val="-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1"/>
          <w:w w:val="106"/>
          <w:sz w:val="14"/>
          <w:szCs w:val="14"/>
        </w:rPr>
        <w:t>v</w:t>
      </w:r>
      <w:r w:rsidRPr="00651EC0">
        <w:rPr>
          <w:rFonts w:asciiTheme="minorHAnsi" w:eastAsia="Arial" w:hAnsiTheme="minorHAnsi" w:cstheme="minorHAnsi"/>
          <w:b/>
          <w:spacing w:val="-5"/>
          <w:w w:val="8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w w:val="11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b/>
          <w:w w:val="95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b/>
          <w:spacing w:val="-12"/>
          <w:w w:val="9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b/>
          <w:w w:val="85"/>
          <w:sz w:val="14"/>
          <w:szCs w:val="14"/>
        </w:rPr>
        <w:t>us</w:t>
      </w:r>
      <w:r w:rsidRPr="00651EC0">
        <w:rPr>
          <w:rFonts w:asciiTheme="minorHAnsi" w:eastAsia="Arial" w:hAnsiTheme="minorHAnsi" w:cstheme="minorHAnsi"/>
          <w:b/>
          <w:spacing w:val="-1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w w:val="6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w w:val="108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b/>
          <w:spacing w:val="-6"/>
          <w:w w:val="108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b/>
          <w:w w:val="166"/>
          <w:sz w:val="14"/>
          <w:szCs w:val="14"/>
        </w:rPr>
        <w:t>s</w:t>
      </w:r>
    </w:p>
    <w:p w14:paraId="0A54ABAC" w14:textId="77777777" w:rsidR="007B06B0" w:rsidRPr="00651EC0" w:rsidRDefault="00651EC0">
      <w:pPr>
        <w:spacing w:before="21"/>
        <w:ind w:left="98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8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92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-6"/>
          <w:w w:val="92"/>
          <w:sz w:val="14"/>
          <w:szCs w:val="14"/>
        </w:rPr>
        <w:t>o</w:t>
      </w:r>
      <w:r w:rsidRPr="00651EC0">
        <w:rPr>
          <w:rFonts w:asciiTheme="minorHAnsi" w:hAnsiTheme="minorHAnsi" w:cstheme="minorHAnsi"/>
          <w:sz w:val="14"/>
          <w:szCs w:val="14"/>
        </w:rPr>
        <w:t>nt</w:t>
      </w:r>
      <w:r w:rsidRPr="00651EC0">
        <w:rPr>
          <w:rFonts w:asciiTheme="minorHAnsi" w:hAnsiTheme="minorHAnsi" w:cstheme="minorHAnsi"/>
          <w:spacing w:val="3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1"/>
          <w:w w:val="109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1"/>
          <w:w w:val="94"/>
          <w:sz w:val="14"/>
          <w:szCs w:val="14"/>
        </w:rPr>
        <w:t>b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3"/>
          <w:w w:val="108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3"/>
          <w:w w:val="286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1"/>
          <w:w w:val="170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94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the</w:t>
      </w:r>
      <w:r w:rsidRPr="00651EC0">
        <w:rPr>
          <w:rFonts w:asciiTheme="minorHAnsi" w:eastAsia="Arial" w:hAnsiTheme="minorHAnsi" w:cstheme="minorHAnsi"/>
          <w:spacing w:val="2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z</w:t>
      </w:r>
      <w:r w:rsidRPr="00651EC0">
        <w:rPr>
          <w:rFonts w:asciiTheme="minorHAnsi" w:eastAsia="Arial" w:hAnsiTheme="minorHAnsi" w:cstheme="minorHAnsi"/>
          <w:spacing w:val="-2"/>
          <w:w w:val="112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138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27"/>
          <w:sz w:val="12"/>
          <w:szCs w:val="12"/>
        </w:rPr>
        <w:t>ti</w:t>
      </w:r>
      <w:r w:rsidRPr="00651EC0">
        <w:rPr>
          <w:rFonts w:asciiTheme="minorHAnsi" w:eastAsia="Arial" w:hAnsiTheme="minorHAnsi" w:cstheme="minorHAnsi"/>
          <w:spacing w:val="-12"/>
          <w:w w:val="12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9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9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z w:val="12"/>
          <w:szCs w:val="12"/>
        </w:rPr>
        <w:t>of</w:t>
      </w:r>
      <w:r w:rsidRPr="00651EC0">
        <w:rPr>
          <w:rFonts w:asciiTheme="minorHAnsi" w:hAnsiTheme="minorHAnsi" w:cstheme="minorHAnsi"/>
          <w:spacing w:val="28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-8"/>
          <w:sz w:val="14"/>
          <w:szCs w:val="14"/>
        </w:rPr>
        <w:t>o</w:t>
      </w:r>
      <w:r w:rsidRPr="00651EC0">
        <w:rPr>
          <w:rFonts w:asciiTheme="minorHAnsi" w:hAnsiTheme="minorHAnsi" w:cstheme="minorHAnsi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-4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-6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-13"/>
          <w:sz w:val="14"/>
          <w:szCs w:val="14"/>
        </w:rPr>
        <w:t>o</w:t>
      </w:r>
      <w:r w:rsidRPr="00651EC0">
        <w:rPr>
          <w:rFonts w:asciiTheme="minorHAnsi" w:hAnsiTheme="minorHAnsi" w:cstheme="minorHAnsi"/>
          <w:sz w:val="14"/>
          <w:szCs w:val="14"/>
        </w:rPr>
        <w:t xml:space="preserve">r </w:t>
      </w:r>
      <w:r w:rsidRPr="00651EC0">
        <w:rPr>
          <w:rFonts w:asciiTheme="minorHAnsi" w:hAnsiTheme="minorHAnsi" w:cstheme="minorHAnsi"/>
          <w:spacing w:val="2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48"/>
          <w:w w:val="165"/>
          <w:sz w:val="14"/>
          <w:szCs w:val="14"/>
        </w:rPr>
        <w:t>=</w:t>
      </w:r>
      <w:r w:rsidRPr="00651EC0">
        <w:rPr>
          <w:rFonts w:asciiTheme="minorHAnsi" w:hAnsiTheme="minorHAnsi" w:cstheme="minorHAnsi"/>
          <w:spacing w:val="-4"/>
          <w:w w:val="202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96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8"/>
          <w:w w:val="96"/>
          <w:sz w:val="14"/>
          <w:szCs w:val="14"/>
        </w:rPr>
        <w:t>g</w:t>
      </w:r>
      <w:r w:rsidRPr="00651EC0">
        <w:rPr>
          <w:rFonts w:asciiTheme="minorHAnsi" w:hAnsiTheme="minorHAnsi" w:cstheme="minorHAnsi"/>
          <w:w w:val="128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1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17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5"/>
          <w:w w:val="11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uts</w:t>
      </w:r>
    </w:p>
    <w:p w14:paraId="6D4AAB3D" w14:textId="77777777" w:rsidR="007B06B0" w:rsidRPr="00651EC0" w:rsidRDefault="00651EC0">
      <w:pPr>
        <w:spacing w:before="25"/>
        <w:ind w:left="974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b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3"/>
          <w:w w:val="94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94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3"/>
          <w:w w:val="94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2"/>
          <w:w w:val="94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3"/>
          <w:w w:val="94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94"/>
          <w:sz w:val="14"/>
          <w:szCs w:val="14"/>
        </w:rPr>
        <w:t>d</w:t>
      </w:r>
      <w:r w:rsidRPr="00651EC0">
        <w:rPr>
          <w:rFonts w:asciiTheme="minorHAnsi" w:hAnsiTheme="minorHAnsi" w:cstheme="minorHAnsi"/>
          <w:b/>
          <w:spacing w:val="-5"/>
          <w:w w:val="94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94"/>
          <w:sz w:val="14"/>
          <w:szCs w:val="14"/>
        </w:rPr>
        <w:t xml:space="preserve">d </w:t>
      </w:r>
      <w:r w:rsidRPr="00651EC0">
        <w:rPr>
          <w:rFonts w:asciiTheme="minorHAnsi" w:eastAsia="Arial" w:hAnsiTheme="minorHAnsi" w:cstheme="minorHAnsi"/>
          <w:b/>
          <w:spacing w:val="-11"/>
          <w:w w:val="85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b/>
          <w:spacing w:val="-6"/>
          <w:w w:val="10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spacing w:val="-5"/>
          <w:w w:val="99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spacing w:val="-5"/>
          <w:w w:val="99"/>
          <w:sz w:val="14"/>
          <w:szCs w:val="14"/>
        </w:rPr>
        <w:t>k</w:t>
      </w:r>
      <w:r w:rsidRPr="00651EC0">
        <w:rPr>
          <w:rFonts w:asciiTheme="minorHAnsi" w:eastAsia="Arial" w:hAnsiTheme="minorHAnsi" w:cstheme="minorHAnsi"/>
          <w:b/>
          <w:w w:val="101"/>
          <w:sz w:val="14"/>
          <w:szCs w:val="14"/>
        </w:rPr>
        <w:t>ly</w:t>
      </w:r>
      <w:r w:rsidRPr="00651EC0">
        <w:rPr>
          <w:rFonts w:asciiTheme="minorHAnsi" w:eastAsia="Arial" w:hAnsiTheme="minorHAnsi" w:cstheme="minorHAnsi"/>
          <w:b/>
          <w:spacing w:val="-17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2"/>
          <w:w w:val="95"/>
          <w:sz w:val="14"/>
          <w:szCs w:val="14"/>
        </w:rPr>
        <w:t>p</w:t>
      </w:r>
      <w:r w:rsidRPr="00651EC0">
        <w:rPr>
          <w:rFonts w:asciiTheme="minorHAnsi" w:hAnsiTheme="minorHAnsi" w:cstheme="minorHAnsi"/>
          <w:b/>
          <w:spacing w:val="1"/>
          <w:w w:val="75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3"/>
          <w:sz w:val="14"/>
          <w:szCs w:val="14"/>
        </w:rPr>
        <w:t>f</w:t>
      </w:r>
      <w:r w:rsidRPr="00651EC0">
        <w:rPr>
          <w:rFonts w:asciiTheme="minorHAnsi" w:hAnsiTheme="minorHAnsi" w:cstheme="minorHAnsi"/>
          <w:b/>
          <w:spacing w:val="-46"/>
          <w:w w:val="90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3"/>
          <w:w w:val="188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2"/>
          <w:w w:val="11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02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-5"/>
          <w:w w:val="102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3"/>
          <w:w w:val="101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2"/>
          <w:w w:val="73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81"/>
          <w:sz w:val="14"/>
          <w:szCs w:val="14"/>
        </w:rPr>
        <w:t>li</w:t>
      </w:r>
      <w:r w:rsidRPr="00651EC0">
        <w:rPr>
          <w:rFonts w:asciiTheme="minorHAnsi" w:hAnsiTheme="minorHAnsi" w:cstheme="minorHAnsi"/>
          <w:b/>
          <w:spacing w:val="3"/>
          <w:w w:val="8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08"/>
          <w:sz w:val="14"/>
          <w:szCs w:val="14"/>
        </w:rPr>
        <w:t>m</w:t>
      </w:r>
      <w:r w:rsidRPr="00651EC0">
        <w:rPr>
          <w:rFonts w:asciiTheme="minorHAnsi" w:hAnsiTheme="minorHAnsi" w:cstheme="minorHAnsi"/>
          <w:b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w w:val="59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spacing w:val="-6"/>
          <w:w w:val="106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w w:val="99"/>
          <w:sz w:val="14"/>
          <w:szCs w:val="14"/>
        </w:rPr>
        <w:t>mi</w:t>
      </w:r>
      <w:r w:rsidRPr="00651EC0">
        <w:rPr>
          <w:rFonts w:asciiTheme="minorHAnsi" w:eastAsia="Arial" w:hAnsiTheme="minorHAnsi" w:cstheme="minorHAnsi"/>
          <w:b/>
          <w:spacing w:val="-16"/>
          <w:w w:val="99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spacing w:val="-4"/>
          <w:w w:val="7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-4"/>
          <w:w w:val="113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b/>
          <w:w w:val="92"/>
          <w:sz w:val="14"/>
          <w:szCs w:val="14"/>
        </w:rPr>
        <w:t>s</w:t>
      </w:r>
    </w:p>
    <w:p w14:paraId="6498477B" w14:textId="77777777" w:rsidR="007B06B0" w:rsidRPr="00651EC0" w:rsidRDefault="007B06B0">
      <w:pPr>
        <w:spacing w:before="10" w:line="160" w:lineRule="exact"/>
        <w:rPr>
          <w:rFonts w:asciiTheme="minorHAnsi" w:hAnsiTheme="minorHAnsi" w:cstheme="minorHAnsi"/>
          <w:sz w:val="17"/>
          <w:szCs w:val="17"/>
        </w:rPr>
      </w:pPr>
    </w:p>
    <w:p w14:paraId="40FB317F" w14:textId="77777777" w:rsidR="007B06B0" w:rsidRPr="00651EC0" w:rsidRDefault="00651EC0">
      <w:pPr>
        <w:ind w:left="98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pacing w:val="5"/>
          <w:w w:val="202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3"/>
          <w:w w:val="142"/>
          <w:sz w:val="14"/>
          <w:szCs w:val="14"/>
        </w:rPr>
        <w:t>:</w:t>
      </w:r>
      <w:r w:rsidRPr="00651EC0">
        <w:rPr>
          <w:rFonts w:asciiTheme="minorHAnsi" w:hAnsiTheme="minorHAnsi" w:cstheme="minorHAnsi"/>
          <w:spacing w:val="-11"/>
          <w:w w:val="112"/>
          <w:sz w:val="14"/>
          <w:szCs w:val="14"/>
        </w:rPr>
        <w:t>"</w:t>
      </w:r>
      <w:r w:rsidRPr="00651EC0">
        <w:rPr>
          <w:rFonts w:asciiTheme="minorHAnsi" w:hAnsiTheme="minorHAnsi" w:cstheme="minorHAnsi"/>
          <w:w w:val="190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9"/>
          <w:w w:val="190"/>
          <w:sz w:val="14"/>
          <w:szCs w:val="14"/>
        </w:rPr>
        <w:t>p</w:t>
      </w:r>
      <w:r w:rsidRPr="00651EC0">
        <w:rPr>
          <w:rFonts w:asciiTheme="minorHAnsi" w:hAnsiTheme="minorHAnsi" w:cstheme="minorHAnsi"/>
          <w:w w:val="165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26"/>
          <w:w w:val="165"/>
          <w:sz w:val="14"/>
          <w:szCs w:val="14"/>
        </w:rPr>
        <w:t>_</w:t>
      </w:r>
      <w:r w:rsidRPr="00651EC0">
        <w:rPr>
          <w:rFonts w:asciiTheme="minorHAnsi" w:hAnsiTheme="minorHAnsi" w:cstheme="minorHAnsi"/>
          <w:spacing w:val="5"/>
          <w:w w:val="144"/>
          <w:sz w:val="14"/>
          <w:szCs w:val="14"/>
        </w:rPr>
        <w:t>p</w:t>
      </w:r>
      <w:r w:rsidRPr="00651EC0">
        <w:rPr>
          <w:rFonts w:asciiTheme="minorHAnsi" w:hAnsiTheme="minorHAnsi" w:cstheme="minorHAnsi"/>
          <w:spacing w:val="2"/>
          <w:w w:val="144"/>
          <w:sz w:val="14"/>
          <w:szCs w:val="14"/>
        </w:rPr>
        <w:t>,</w:t>
      </w:r>
      <w:r w:rsidRPr="00651EC0">
        <w:rPr>
          <w:rFonts w:asciiTheme="minorHAnsi" w:hAnsiTheme="minorHAnsi" w:cstheme="minorHAnsi"/>
          <w:spacing w:val="4"/>
          <w:w w:val="225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3"/>
          <w:w w:val="118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5"/>
          <w:w w:val="456"/>
          <w:sz w:val="14"/>
          <w:szCs w:val="14"/>
        </w:rPr>
        <w:t>'</w:t>
      </w:r>
      <w:r w:rsidRPr="00651EC0">
        <w:rPr>
          <w:rFonts w:asciiTheme="minorHAnsi" w:hAnsiTheme="minorHAnsi" w:cstheme="minorHAnsi"/>
          <w:spacing w:val="8"/>
          <w:w w:val="451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511"/>
          <w:sz w:val="14"/>
          <w:szCs w:val="14"/>
        </w:rPr>
        <w:t>'</w:t>
      </w:r>
      <w:r w:rsidRPr="00651EC0">
        <w:rPr>
          <w:rFonts w:asciiTheme="minorHAnsi" w:hAnsiTheme="minorHAnsi" w:cstheme="minorHAnsi"/>
          <w:sz w:val="14"/>
          <w:szCs w:val="14"/>
        </w:rPr>
        <w:t xml:space="preserve">                                              </w:t>
      </w:r>
      <w:r w:rsidRPr="00651EC0">
        <w:rPr>
          <w:rFonts w:asciiTheme="minorHAnsi" w:hAnsiTheme="minorHAnsi" w:cstheme="minorHAnsi"/>
          <w:spacing w:val="-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2"/>
          <w:w w:val="74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05"/>
          <w:sz w:val="14"/>
          <w:szCs w:val="14"/>
        </w:rPr>
        <w:t>ovemb</w:t>
      </w:r>
      <w:r w:rsidRPr="00651EC0">
        <w:rPr>
          <w:rFonts w:asciiTheme="minorHAnsi" w:hAnsiTheme="minorHAnsi" w:cstheme="minorHAnsi"/>
          <w:spacing w:val="-4"/>
          <w:w w:val="105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01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95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-1"/>
          <w:w w:val="12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w w:val="87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spacing w:val="-1"/>
          <w:w w:val="146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-1"/>
          <w:w w:val="268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-1"/>
          <w:w w:val="106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1"/>
          <w:w w:val="13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2"/>
          <w:w w:val="203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6"/>
          <w:w w:val="139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spacing w:val="-15"/>
          <w:w w:val="95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220"/>
          <w:sz w:val="12"/>
          <w:szCs w:val="12"/>
        </w:rPr>
        <w:t>t</w:t>
      </w:r>
    </w:p>
    <w:p w14:paraId="7FA6999E" w14:textId="77777777" w:rsidR="007B06B0" w:rsidRPr="00651EC0" w:rsidRDefault="00651EC0">
      <w:pPr>
        <w:spacing w:before="21"/>
        <w:ind w:left="97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5"/>
          <w:w w:val="90"/>
          <w:sz w:val="14"/>
          <w:szCs w:val="14"/>
        </w:rPr>
        <w:t>A</w:t>
      </w:r>
      <w:r w:rsidRPr="00651EC0">
        <w:rPr>
          <w:rFonts w:asciiTheme="minorHAnsi" w:hAnsiTheme="minorHAnsi" w:cstheme="minorHAnsi"/>
          <w:w w:val="124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5"/>
          <w:w w:val="124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19"/>
          <w:w w:val="131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-4"/>
          <w:w w:val="123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11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-17"/>
          <w:w w:val="111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16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-1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61"/>
          <w:w w:val="158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1"/>
          <w:w w:val="92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39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87"/>
          <w:sz w:val="14"/>
          <w:szCs w:val="14"/>
        </w:rPr>
        <w:t>ti</w:t>
      </w:r>
      <w:r w:rsidRPr="00651EC0">
        <w:rPr>
          <w:rFonts w:asciiTheme="minorHAnsi" w:hAnsiTheme="minorHAnsi" w:cstheme="minorHAnsi"/>
          <w:spacing w:val="-13"/>
          <w:w w:val="87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-5"/>
          <w:w w:val="130"/>
          <w:sz w:val="14"/>
          <w:szCs w:val="14"/>
        </w:rPr>
        <w:t>g</w:t>
      </w:r>
      <w:r w:rsidRPr="00651EC0">
        <w:rPr>
          <w:rFonts w:asciiTheme="minorHAnsi" w:hAnsiTheme="minorHAnsi" w:cstheme="minorHAnsi"/>
          <w:w w:val="132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sz w:val="14"/>
          <w:szCs w:val="14"/>
        </w:rPr>
        <w:t>a</w:t>
      </w:r>
      <w:r w:rsidRPr="00651EC0">
        <w:rPr>
          <w:rFonts w:asciiTheme="minorHAnsi" w:hAnsiTheme="minorHAnsi" w:cstheme="minorHAnsi"/>
          <w:sz w:val="14"/>
          <w:szCs w:val="14"/>
        </w:rPr>
        <w:t>nd</w:t>
      </w:r>
      <w:r w:rsidRPr="00651EC0">
        <w:rPr>
          <w:rFonts w:asciiTheme="minorHAnsi" w:hAnsiTheme="minorHAnsi" w:cstheme="minorHAnsi"/>
          <w:spacing w:val="25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35"/>
          <w:w w:val="161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2"/>
          <w:w w:val="67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8"/>
          <w:w w:val="16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4"/>
          <w:w w:val="80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4"/>
          <w:w w:val="14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4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mi</w:t>
      </w:r>
      <w:r w:rsidRPr="00651EC0">
        <w:rPr>
          <w:rFonts w:asciiTheme="minorHAnsi" w:hAnsiTheme="minorHAnsi" w:cstheme="minorHAnsi"/>
          <w:spacing w:val="-6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13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2"/>
          <w:w w:val="113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38"/>
          <w:w w:val="76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99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be</w:t>
      </w:r>
      <w:r w:rsidRPr="00651EC0">
        <w:rPr>
          <w:rFonts w:asciiTheme="minorHAnsi" w:eastAsia="Arial" w:hAnsiTheme="minorHAnsi" w:cstheme="minorHAnsi"/>
          <w:spacing w:val="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89"/>
          <w:sz w:val="14"/>
          <w:szCs w:val="14"/>
        </w:rPr>
        <w:t>di</w:t>
      </w:r>
      <w:r w:rsidRPr="00651EC0">
        <w:rPr>
          <w:rFonts w:asciiTheme="minorHAnsi" w:hAnsiTheme="minorHAnsi" w:cstheme="minorHAnsi"/>
          <w:spacing w:val="-1"/>
          <w:w w:val="89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125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1"/>
          <w:w w:val="125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-1"/>
          <w:w w:val="113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5"/>
          <w:w w:val="97"/>
          <w:sz w:val="14"/>
          <w:szCs w:val="14"/>
        </w:rPr>
        <w:t>b</w:t>
      </w:r>
      <w:r w:rsidRPr="00651EC0">
        <w:rPr>
          <w:rFonts w:asciiTheme="minorHAnsi" w:hAnsiTheme="minorHAnsi" w:cstheme="minorHAnsi"/>
          <w:w w:val="111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-1"/>
          <w:w w:val="111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227"/>
          <w:sz w:val="14"/>
          <w:szCs w:val="14"/>
        </w:rPr>
        <w:t>e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1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z w:val="14"/>
          <w:szCs w:val="14"/>
        </w:rPr>
        <w:t>ll</w:t>
      </w:r>
      <w:r w:rsidRPr="00651EC0">
        <w:rPr>
          <w:rFonts w:asciiTheme="minorHAnsi" w:hAnsiTheme="minorHAnsi" w:cstheme="minorHAnsi"/>
          <w:b/>
          <w:spacing w:val="-1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6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-10"/>
          <w:sz w:val="14"/>
          <w:szCs w:val="14"/>
        </w:rPr>
        <w:t>e</w:t>
      </w:r>
      <w:r w:rsidRPr="00651EC0">
        <w:rPr>
          <w:rFonts w:asciiTheme="minorHAnsi" w:hAnsiTheme="minorHAnsi" w:cstheme="minorHAnsi"/>
          <w:sz w:val="14"/>
          <w:szCs w:val="14"/>
        </w:rPr>
        <w:t>mbe</w:t>
      </w:r>
      <w:r w:rsidRPr="00651EC0">
        <w:rPr>
          <w:rFonts w:asciiTheme="minorHAnsi" w:hAnsiTheme="minorHAnsi" w:cstheme="minorHAnsi"/>
          <w:spacing w:val="-1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4"/>
          <w:w w:val="116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s</w:t>
      </w:r>
    </w:p>
    <w:p w14:paraId="3560435A" w14:textId="77777777" w:rsidR="007B06B0" w:rsidRPr="00651EC0" w:rsidRDefault="00651EC0">
      <w:pPr>
        <w:spacing w:before="26"/>
        <w:ind w:left="974" w:right="-4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89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4"/>
          <w:w w:val="89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-8"/>
          <w:w w:val="108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"/>
          <w:w w:val="111"/>
          <w:sz w:val="14"/>
          <w:szCs w:val="14"/>
        </w:rPr>
        <w:t>r</w:t>
      </w:r>
      <w:r w:rsidRPr="00651EC0">
        <w:rPr>
          <w:rFonts w:asciiTheme="minorHAnsi" w:hAnsiTheme="minorHAnsi" w:cstheme="minorHAnsi"/>
          <w:sz w:val="14"/>
          <w:szCs w:val="14"/>
        </w:rPr>
        <w:t>di</w:t>
      </w:r>
      <w:r w:rsidRPr="00651EC0">
        <w:rPr>
          <w:rFonts w:asciiTheme="minorHAnsi" w:hAnsiTheme="minorHAnsi" w:cstheme="minorHAnsi"/>
          <w:spacing w:val="4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1"/>
          <w:w w:val="146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213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5"/>
          <w:w w:val="10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5"/>
          <w:w w:val="203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4"/>
          <w:w w:val="80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5"/>
          <w:w w:val="180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4"/>
          <w:w w:val="70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11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4"/>
          <w:w w:val="9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90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35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108"/>
          <w:sz w:val="14"/>
          <w:szCs w:val="14"/>
        </w:rPr>
        <w:t>p</w:t>
      </w:r>
      <w:r w:rsidRPr="00651EC0">
        <w:rPr>
          <w:rFonts w:asciiTheme="minorHAnsi" w:hAnsiTheme="minorHAnsi" w:cstheme="minorHAnsi"/>
          <w:spacing w:val="1"/>
          <w:w w:val="91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-3"/>
          <w:w w:val="129"/>
          <w:sz w:val="14"/>
          <w:szCs w:val="14"/>
        </w:rPr>
        <w:t>z</w:t>
      </w:r>
      <w:r w:rsidRPr="00651EC0">
        <w:rPr>
          <w:rFonts w:asciiTheme="minorHAnsi" w:hAnsiTheme="minorHAnsi" w:cstheme="minorHAnsi"/>
          <w:spacing w:val="1"/>
          <w:w w:val="108"/>
          <w:sz w:val="14"/>
          <w:szCs w:val="14"/>
        </w:rPr>
        <w:t>=</w:t>
      </w:r>
      <w:r w:rsidRPr="00651EC0">
        <w:rPr>
          <w:rFonts w:asciiTheme="minorHAnsi" w:hAnsiTheme="minorHAnsi" w:cstheme="minorHAnsi"/>
          <w:spacing w:val="1"/>
          <w:w w:val="158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94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86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2"/>
          <w:w w:val="128"/>
          <w:sz w:val="14"/>
          <w:szCs w:val="14"/>
        </w:rPr>
        <w:t>h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1"/>
          <w:w w:val="121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22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-5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73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41"/>
          <w:w w:val="121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1"/>
          <w:w w:val="152"/>
          <w:sz w:val="14"/>
          <w:szCs w:val="14"/>
        </w:rPr>
        <w:t>f</w:t>
      </w:r>
      <w:r w:rsidRPr="00651EC0">
        <w:rPr>
          <w:rFonts w:asciiTheme="minorHAnsi" w:hAnsiTheme="minorHAnsi" w:cstheme="minorHAnsi"/>
          <w:spacing w:val="-8"/>
          <w:w w:val="114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"/>
          <w:w w:val="91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3"/>
          <w:w w:val="121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a</w:t>
      </w:r>
      <w:r w:rsidRPr="00651EC0">
        <w:rPr>
          <w:rFonts w:asciiTheme="minorHAnsi" w:hAnsiTheme="minorHAnsi" w:cstheme="minorHAnsi"/>
          <w:w w:val="109"/>
          <w:sz w:val="14"/>
          <w:szCs w:val="14"/>
        </w:rPr>
        <w:t>ti</w:t>
      </w:r>
      <w:r w:rsidRPr="00651EC0">
        <w:rPr>
          <w:rFonts w:asciiTheme="minorHAnsi" w:hAnsiTheme="minorHAnsi" w:cstheme="minorHAnsi"/>
          <w:spacing w:val="-7"/>
          <w:w w:val="109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94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1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club</w:t>
      </w:r>
      <w:r w:rsidRPr="00651EC0">
        <w:rPr>
          <w:rFonts w:asciiTheme="minorHAnsi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-2"/>
          <w:w w:val="108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2"/>
          <w:w w:val="253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06"/>
          <w:sz w:val="14"/>
          <w:szCs w:val="14"/>
        </w:rPr>
        <w:t>b</w:t>
      </w:r>
      <w:r w:rsidRPr="00651EC0">
        <w:rPr>
          <w:rFonts w:asciiTheme="minorHAnsi" w:hAnsiTheme="minorHAnsi" w:cstheme="minorHAnsi"/>
          <w:spacing w:val="-6"/>
          <w:w w:val="106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3"/>
          <w:w w:val="107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16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-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99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2"/>
          <w:w w:val="121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87"/>
          <w:sz w:val="14"/>
          <w:szCs w:val="14"/>
        </w:rPr>
        <w:t>d</w:t>
      </w:r>
    </w:p>
    <w:p w14:paraId="49049E66" w14:textId="77777777" w:rsidR="007B06B0" w:rsidRPr="00651EC0" w:rsidRDefault="00651EC0">
      <w:pPr>
        <w:spacing w:before="7" w:line="120" w:lineRule="exact"/>
        <w:ind w:left="1155" w:right="3095"/>
        <w:jc w:val="center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1"/>
          <w:w w:val="132"/>
          <w:position w:val="-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15"/>
          <w:w w:val="87"/>
          <w:position w:val="-2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w w:val="170"/>
          <w:position w:val="-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6"/>
          <w:position w:val="-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78"/>
          <w:position w:val="-2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93"/>
          <w:position w:val="-2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-12"/>
          <w:w w:val="93"/>
          <w:position w:val="-2"/>
          <w:sz w:val="14"/>
          <w:szCs w:val="14"/>
        </w:rPr>
        <w:t>h</w:t>
      </w:r>
      <w:r w:rsidRPr="00651EC0">
        <w:rPr>
          <w:rFonts w:asciiTheme="minorHAnsi" w:hAnsiTheme="minorHAnsi" w:cstheme="minorHAnsi"/>
          <w:spacing w:val="2"/>
          <w:w w:val="148"/>
          <w:position w:val="-2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"/>
          <w:w w:val="94"/>
          <w:position w:val="-2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73"/>
          <w:position w:val="-2"/>
          <w:sz w:val="14"/>
          <w:szCs w:val="14"/>
        </w:rPr>
        <w:t>l</w:t>
      </w:r>
      <w:r w:rsidRPr="00651EC0">
        <w:rPr>
          <w:rFonts w:asciiTheme="minorHAnsi" w:hAnsiTheme="minorHAnsi" w:cstheme="minorHAnsi"/>
          <w:spacing w:val="9"/>
          <w:position w:val="-2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13"/>
          <w:position w:val="-2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10"/>
          <w:w w:val="102"/>
          <w:position w:val="-2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8"/>
          <w:position w:val="-2"/>
          <w:sz w:val="12"/>
          <w:szCs w:val="12"/>
        </w:rPr>
        <w:t>mmu</w:t>
      </w:r>
      <w:r w:rsidRPr="00651EC0">
        <w:rPr>
          <w:rFonts w:asciiTheme="minorHAnsi" w:eastAsia="Arial" w:hAnsiTheme="minorHAnsi" w:cstheme="minorHAnsi"/>
          <w:spacing w:val="-14"/>
          <w:w w:val="108"/>
          <w:position w:val="-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42"/>
          <w:position w:val="-2"/>
          <w:sz w:val="12"/>
          <w:szCs w:val="12"/>
        </w:rPr>
        <w:t>ity</w:t>
      </w:r>
    </w:p>
    <w:p w14:paraId="513D8C91" w14:textId="77777777" w:rsidR="007B06B0" w:rsidRPr="00651EC0" w:rsidRDefault="00651EC0">
      <w:pPr>
        <w:spacing w:before="5" w:line="140" w:lineRule="exact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</w:rPr>
        <w:br w:type="column"/>
      </w:r>
    </w:p>
    <w:p w14:paraId="41466487" w14:textId="77777777" w:rsidR="007B06B0" w:rsidRPr="00651EC0" w:rsidRDefault="00651EC0">
      <w:pPr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b/>
          <w:spacing w:val="1"/>
          <w:w w:val="104"/>
        </w:rPr>
        <w:t>E</w:t>
      </w:r>
      <w:r w:rsidRPr="00651EC0">
        <w:rPr>
          <w:rFonts w:asciiTheme="minorHAnsi" w:eastAsia="Arial" w:hAnsiTheme="minorHAnsi" w:cstheme="minorHAnsi"/>
          <w:b/>
          <w:spacing w:val="1"/>
          <w:w w:val="94"/>
        </w:rPr>
        <w:t>x</w:t>
      </w:r>
      <w:r w:rsidRPr="00651EC0">
        <w:rPr>
          <w:rFonts w:asciiTheme="minorHAnsi" w:eastAsia="Arial" w:hAnsiTheme="minorHAnsi" w:cstheme="minorHAnsi"/>
          <w:b/>
          <w:w w:val="102"/>
        </w:rPr>
        <w:t>p</w:t>
      </w:r>
      <w:r w:rsidRPr="00651EC0">
        <w:rPr>
          <w:rFonts w:asciiTheme="minorHAnsi" w:eastAsia="Arial" w:hAnsiTheme="minorHAnsi" w:cstheme="minorHAnsi"/>
          <w:b/>
          <w:spacing w:val="1"/>
          <w:w w:val="103"/>
        </w:rPr>
        <w:t>e</w:t>
      </w:r>
      <w:r w:rsidRPr="00651EC0">
        <w:rPr>
          <w:rFonts w:asciiTheme="minorHAnsi" w:eastAsia="Arial" w:hAnsiTheme="minorHAnsi" w:cstheme="minorHAnsi"/>
          <w:b/>
          <w:w w:val="111"/>
        </w:rPr>
        <w:t>r</w:t>
      </w:r>
      <w:r w:rsidRPr="00651EC0">
        <w:rPr>
          <w:rFonts w:asciiTheme="minorHAnsi" w:eastAsia="Arial" w:hAnsiTheme="minorHAnsi" w:cstheme="minorHAnsi"/>
          <w:b/>
          <w:w w:val="95"/>
        </w:rPr>
        <w:t>i</w:t>
      </w:r>
      <w:r w:rsidRPr="00651EC0">
        <w:rPr>
          <w:rFonts w:asciiTheme="minorHAnsi" w:eastAsia="Arial" w:hAnsiTheme="minorHAnsi" w:cstheme="minorHAnsi"/>
          <w:b/>
          <w:spacing w:val="1"/>
          <w:w w:val="103"/>
        </w:rPr>
        <w:t>e</w:t>
      </w:r>
      <w:r w:rsidRPr="00651EC0">
        <w:rPr>
          <w:rFonts w:asciiTheme="minorHAnsi" w:eastAsia="Arial" w:hAnsiTheme="minorHAnsi" w:cstheme="minorHAnsi"/>
          <w:b/>
          <w:w w:val="102"/>
        </w:rPr>
        <w:t>n</w:t>
      </w:r>
      <w:r w:rsidRPr="00651EC0">
        <w:rPr>
          <w:rFonts w:asciiTheme="minorHAnsi" w:eastAsia="Arial" w:hAnsiTheme="minorHAnsi" w:cstheme="minorHAnsi"/>
          <w:b/>
          <w:spacing w:val="1"/>
          <w:w w:val="107"/>
        </w:rPr>
        <w:t>c</w:t>
      </w:r>
      <w:r w:rsidRPr="00651EC0">
        <w:rPr>
          <w:rFonts w:asciiTheme="minorHAnsi" w:eastAsia="Arial" w:hAnsiTheme="minorHAnsi" w:cstheme="minorHAnsi"/>
          <w:b/>
          <w:w w:val="94"/>
        </w:rPr>
        <w:t>e</w:t>
      </w:r>
    </w:p>
    <w:p w14:paraId="448B5E5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1AE2A0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18E6DBD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014AB6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4013E2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7EBB37E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F5BDCBF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230912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C3CA809" w14:textId="77777777" w:rsidR="007B06B0" w:rsidRPr="00651EC0" w:rsidRDefault="007B06B0">
      <w:pPr>
        <w:spacing w:before="12" w:line="280" w:lineRule="exact"/>
        <w:rPr>
          <w:rFonts w:asciiTheme="minorHAnsi" w:hAnsiTheme="minorHAnsi" w:cstheme="minorHAnsi"/>
          <w:sz w:val="28"/>
          <w:szCs w:val="28"/>
        </w:rPr>
      </w:pPr>
    </w:p>
    <w:p w14:paraId="0E071D37" w14:textId="77777777" w:rsidR="007B06B0" w:rsidRPr="00651EC0" w:rsidRDefault="00651EC0">
      <w:pPr>
        <w:ind w:left="43" w:right="-51"/>
        <w:rPr>
          <w:rFonts w:asciiTheme="minorHAnsi" w:hAnsiTheme="minorHAnsi" w:cstheme="minorHAnsi"/>
          <w:sz w:val="8"/>
          <w:szCs w:val="8"/>
        </w:rPr>
      </w:pPr>
      <w:r w:rsidRPr="00651EC0">
        <w:rPr>
          <w:rFonts w:asciiTheme="minorHAnsi" w:eastAsia="Arial" w:hAnsiTheme="minorHAnsi" w:cstheme="minorHAnsi"/>
          <w:b/>
          <w:w w:val="113"/>
        </w:rPr>
        <w:t>A</w:t>
      </w:r>
      <w:r w:rsidRPr="00651EC0">
        <w:rPr>
          <w:rFonts w:asciiTheme="minorHAnsi" w:eastAsia="Arial" w:hAnsiTheme="minorHAnsi" w:cstheme="minorHAnsi"/>
          <w:b/>
          <w:w w:val="102"/>
        </w:rPr>
        <w:t>c</w:t>
      </w:r>
      <w:r w:rsidRPr="00651EC0">
        <w:rPr>
          <w:rFonts w:asciiTheme="minorHAnsi" w:eastAsia="Arial" w:hAnsiTheme="minorHAnsi" w:cstheme="minorHAnsi"/>
          <w:b/>
          <w:spacing w:val="1"/>
          <w:w w:val="102"/>
        </w:rPr>
        <w:t>t</w:t>
      </w:r>
      <w:r w:rsidRPr="00651EC0">
        <w:rPr>
          <w:rFonts w:asciiTheme="minorHAnsi" w:eastAsia="Arial" w:hAnsiTheme="minorHAnsi" w:cstheme="minorHAnsi"/>
          <w:b/>
          <w:spacing w:val="1"/>
          <w:w w:val="77"/>
        </w:rPr>
        <w:t>i</w:t>
      </w:r>
      <w:r w:rsidRPr="00651EC0">
        <w:rPr>
          <w:rFonts w:asciiTheme="minorHAnsi" w:eastAsia="Arial" w:hAnsiTheme="minorHAnsi" w:cstheme="minorHAnsi"/>
          <w:b/>
          <w:w w:val="112"/>
        </w:rPr>
        <w:t>v</w:t>
      </w:r>
      <w:r w:rsidRPr="00651EC0">
        <w:rPr>
          <w:rFonts w:asciiTheme="minorHAnsi" w:eastAsia="Arial" w:hAnsiTheme="minorHAnsi" w:cstheme="minorHAnsi"/>
          <w:b/>
          <w:spacing w:val="1"/>
          <w:w w:val="77"/>
        </w:rPr>
        <w:t>i</w:t>
      </w:r>
      <w:r w:rsidRPr="00651EC0">
        <w:rPr>
          <w:rFonts w:asciiTheme="minorHAnsi" w:eastAsia="Arial" w:hAnsiTheme="minorHAnsi" w:cstheme="minorHAnsi"/>
          <w:b/>
          <w:w w:val="122"/>
        </w:rPr>
        <w:t>t</w:t>
      </w:r>
      <w:r w:rsidRPr="00651EC0">
        <w:rPr>
          <w:rFonts w:asciiTheme="minorHAnsi" w:eastAsia="Arial" w:hAnsiTheme="minorHAnsi" w:cstheme="minorHAnsi"/>
          <w:b/>
          <w:w w:val="95"/>
        </w:rPr>
        <w:t>i</w:t>
      </w:r>
      <w:r w:rsidRPr="00651EC0">
        <w:rPr>
          <w:rFonts w:asciiTheme="minorHAnsi" w:eastAsia="Arial" w:hAnsiTheme="minorHAnsi" w:cstheme="minorHAnsi"/>
          <w:b/>
          <w:spacing w:val="1"/>
          <w:w w:val="107"/>
        </w:rPr>
        <w:t>e</w:t>
      </w:r>
      <w:r w:rsidRPr="00651EC0">
        <w:rPr>
          <w:rFonts w:asciiTheme="minorHAnsi" w:eastAsia="Arial" w:hAnsiTheme="minorHAnsi" w:cstheme="minorHAnsi"/>
          <w:b/>
          <w:w w:val="94"/>
        </w:rPr>
        <w:t>s</w:t>
      </w:r>
      <w:r w:rsidRPr="00651EC0">
        <w:rPr>
          <w:rFonts w:asciiTheme="minorHAnsi" w:eastAsia="Arial" w:hAnsiTheme="minorHAnsi" w:cstheme="minorHAnsi"/>
          <w:b/>
        </w:rPr>
        <w:t xml:space="preserve">    </w:t>
      </w:r>
      <w:r w:rsidRPr="00651EC0">
        <w:rPr>
          <w:rFonts w:asciiTheme="minorHAnsi" w:eastAsia="Arial" w:hAnsiTheme="minorHAnsi" w:cstheme="minorHAnsi"/>
          <w:b/>
          <w:spacing w:val="-7"/>
        </w:rPr>
        <w:t xml:space="preserve"> </w:t>
      </w:r>
      <w:r w:rsidRPr="00651EC0">
        <w:rPr>
          <w:rFonts w:asciiTheme="minorHAnsi" w:hAnsiTheme="minorHAnsi" w:cstheme="minorHAnsi"/>
          <w:w w:val="51"/>
          <w:position w:val="-3"/>
          <w:sz w:val="8"/>
          <w:szCs w:val="8"/>
        </w:rPr>
        <w:t>I</w:t>
      </w:r>
    </w:p>
    <w:p w14:paraId="41F88672" w14:textId="77777777" w:rsidR="007B06B0" w:rsidRPr="00651EC0" w:rsidRDefault="00651EC0">
      <w:pPr>
        <w:spacing w:before="1" w:line="140" w:lineRule="exact"/>
        <w:rPr>
          <w:rFonts w:asciiTheme="minorHAnsi" w:hAnsiTheme="minorHAnsi" w:cstheme="minorHAnsi"/>
          <w:sz w:val="15"/>
          <w:szCs w:val="15"/>
        </w:rPr>
      </w:pPr>
      <w:r w:rsidRPr="00651EC0">
        <w:rPr>
          <w:rFonts w:asciiTheme="minorHAnsi" w:hAnsiTheme="minorHAnsi" w:cstheme="minorHAnsi"/>
        </w:rPr>
        <w:br w:type="column"/>
      </w:r>
    </w:p>
    <w:p w14:paraId="764A977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6A2423F" w14:textId="77777777" w:rsidR="007B06B0" w:rsidRPr="00651EC0" w:rsidRDefault="00651EC0">
      <w:pPr>
        <w:ind w:left="53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7"/>
          <w:w w:val="121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w w:val="127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spacing w:val="-8"/>
          <w:w w:val="127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2"/>
          <w:w w:val="11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6"/>
          <w:w w:val="11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5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w w:val="9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z w:val="16"/>
          <w:szCs w:val="16"/>
        </w:rPr>
        <w:t>Fgr</w:t>
      </w:r>
      <w:r w:rsidRPr="00651EC0">
        <w:rPr>
          <w:rFonts w:asciiTheme="minorHAnsi" w:hAnsiTheme="minorHAnsi" w:cstheme="minorHAnsi"/>
          <w:spacing w:val="6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z w:val="12"/>
          <w:szCs w:val="12"/>
        </w:rPr>
        <w:t>um</w:t>
      </w:r>
      <w:r w:rsidRPr="00651EC0">
        <w:rPr>
          <w:rFonts w:asciiTheme="minorHAnsi" w:eastAsia="Arial" w:hAnsiTheme="minorHAnsi" w:cstheme="minorHAnsi"/>
          <w:spacing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2"/>
          <w:w w:val="4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5"/>
          <w:w w:val="30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>ty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1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21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spacing w:val="6"/>
          <w:w w:val="118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2"/>
          <w:w w:val="10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 xml:space="preserve">MA </w:t>
      </w:r>
      <w:r w:rsidRPr="00651EC0">
        <w:rPr>
          <w:rFonts w:asciiTheme="minorHAnsi" w:eastAsia="Arial" w:hAnsiTheme="minorHAnsi" w:cstheme="minorHAnsi"/>
          <w:b/>
          <w:spacing w:val="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7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w w:val="117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8"/>
          <w:w w:val="117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spacing w:val="6"/>
          <w:w w:val="213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4"/>
          <w:w w:val="87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2</w:t>
      </w:r>
    </w:p>
    <w:p w14:paraId="39D42867" w14:textId="77777777" w:rsidR="007B06B0" w:rsidRPr="00651EC0" w:rsidRDefault="00651EC0">
      <w:pPr>
        <w:spacing w:before="11"/>
        <w:ind w:left="437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4"/>
          <w:w w:val="86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w w:val="104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i/>
          <w:spacing w:val="9"/>
          <w:w w:val="10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23"/>
          <w:sz w:val="12"/>
          <w:szCs w:val="12"/>
        </w:rPr>
        <w:t>r</w:t>
      </w:r>
    </w:p>
    <w:p w14:paraId="1B1ED621" w14:textId="77777777" w:rsidR="007B06B0" w:rsidRPr="00651EC0" w:rsidRDefault="00651EC0">
      <w:pPr>
        <w:spacing w:before="20"/>
        <w:ind w:left="85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12"/>
          <w:w w:val="102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06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-1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7"/>
          <w:w w:val="119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0"/>
          <w:w w:val="10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8"/>
          <w:w w:val="124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pacing w:val="3"/>
          <w:w w:val="12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6"/>
          <w:w w:val="15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4"/>
          <w:w w:val="12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40"/>
          <w:w w:val="9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9"/>
          <w:w w:val="18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112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8"/>
          <w:w w:val="11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g</w:t>
      </w:r>
    </w:p>
    <w:p w14:paraId="09097A3F" w14:textId="77777777" w:rsidR="007B06B0" w:rsidRPr="00651EC0" w:rsidRDefault="00651EC0">
      <w:pPr>
        <w:spacing w:before="25"/>
        <w:ind w:left="437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5"/>
          <w:w w:val="82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4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80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i/>
          <w:w w:val="119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i/>
          <w:spacing w:val="10"/>
          <w:w w:val="119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7"/>
          <w:w w:val="155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Arti</w:t>
      </w:r>
      <w:r w:rsidRPr="00651EC0">
        <w:rPr>
          <w:rFonts w:asciiTheme="minorHAnsi" w:eastAsia="Arial" w:hAnsiTheme="minorHAnsi" w:cstheme="minorHAnsi"/>
          <w:spacing w:val="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9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t</w:t>
      </w:r>
    </w:p>
    <w:p w14:paraId="4BA37696" w14:textId="77777777" w:rsidR="007B06B0" w:rsidRPr="00651EC0" w:rsidRDefault="00651EC0">
      <w:pPr>
        <w:spacing w:before="25"/>
        <w:ind w:left="85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12"/>
          <w:w w:val="102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06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8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12"/>
          <w:w w:val="115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4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d 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9"/>
          <w:sz w:val="12"/>
          <w:szCs w:val="12"/>
        </w:rPr>
        <w:t>il</w:t>
      </w:r>
      <w:r w:rsidRPr="00651EC0">
        <w:rPr>
          <w:rFonts w:asciiTheme="minorHAnsi" w:eastAsia="Arial" w:hAnsiTheme="minorHAnsi" w:cstheme="minorHAnsi"/>
          <w:spacing w:val="4"/>
          <w:w w:val="119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spacing w:val="11"/>
          <w:w w:val="27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1"/>
          <w:w w:val="218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4"/>
          <w:w w:val="12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ph</w:t>
      </w:r>
      <w:r w:rsidRPr="00651EC0">
        <w:rPr>
          <w:rFonts w:asciiTheme="minorHAnsi" w:eastAsia="Arial" w:hAnsiTheme="minorHAnsi" w:cstheme="minorHAnsi"/>
          <w:spacing w:val="-27"/>
          <w:w w:val="11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57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22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7"/>
          <w:w w:val="12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.</w:t>
      </w:r>
    </w:p>
    <w:p w14:paraId="59093F11" w14:textId="77777777" w:rsidR="007B06B0" w:rsidRPr="00651EC0" w:rsidRDefault="007B06B0">
      <w:pPr>
        <w:spacing w:before="4" w:line="160" w:lineRule="exact"/>
        <w:rPr>
          <w:rFonts w:asciiTheme="minorHAnsi" w:hAnsiTheme="minorHAnsi" w:cstheme="minorHAnsi"/>
          <w:sz w:val="17"/>
          <w:szCs w:val="17"/>
        </w:rPr>
      </w:pPr>
    </w:p>
    <w:p w14:paraId="52C56291" w14:textId="77777777" w:rsidR="007B06B0" w:rsidRPr="00651EC0" w:rsidRDefault="00651EC0">
      <w:pPr>
        <w:spacing w:line="120" w:lineRule="exac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5"/>
          <w:w w:val="98"/>
          <w:position w:val="-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111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10"/>
          <w:w w:val="111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80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4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6"/>
          <w:position w:val="-1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spacing w:val="6"/>
          <w:w w:val="114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2"/>
          <w:w w:val="118"/>
          <w:position w:val="-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17"/>
          <w:position w:val="-1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10"/>
          <w:w w:val="117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11"/>
          <w:w w:val="150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90"/>
          <w:position w:val="-1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1"/>
          <w:w w:val="114"/>
          <w:position w:val="-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5"/>
          <w:w w:val="107"/>
          <w:position w:val="-1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6"/>
          <w:w w:val="128"/>
          <w:position w:val="-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4"/>
          <w:w w:val="90"/>
          <w:position w:val="-1"/>
          <w:sz w:val="12"/>
          <w:szCs w:val="12"/>
        </w:rPr>
        <w:t>z</w:t>
      </w:r>
      <w:r w:rsidRPr="00651EC0">
        <w:rPr>
          <w:rFonts w:asciiTheme="minorHAnsi" w:eastAsia="Arial" w:hAnsiTheme="minorHAnsi" w:cstheme="minorHAnsi"/>
          <w:spacing w:val="3"/>
          <w:w w:val="152"/>
          <w:position w:val="-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5"/>
          <w:w w:val="107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07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15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40"/>
          <w:position w:val="-1"/>
          <w:sz w:val="12"/>
          <w:szCs w:val="12"/>
        </w:rPr>
        <w:t xml:space="preserve">[   </w:t>
      </w:r>
      <w:r w:rsidRPr="00651EC0">
        <w:rPr>
          <w:rFonts w:asciiTheme="minorHAnsi" w:eastAsia="Arial" w:hAnsiTheme="minorHAnsi" w:cstheme="minorHAnsi"/>
          <w:spacing w:val="5"/>
          <w:w w:val="40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0"/>
          <w:position w:val="-1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6"/>
          <w:w w:val="128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12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8"/>
          <w:position w:val="-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7"/>
          <w:w w:val="108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34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position w:val="-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position w:val="-1"/>
          <w:sz w:val="12"/>
          <w:szCs w:val="12"/>
        </w:rPr>
        <w:t>MA</w:t>
      </w:r>
      <w:r w:rsidRPr="00651EC0">
        <w:rPr>
          <w:rFonts w:asciiTheme="minorHAnsi" w:eastAsia="Arial" w:hAnsiTheme="minorHAnsi" w:cstheme="minorHAnsi"/>
          <w:spacing w:val="18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7"/>
          <w:position w:val="-1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w w:val="121"/>
          <w:position w:val="-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position w:val="-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8"/>
          <w:position w:val="-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position w:val="-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56"/>
          <w:position w:val="-1"/>
          <w:sz w:val="12"/>
          <w:szCs w:val="12"/>
        </w:rPr>
        <w:t>--5</w:t>
      </w:r>
      <w:r w:rsidRPr="00651EC0">
        <w:rPr>
          <w:rFonts w:asciiTheme="minorHAnsi" w:eastAsia="Arial" w:hAnsiTheme="minorHAnsi" w:cstheme="minorHAnsi"/>
          <w:spacing w:val="-17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w w:val="155"/>
          <w:position w:val="-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1"/>
          <w:position w:val="-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position w:val="-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87"/>
          <w:position w:val="-1"/>
          <w:sz w:val="12"/>
          <w:szCs w:val="12"/>
        </w:rPr>
        <w:t>1</w:t>
      </w:r>
    </w:p>
    <w:p w14:paraId="79632406" w14:textId="77777777" w:rsidR="007B06B0" w:rsidRPr="00651EC0" w:rsidRDefault="00651EC0">
      <w:pPr>
        <w:spacing w:line="160" w:lineRule="exact"/>
        <w:ind w:left="422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  <w:spacing w:val="-9"/>
          <w:w w:val="438"/>
          <w:position w:val="-1"/>
        </w:rPr>
        <w:t>f</w:t>
      </w:r>
      <w:r w:rsidRPr="00651EC0">
        <w:rPr>
          <w:rFonts w:asciiTheme="minorHAnsi" w:hAnsiTheme="minorHAnsi" w:cstheme="minorHAnsi"/>
          <w:spacing w:val="-2"/>
          <w:w w:val="168"/>
          <w:position w:val="-1"/>
        </w:rPr>
        <w:t>.</w:t>
      </w:r>
      <w:r w:rsidRPr="00651EC0">
        <w:rPr>
          <w:rFonts w:asciiTheme="minorHAnsi" w:hAnsiTheme="minorHAnsi" w:cstheme="minorHAnsi"/>
          <w:w w:val="92"/>
          <w:position w:val="-1"/>
        </w:rPr>
        <w:t>e</w:t>
      </w:r>
      <w:r w:rsidRPr="00651EC0">
        <w:rPr>
          <w:rFonts w:asciiTheme="minorHAnsi" w:hAnsiTheme="minorHAnsi" w:cstheme="minorHAnsi"/>
          <w:spacing w:val="-4"/>
          <w:w w:val="92"/>
          <w:position w:val="-1"/>
        </w:rPr>
        <w:t>s</w:t>
      </w:r>
      <w:r w:rsidRPr="00651EC0">
        <w:rPr>
          <w:rFonts w:asciiTheme="minorHAnsi" w:hAnsiTheme="minorHAnsi" w:cstheme="minorHAnsi"/>
          <w:spacing w:val="-2"/>
          <w:w w:val="148"/>
          <w:position w:val="-1"/>
        </w:rPr>
        <w:t>.</w:t>
      </w:r>
      <w:r w:rsidRPr="00651EC0">
        <w:rPr>
          <w:rFonts w:asciiTheme="minorHAnsi" w:hAnsiTheme="minorHAnsi" w:cstheme="minorHAnsi"/>
          <w:spacing w:val="-16"/>
          <w:w w:val="83"/>
          <w:position w:val="-1"/>
        </w:rPr>
        <w:t>e</w:t>
      </w:r>
      <w:r w:rsidRPr="00651EC0">
        <w:rPr>
          <w:rFonts w:asciiTheme="minorHAnsi" w:hAnsiTheme="minorHAnsi" w:cstheme="minorHAnsi"/>
          <w:w w:val="74"/>
          <w:position w:val="-1"/>
        </w:rPr>
        <w:t>r</w:t>
      </w:r>
      <w:r w:rsidRPr="00651EC0">
        <w:rPr>
          <w:rFonts w:asciiTheme="minorHAnsi" w:hAnsiTheme="minorHAnsi" w:cstheme="minorHAnsi"/>
          <w:position w:val="-1"/>
        </w:rPr>
        <w:t xml:space="preserve">                </w:t>
      </w:r>
      <w:r w:rsidRPr="00651EC0">
        <w:rPr>
          <w:rFonts w:asciiTheme="minorHAnsi" w:hAnsiTheme="minorHAnsi" w:cstheme="minorHAnsi"/>
          <w:spacing w:val="8"/>
          <w:position w:val="-1"/>
        </w:rPr>
        <w:t xml:space="preserve"> </w:t>
      </w:r>
      <w:r w:rsidRPr="00651EC0">
        <w:rPr>
          <w:rFonts w:asciiTheme="minorHAnsi" w:hAnsiTheme="minorHAnsi" w:cstheme="minorHAnsi"/>
          <w:w w:val="59"/>
          <w:position w:val="-1"/>
        </w:rPr>
        <w:t>.</w:t>
      </w:r>
    </w:p>
    <w:p w14:paraId="6B69E1BA" w14:textId="77777777" w:rsidR="007B06B0" w:rsidRPr="00651EC0" w:rsidRDefault="00651EC0">
      <w:pPr>
        <w:spacing w:line="120" w:lineRule="exact"/>
        <w:ind w:left="845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spacing w:val="-2"/>
          <w:w w:val="87"/>
          <w:position w:val="1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w w:val="86"/>
          <w:position w:val="1"/>
          <w:sz w:val="14"/>
          <w:szCs w:val="14"/>
        </w:rPr>
        <w:t>ecr</w:t>
      </w:r>
      <w:r w:rsidRPr="00651EC0">
        <w:rPr>
          <w:rFonts w:asciiTheme="minorHAnsi" w:hAnsiTheme="minorHAnsi" w:cstheme="minorHAnsi"/>
          <w:b/>
          <w:spacing w:val="-16"/>
          <w:w w:val="86"/>
          <w:position w:val="1"/>
          <w:sz w:val="14"/>
          <w:szCs w:val="14"/>
        </w:rPr>
        <w:t>u</w:t>
      </w:r>
      <w:r w:rsidRPr="00651EC0">
        <w:rPr>
          <w:rFonts w:asciiTheme="minorHAnsi" w:hAnsiTheme="minorHAnsi" w:cstheme="minorHAnsi"/>
          <w:b/>
          <w:w w:val="150"/>
          <w:position w:val="1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-3"/>
          <w:w w:val="150"/>
          <w:position w:val="1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w w:val="84"/>
          <w:position w:val="1"/>
          <w:sz w:val="14"/>
          <w:szCs w:val="14"/>
        </w:rPr>
        <w:t>,</w:t>
      </w:r>
      <w:r w:rsidRPr="00651EC0">
        <w:rPr>
          <w:rFonts w:asciiTheme="minorHAnsi" w:hAnsiTheme="minorHAnsi" w:cstheme="minorHAnsi"/>
          <w:b/>
          <w:spacing w:val="8"/>
          <w:position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w w:val="80"/>
          <w:position w:val="1"/>
          <w:sz w:val="14"/>
          <w:szCs w:val="14"/>
        </w:rPr>
        <w:t>hi</w:t>
      </w:r>
      <w:r w:rsidRPr="00651EC0">
        <w:rPr>
          <w:rFonts w:asciiTheme="minorHAnsi" w:hAnsiTheme="minorHAnsi" w:cstheme="minorHAnsi"/>
          <w:b/>
          <w:spacing w:val="-4"/>
          <w:w w:val="80"/>
          <w:position w:val="1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w w:val="119"/>
          <w:position w:val="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-8"/>
          <w:position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44"/>
          <w:w w:val="99"/>
          <w:position w:val="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-4"/>
          <w:w w:val="184"/>
          <w:position w:val="1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163"/>
          <w:position w:val="1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-4"/>
          <w:w w:val="163"/>
          <w:position w:val="1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w w:val="101"/>
          <w:position w:val="1"/>
          <w:sz w:val="14"/>
          <w:szCs w:val="14"/>
        </w:rPr>
        <w:t>air</w:t>
      </w:r>
      <w:r w:rsidRPr="00651EC0">
        <w:rPr>
          <w:rFonts w:asciiTheme="minorHAnsi" w:hAnsiTheme="minorHAnsi" w:cstheme="minorHAnsi"/>
          <w:b/>
          <w:spacing w:val="-11"/>
          <w:position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1"/>
          <w:w w:val="74"/>
          <w:position w:val="1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-2"/>
          <w:w w:val="151"/>
          <w:position w:val="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-11"/>
          <w:w w:val="103"/>
          <w:position w:val="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127"/>
          <w:position w:val="1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6"/>
          <w:position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6"/>
          <w:w w:val="342"/>
          <w:position w:val="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93"/>
          <w:position w:val="1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3"/>
          <w:w w:val="93"/>
          <w:position w:val="1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-2"/>
          <w:w w:val="127"/>
          <w:position w:val="1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84"/>
          <w:position w:val="1"/>
          <w:sz w:val="14"/>
          <w:szCs w:val="14"/>
        </w:rPr>
        <w:t>.</w:t>
      </w:r>
    </w:p>
    <w:p w14:paraId="58059DF8" w14:textId="77777777" w:rsidR="007B06B0" w:rsidRPr="00651EC0" w:rsidRDefault="00651EC0">
      <w:pPr>
        <w:spacing w:line="160" w:lineRule="exact"/>
        <w:ind w:left="845"/>
        <w:rPr>
          <w:rFonts w:asciiTheme="minorHAnsi" w:hAnsiTheme="minorHAnsi" w:cstheme="minorHAnsi"/>
          <w:sz w:val="14"/>
          <w:szCs w:val="14"/>
        </w:rPr>
        <w:sectPr w:rsidR="007B06B0" w:rsidRPr="00651EC0">
          <w:type w:val="continuous"/>
          <w:pgSz w:w="15840" w:h="12240" w:orient="landscape"/>
          <w:pgMar w:top="860" w:right="1040" w:bottom="280" w:left="1200" w:header="720" w:footer="720" w:gutter="0"/>
          <w:cols w:num="3" w:space="720" w:equalWidth="0">
            <w:col w:w="5567" w:space="2228"/>
            <w:col w:w="1243" w:space="72"/>
            <w:col w:w="4490"/>
          </w:cols>
        </w:sectPr>
      </w:pPr>
      <w:r w:rsidRPr="00651EC0">
        <w:rPr>
          <w:rFonts w:asciiTheme="minorHAnsi" w:eastAsia="Arial" w:hAnsiTheme="minorHAnsi" w:cstheme="minorHAnsi"/>
          <w:w w:val="122"/>
          <w:sz w:val="14"/>
          <w:szCs w:val="14"/>
        </w:rPr>
        <w:t>Supp</w:t>
      </w:r>
      <w:r w:rsidRPr="00651EC0">
        <w:rPr>
          <w:rFonts w:asciiTheme="minorHAnsi" w:eastAsia="Arial" w:hAnsiTheme="minorHAnsi" w:cstheme="minorHAnsi"/>
          <w:spacing w:val="-33"/>
          <w:w w:val="122"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i/>
          <w:spacing w:val="-5"/>
          <w:w w:val="123"/>
          <w:sz w:val="16"/>
          <w:szCs w:val="16"/>
        </w:rPr>
        <w:t>s</w:t>
      </w:r>
      <w:r w:rsidRPr="00651EC0">
        <w:rPr>
          <w:rFonts w:asciiTheme="minorHAnsi" w:hAnsiTheme="minorHAnsi" w:cstheme="minorHAnsi"/>
          <w:b/>
          <w:i/>
          <w:spacing w:val="-16"/>
          <w:w w:val="115"/>
          <w:sz w:val="16"/>
          <w:szCs w:val="16"/>
        </w:rPr>
        <w:t>n</w:t>
      </w:r>
      <w:r w:rsidRPr="00651EC0">
        <w:rPr>
          <w:rFonts w:asciiTheme="minorHAnsi" w:hAnsiTheme="minorHAnsi" w:cstheme="minorHAnsi"/>
          <w:b/>
          <w:i/>
          <w:w w:val="96"/>
          <w:sz w:val="16"/>
          <w:szCs w:val="16"/>
        </w:rPr>
        <w:t>d</w:t>
      </w:r>
      <w:r w:rsidRPr="00651EC0">
        <w:rPr>
          <w:rFonts w:asciiTheme="minorHAnsi" w:hAnsiTheme="minorHAnsi" w:cstheme="minorHAnsi"/>
          <w:b/>
          <w:i/>
          <w:spacing w:val="-2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7"/>
          <w:w w:val="88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w w:val="17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-49"/>
          <w:w w:val="170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10"/>
          <w:w w:val="371"/>
          <w:sz w:val="12"/>
          <w:szCs w:val="12"/>
        </w:rPr>
        <w:t>;</w:t>
      </w:r>
      <w:r w:rsidRPr="00651EC0">
        <w:rPr>
          <w:rFonts w:asciiTheme="minorHAnsi" w:eastAsia="Arial" w:hAnsiTheme="minorHAnsi" w:cstheme="minorHAnsi"/>
          <w:b/>
          <w:spacing w:val="5"/>
          <w:w w:val="96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b/>
          <w:i/>
          <w:w w:val="12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i/>
          <w:spacing w:val="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4"/>
          <w:w w:val="73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b/>
          <w:spacing w:val="3"/>
          <w:w w:val="10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90"/>
          <w:sz w:val="12"/>
          <w:szCs w:val="12"/>
        </w:rPr>
        <w:t>oup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0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w w:val="108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4"/>
          <w:w w:val="108"/>
          <w:sz w:val="14"/>
          <w:szCs w:val="14"/>
        </w:rPr>
        <w:t>f</w:t>
      </w:r>
      <w:r w:rsidRPr="00651EC0">
        <w:rPr>
          <w:rFonts w:asciiTheme="minorHAnsi" w:hAnsiTheme="minorHAnsi" w:cstheme="minorHAnsi"/>
          <w:b/>
          <w:spacing w:val="1"/>
          <w:w w:val="90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-5"/>
          <w:w w:val="248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spacing w:val="2"/>
          <w:w w:val="120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2"/>
          <w:w w:val="119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80"/>
          <w:sz w:val="14"/>
          <w:szCs w:val="14"/>
        </w:rPr>
        <w:t>.</w:t>
      </w:r>
    </w:p>
    <w:p w14:paraId="6A8A279B" w14:textId="77777777" w:rsidR="007B06B0" w:rsidRPr="00651EC0" w:rsidRDefault="00651EC0">
      <w:pPr>
        <w:spacing w:before="1"/>
        <w:ind w:left="974"/>
        <w:rPr>
          <w:rFonts w:asciiTheme="minorHAnsi" w:hAnsiTheme="minorHAnsi" w:cstheme="minorHAnsi"/>
          <w:sz w:val="18"/>
          <w:szCs w:val="18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94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-9"/>
          <w:w w:val="94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-14"/>
          <w:w w:val="82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34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1"/>
          <w:w w:val="134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39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1"/>
          <w:w w:val="39"/>
          <w:sz w:val="14"/>
          <w:szCs w:val="14"/>
        </w:rPr>
        <w:t>b</w:t>
      </w:r>
      <w:r w:rsidRPr="00651EC0">
        <w:rPr>
          <w:rFonts w:asciiTheme="minorHAnsi" w:hAnsiTheme="minorHAnsi" w:cstheme="minorHAnsi"/>
          <w:w w:val="172"/>
          <w:sz w:val="14"/>
          <w:szCs w:val="14"/>
        </w:rPr>
        <w:t>ut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8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sz w:val="14"/>
          <w:szCs w:val="14"/>
        </w:rPr>
        <w:t>t</w:t>
      </w:r>
      <w:r w:rsidRPr="00651EC0">
        <w:rPr>
          <w:rFonts w:asciiTheme="minorHAnsi" w:hAnsiTheme="minorHAnsi" w:cstheme="minorHAnsi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2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77"/>
          <w:sz w:val="14"/>
          <w:szCs w:val="14"/>
        </w:rPr>
        <w:t>a</w:t>
      </w:r>
      <w:r w:rsidRPr="00651EC0">
        <w:rPr>
          <w:rFonts w:asciiTheme="minorHAnsi" w:hAnsiTheme="minorHAnsi" w:cstheme="minorHAnsi"/>
          <w:w w:val="116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6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-5"/>
          <w:w w:val="8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2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2"/>
          <w:w w:val="124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3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35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-5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0"/>
          <w:w w:val="8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w w:val="139"/>
          <w:sz w:val="12"/>
          <w:szCs w:val="12"/>
        </w:rPr>
        <w:t>io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88"/>
          <w:sz w:val="14"/>
          <w:szCs w:val="14"/>
        </w:rPr>
        <w:t>s</w:t>
      </w:r>
      <w:r w:rsidRPr="00651EC0">
        <w:rPr>
          <w:rFonts w:asciiTheme="minorHAnsi" w:hAnsiTheme="minorHAnsi" w:cstheme="minorHAnsi"/>
          <w:spacing w:val="-14"/>
          <w:w w:val="89"/>
          <w:sz w:val="14"/>
          <w:szCs w:val="14"/>
        </w:rPr>
        <w:t>h</w:t>
      </w:r>
      <w:r w:rsidRPr="00651EC0">
        <w:rPr>
          <w:rFonts w:asciiTheme="minorHAnsi" w:hAnsiTheme="minorHAnsi" w:cstheme="minorHAnsi"/>
          <w:w w:val="205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56"/>
          <w:sz w:val="14"/>
          <w:szCs w:val="14"/>
        </w:rPr>
        <w:t>w</w:t>
      </w:r>
      <w:r w:rsidRPr="00651EC0">
        <w:rPr>
          <w:rFonts w:asciiTheme="minorHAnsi" w:hAnsiTheme="minorHAnsi" w:cstheme="minorHAnsi"/>
          <w:spacing w:val="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2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94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8"/>
          <w:w w:val="94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w w:val="14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7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s</w:t>
      </w:r>
      <w:r w:rsidRPr="00651EC0">
        <w:rPr>
          <w:rFonts w:asciiTheme="minorHAnsi" w:hAnsiTheme="minorHAnsi" w:cstheme="minorHAnsi"/>
          <w:sz w:val="14"/>
          <w:szCs w:val="14"/>
        </w:rPr>
        <w:t>tu</w:t>
      </w:r>
      <w:r w:rsidRPr="00651EC0">
        <w:rPr>
          <w:rFonts w:asciiTheme="minorHAnsi" w:hAnsiTheme="minorHAnsi" w:cstheme="minorHAnsi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-14"/>
          <w:sz w:val="14"/>
          <w:szCs w:val="14"/>
        </w:rPr>
        <w:t>e</w:t>
      </w:r>
      <w:r w:rsidRPr="00651EC0">
        <w:rPr>
          <w:rFonts w:asciiTheme="minorHAnsi" w:hAnsiTheme="minorHAnsi" w:cstheme="minorHAnsi"/>
          <w:sz w:val="14"/>
          <w:szCs w:val="14"/>
        </w:rPr>
        <w:t xml:space="preserve">nt </w:t>
      </w:r>
      <w:r w:rsidRPr="00651EC0">
        <w:rPr>
          <w:rFonts w:asciiTheme="minorHAnsi" w:hAnsiTheme="minorHAnsi" w:cstheme="minorHAnsi"/>
          <w:spacing w:val="20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80"/>
          <w:sz w:val="18"/>
          <w:szCs w:val="18"/>
        </w:rPr>
        <w:t>b</w:t>
      </w:r>
      <w:r w:rsidRPr="00651EC0">
        <w:rPr>
          <w:rFonts w:asciiTheme="minorHAnsi" w:hAnsiTheme="minorHAnsi" w:cstheme="minorHAnsi"/>
          <w:spacing w:val="5"/>
          <w:w w:val="80"/>
          <w:sz w:val="18"/>
          <w:szCs w:val="18"/>
        </w:rPr>
        <w:t>o</w:t>
      </w:r>
      <w:r w:rsidRPr="00651EC0">
        <w:rPr>
          <w:rFonts w:asciiTheme="minorHAnsi" w:hAnsiTheme="minorHAnsi" w:cstheme="minorHAnsi"/>
          <w:w w:val="149"/>
          <w:sz w:val="18"/>
          <w:szCs w:val="18"/>
        </w:rPr>
        <w:t>y</w:t>
      </w:r>
    </w:p>
    <w:p w14:paraId="511E5075" w14:textId="77777777" w:rsidR="007B06B0" w:rsidRPr="00651EC0" w:rsidRDefault="007B06B0">
      <w:pPr>
        <w:spacing w:before="7" w:line="160" w:lineRule="exact"/>
        <w:rPr>
          <w:rFonts w:asciiTheme="minorHAnsi" w:hAnsiTheme="minorHAnsi" w:cstheme="minorHAnsi"/>
          <w:sz w:val="16"/>
          <w:szCs w:val="16"/>
        </w:rPr>
      </w:pPr>
    </w:p>
    <w:p w14:paraId="1301689B" w14:textId="77777777" w:rsidR="007B06B0" w:rsidRPr="00651EC0" w:rsidRDefault="00651EC0">
      <w:pPr>
        <w:ind w:left="989" w:right="-44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pacing w:val="-10"/>
          <w:w w:val="277"/>
          <w:sz w:val="16"/>
          <w:szCs w:val="16"/>
        </w:rPr>
        <w:t>5</w:t>
      </w:r>
      <w:r w:rsidRPr="00651EC0">
        <w:rPr>
          <w:rFonts w:asciiTheme="minorHAnsi" w:hAnsiTheme="minorHAnsi" w:cstheme="minorHAnsi"/>
          <w:spacing w:val="-18"/>
          <w:w w:val="221"/>
          <w:sz w:val="16"/>
          <w:szCs w:val="16"/>
        </w:rPr>
        <w:t>_</w:t>
      </w:r>
      <w:r w:rsidRPr="00651EC0">
        <w:rPr>
          <w:rFonts w:asciiTheme="minorHAnsi" w:hAnsiTheme="minorHAnsi" w:cstheme="minorHAnsi"/>
          <w:spacing w:val="-17"/>
          <w:w w:val="455"/>
          <w:sz w:val="16"/>
          <w:szCs w:val="16"/>
        </w:rPr>
        <w:t>r</w:t>
      </w:r>
      <w:r w:rsidRPr="00651EC0">
        <w:rPr>
          <w:rFonts w:asciiTheme="minorHAnsi" w:hAnsiTheme="minorHAnsi" w:cstheme="minorHAnsi"/>
          <w:w w:val="85"/>
          <w:sz w:val="16"/>
          <w:szCs w:val="16"/>
        </w:rPr>
        <w:t>u</w:t>
      </w:r>
      <w:r w:rsidRPr="00651EC0">
        <w:rPr>
          <w:rFonts w:asciiTheme="minorHAnsi" w:hAnsiTheme="minorHAnsi" w:cstheme="minorHAnsi"/>
          <w:spacing w:val="-21"/>
          <w:w w:val="85"/>
          <w:sz w:val="16"/>
          <w:szCs w:val="16"/>
        </w:rPr>
        <w:t>n</w:t>
      </w:r>
      <w:r w:rsidRPr="00651EC0">
        <w:rPr>
          <w:rFonts w:asciiTheme="minorHAnsi" w:hAnsiTheme="minorHAnsi" w:cstheme="minorHAnsi"/>
          <w:spacing w:val="-10"/>
          <w:w w:val="456"/>
          <w:sz w:val="16"/>
          <w:szCs w:val="16"/>
        </w:rPr>
        <w:t>t</w:t>
      </w:r>
      <w:r w:rsidRPr="00651EC0">
        <w:rPr>
          <w:rFonts w:asciiTheme="minorHAnsi" w:hAnsiTheme="minorHAnsi" w:cstheme="minorHAnsi"/>
          <w:w w:val="113"/>
          <w:sz w:val="16"/>
          <w:szCs w:val="16"/>
        </w:rPr>
        <w:t>_</w:t>
      </w:r>
      <w:r w:rsidRPr="00651EC0">
        <w:rPr>
          <w:rFonts w:asciiTheme="minorHAnsi" w:hAnsiTheme="minorHAnsi" w:cstheme="minorHAnsi"/>
          <w:spacing w:val="-7"/>
          <w:w w:val="113"/>
          <w:sz w:val="16"/>
          <w:szCs w:val="16"/>
        </w:rPr>
        <w:t>s</w:t>
      </w:r>
      <w:r w:rsidRPr="00651EC0">
        <w:rPr>
          <w:rFonts w:asciiTheme="minorHAnsi" w:hAnsiTheme="minorHAnsi" w:cstheme="minorHAnsi"/>
          <w:spacing w:val="-18"/>
          <w:w w:val="132"/>
          <w:sz w:val="16"/>
          <w:szCs w:val="16"/>
        </w:rPr>
        <w:t>r</w:t>
      </w:r>
      <w:r w:rsidRPr="00651EC0">
        <w:rPr>
          <w:rFonts w:asciiTheme="minorHAnsi" w:hAnsiTheme="minorHAnsi" w:cstheme="minorHAnsi"/>
          <w:spacing w:val="-4"/>
          <w:w w:val="182"/>
          <w:sz w:val="16"/>
          <w:szCs w:val="16"/>
        </w:rPr>
        <w:t>t</w:t>
      </w:r>
      <w:r w:rsidRPr="00651EC0">
        <w:rPr>
          <w:rFonts w:asciiTheme="minorHAnsi" w:hAnsiTheme="minorHAnsi" w:cstheme="minorHAnsi"/>
          <w:w w:val="156"/>
          <w:sz w:val="16"/>
          <w:szCs w:val="16"/>
        </w:rPr>
        <w:t>z</w:t>
      </w:r>
      <w:r w:rsidRPr="00651EC0">
        <w:rPr>
          <w:rFonts w:asciiTheme="minorHAnsi" w:hAnsiTheme="minorHAnsi" w:cstheme="minorHAnsi"/>
          <w:sz w:val="16"/>
          <w:szCs w:val="16"/>
        </w:rPr>
        <w:t xml:space="preserve">                                         </w:t>
      </w:r>
      <w:r w:rsidRPr="00651EC0">
        <w:rPr>
          <w:rFonts w:asciiTheme="minorHAnsi" w:hAnsiTheme="minorHAnsi" w:cstheme="minorHAnsi"/>
          <w:spacing w:val="-5"/>
          <w:sz w:val="16"/>
          <w:szCs w:val="16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13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178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7"/>
          <w:w w:val="178"/>
          <w:sz w:val="12"/>
          <w:szCs w:val="12"/>
        </w:rPr>
        <w:t>0</w:t>
      </w:r>
      <w:r w:rsidRPr="00651EC0">
        <w:rPr>
          <w:rFonts w:asciiTheme="minorHAnsi" w:hAnsiTheme="minorHAnsi" w:cstheme="minorHAnsi"/>
          <w:w w:val="108"/>
          <w:sz w:val="12"/>
          <w:szCs w:val="12"/>
        </w:rPr>
        <w:t>&gt;</w:t>
      </w:r>
      <w:r w:rsidRPr="00651EC0">
        <w:rPr>
          <w:rFonts w:asciiTheme="minorHAnsi" w:hAnsiTheme="minorHAnsi" w:cstheme="minorHAnsi"/>
          <w:spacing w:val="4"/>
          <w:w w:val="108"/>
          <w:sz w:val="12"/>
          <w:szCs w:val="12"/>
        </w:rPr>
        <w:t>-</w:t>
      </w:r>
      <w:r w:rsidRPr="00651EC0">
        <w:rPr>
          <w:rFonts w:asciiTheme="minorHAnsi" w:hAnsiTheme="minorHAnsi" w:cstheme="minorHAnsi"/>
          <w:spacing w:val="4"/>
          <w:w w:val="112"/>
          <w:sz w:val="12"/>
          <w:szCs w:val="12"/>
        </w:rPr>
        <w:t>A</w:t>
      </w:r>
      <w:r w:rsidRPr="00651EC0">
        <w:rPr>
          <w:rFonts w:asciiTheme="minorHAnsi" w:hAnsiTheme="minorHAnsi" w:cstheme="minorHAnsi"/>
          <w:w w:val="104"/>
          <w:sz w:val="12"/>
          <w:szCs w:val="12"/>
        </w:rPr>
        <w:t>u</w:t>
      </w:r>
      <w:r w:rsidRPr="00651EC0">
        <w:rPr>
          <w:rFonts w:asciiTheme="minorHAnsi" w:hAnsiTheme="minorHAnsi" w:cstheme="minorHAnsi"/>
          <w:spacing w:val="1"/>
          <w:w w:val="104"/>
          <w:sz w:val="12"/>
          <w:szCs w:val="12"/>
        </w:rPr>
        <w:t>E</w:t>
      </w:r>
      <w:r w:rsidRPr="00651EC0">
        <w:rPr>
          <w:rFonts w:asciiTheme="minorHAnsi" w:hAnsiTheme="minorHAnsi" w:cstheme="minorHAnsi"/>
          <w:spacing w:val="7"/>
          <w:w w:val="558"/>
          <w:sz w:val="12"/>
          <w:szCs w:val="12"/>
        </w:rPr>
        <w:t>t</w:t>
      </w:r>
      <w:r w:rsidRPr="00651EC0">
        <w:rPr>
          <w:rFonts w:asciiTheme="minorHAnsi" w:hAnsiTheme="minorHAnsi" w:cstheme="minorHAnsi"/>
          <w:w w:val="139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6"/>
          <w:w w:val="139"/>
          <w:sz w:val="12"/>
          <w:szCs w:val="12"/>
        </w:rPr>
        <w:t>0</w:t>
      </w:r>
      <w:r w:rsidRPr="00651EC0">
        <w:rPr>
          <w:rFonts w:asciiTheme="minorHAnsi" w:hAnsiTheme="minorHAnsi" w:cstheme="minorHAnsi"/>
          <w:w w:val="88"/>
          <w:sz w:val="12"/>
          <w:szCs w:val="12"/>
        </w:rPr>
        <w:t>1D</w:t>
      </w:r>
    </w:p>
    <w:p w14:paraId="3816BC74" w14:textId="77777777" w:rsidR="007B06B0" w:rsidRPr="00651EC0" w:rsidRDefault="00651EC0">
      <w:pPr>
        <w:spacing w:before="22"/>
        <w:ind w:left="974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83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108"/>
          <w:sz w:val="14"/>
          <w:szCs w:val="14"/>
        </w:rPr>
        <w:t>u</w:t>
      </w:r>
      <w:r w:rsidRPr="00651EC0">
        <w:rPr>
          <w:rFonts w:asciiTheme="minorHAnsi" w:hAnsiTheme="minorHAnsi" w:cstheme="minorHAnsi"/>
          <w:spacing w:val="3"/>
          <w:w w:val="108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41"/>
          <w:w w:val="155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1"/>
          <w:w w:val="60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-8"/>
          <w:w w:val="129"/>
          <w:sz w:val="14"/>
          <w:szCs w:val="14"/>
        </w:rPr>
        <w:t>±</w:t>
      </w:r>
      <w:r w:rsidRPr="00651EC0">
        <w:rPr>
          <w:rFonts w:asciiTheme="minorHAnsi" w:hAnsiTheme="minorHAnsi" w:cstheme="minorHAnsi"/>
          <w:spacing w:val="2"/>
          <w:w w:val="12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b/>
          <w:spacing w:val="-26"/>
          <w:w w:val="12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w w:val="129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8"/>
          <w:w w:val="112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3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9"/>
          <w:w w:val="130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1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90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-3"/>
          <w:w w:val="87"/>
          <w:sz w:val="14"/>
          <w:szCs w:val="14"/>
        </w:rPr>
        <w:t>g</w:t>
      </w:r>
      <w:r w:rsidRPr="00651EC0">
        <w:rPr>
          <w:rFonts w:asciiTheme="minorHAnsi" w:hAnsiTheme="minorHAnsi" w:cstheme="minorHAnsi"/>
          <w:spacing w:val="1"/>
          <w:w w:val="131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i/>
          <w:spacing w:val="1"/>
          <w:w w:val="106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i/>
          <w:w w:val="106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i/>
          <w:spacing w:val="3"/>
          <w:w w:val="10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i/>
          <w:spacing w:val="2"/>
          <w:w w:val="133"/>
          <w:sz w:val="12"/>
          <w:szCs w:val="12"/>
        </w:rPr>
        <w:t>s</w:t>
      </w:r>
      <w:r w:rsidRPr="00651EC0">
        <w:rPr>
          <w:rFonts w:asciiTheme="minorHAnsi" w:hAnsiTheme="minorHAnsi" w:cstheme="minorHAnsi"/>
          <w:spacing w:val="2"/>
          <w:w w:val="116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2"/>
          <w:w w:val="127"/>
          <w:sz w:val="12"/>
          <w:szCs w:val="12"/>
        </w:rPr>
        <w:t>-</w:t>
      </w:r>
      <w:r w:rsidRPr="00651EC0">
        <w:rPr>
          <w:rFonts w:asciiTheme="minorHAnsi" w:hAnsiTheme="minorHAnsi" w:cstheme="minorHAnsi"/>
          <w:w w:val="116"/>
          <w:sz w:val="12"/>
          <w:szCs w:val="12"/>
        </w:rPr>
        <w:t>5</w:t>
      </w:r>
    </w:p>
    <w:p w14:paraId="5B48862E" w14:textId="77777777" w:rsidR="007B06B0" w:rsidRPr="00651EC0" w:rsidRDefault="00651EC0">
      <w:pPr>
        <w:spacing w:before="7"/>
        <w:ind w:left="989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sz w:val="14"/>
          <w:szCs w:val="14"/>
        </w:rPr>
        <w:t xml:space="preserve">•   </w:t>
      </w:r>
      <w:r w:rsidRPr="00651EC0">
        <w:rPr>
          <w:rFonts w:asciiTheme="minorHAnsi" w:hAnsiTheme="minorHAnsi" w:cstheme="minorHAnsi"/>
          <w:b/>
          <w:spacing w:val="2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b/>
          <w:spacing w:val="-2"/>
          <w:w w:val="89"/>
          <w:sz w:val="14"/>
          <w:szCs w:val="14"/>
        </w:rPr>
        <w:t>M</w:t>
      </w:r>
      <w:r w:rsidRPr="00651EC0">
        <w:rPr>
          <w:rFonts w:asciiTheme="minorHAnsi" w:hAnsiTheme="minorHAnsi" w:cstheme="minorHAnsi"/>
          <w:b/>
          <w:spacing w:val="-4"/>
          <w:w w:val="225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5"/>
          <w:w w:val="282"/>
          <w:sz w:val="14"/>
          <w:szCs w:val="14"/>
        </w:rPr>
        <w:t>g</w:t>
      </w:r>
      <w:r w:rsidRPr="00651EC0">
        <w:rPr>
          <w:rFonts w:asciiTheme="minorHAnsi" w:hAnsiTheme="minorHAnsi" w:cstheme="minorHAnsi"/>
          <w:b/>
          <w:w w:val="169"/>
          <w:sz w:val="14"/>
          <w:szCs w:val="14"/>
        </w:rPr>
        <w:t>of</w:t>
      </w:r>
      <w:r w:rsidRPr="00651EC0">
        <w:rPr>
          <w:rFonts w:asciiTheme="minorHAnsi" w:hAnsiTheme="minorHAnsi" w:cstheme="minorHAnsi"/>
          <w:b/>
          <w:spacing w:val="-12"/>
          <w:w w:val="169"/>
          <w:sz w:val="14"/>
          <w:szCs w:val="14"/>
        </w:rPr>
        <w:t>f</w:t>
      </w:r>
      <w:r w:rsidRPr="00651EC0">
        <w:rPr>
          <w:rFonts w:asciiTheme="minorHAnsi" w:hAnsiTheme="minorHAnsi" w:cstheme="minorHAnsi"/>
          <w:b/>
          <w:w w:val="181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-5"/>
          <w:w w:val="181"/>
          <w:sz w:val="14"/>
          <w:szCs w:val="14"/>
        </w:rPr>
        <w:t>z</w:t>
      </w:r>
      <w:r w:rsidRPr="00651EC0">
        <w:rPr>
          <w:rFonts w:asciiTheme="minorHAnsi" w:hAnsiTheme="minorHAnsi" w:cstheme="minorHAnsi"/>
          <w:b/>
          <w:spacing w:val="-2"/>
          <w:w w:val="105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4"/>
          <w:w w:val="215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spacing w:val="-1"/>
          <w:w w:val="108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spacing w:val="-1"/>
          <w:w w:val="137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-1"/>
          <w:w w:val="84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105"/>
          <w:sz w:val="14"/>
          <w:szCs w:val="14"/>
        </w:rPr>
        <w:t>ff</w:t>
      </w:r>
      <w:r w:rsidRPr="00651EC0">
        <w:rPr>
          <w:rFonts w:asciiTheme="minorHAnsi" w:hAnsiTheme="minorHAnsi" w:cstheme="minorHAnsi"/>
          <w:b/>
          <w:spacing w:val="6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5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-5"/>
          <w:w w:val="115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b/>
          <w:w w:val="96"/>
          <w:sz w:val="12"/>
          <w:szCs w:val="12"/>
        </w:rPr>
        <w:t>he</w:t>
      </w:r>
      <w:r w:rsidRPr="00651EC0">
        <w:rPr>
          <w:rFonts w:asciiTheme="minorHAnsi" w:eastAsia="Arial" w:hAnsiTheme="minorHAnsi" w:cstheme="minorHAnsi"/>
          <w:b/>
          <w:w w:val="104"/>
          <w:sz w:val="12"/>
          <w:szCs w:val="12"/>
        </w:rPr>
        <w:t>dul</w:t>
      </w:r>
      <w:r w:rsidRPr="00651EC0">
        <w:rPr>
          <w:rFonts w:asciiTheme="minorHAnsi" w:eastAsia="Arial" w:hAnsiTheme="minorHAnsi" w:cstheme="minorHAnsi"/>
          <w:b/>
          <w:spacing w:val="-43"/>
          <w:w w:val="7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w w:val="17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10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-1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z w:val="14"/>
          <w:szCs w:val="14"/>
        </w:rPr>
        <w:t>o</w:t>
      </w:r>
      <w:r w:rsidRPr="00651EC0">
        <w:rPr>
          <w:rFonts w:asciiTheme="minorHAnsi" w:hAnsiTheme="minorHAnsi" w:cstheme="minorHAnsi"/>
          <w:b/>
          <w:spacing w:val="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9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-14"/>
          <w:w w:val="85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-4"/>
          <w:w w:val="129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w w:val="108"/>
          <w:sz w:val="12"/>
          <w:szCs w:val="12"/>
        </w:rPr>
        <w:t>ur</w:t>
      </w:r>
      <w:r w:rsidRPr="00651EC0">
        <w:rPr>
          <w:rFonts w:asciiTheme="minorHAnsi" w:eastAsia="Arial" w:hAnsiTheme="minorHAnsi" w:cstheme="minorHAnsi"/>
          <w:b/>
          <w:w w:val="11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-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-6"/>
          <w:w w:val="109"/>
          <w:sz w:val="12"/>
          <w:szCs w:val="12"/>
        </w:rPr>
        <w:t>p</w:t>
      </w:r>
      <w:r w:rsidRPr="00651EC0">
        <w:rPr>
          <w:rFonts w:asciiTheme="minorHAnsi" w:hAnsiTheme="minorHAnsi" w:cstheme="minorHAnsi"/>
          <w:b/>
          <w:spacing w:val="3"/>
          <w:w w:val="94"/>
          <w:sz w:val="12"/>
          <w:szCs w:val="12"/>
        </w:rPr>
        <w:t>r</w:t>
      </w:r>
      <w:r w:rsidRPr="00651EC0">
        <w:rPr>
          <w:rFonts w:asciiTheme="minorHAnsi" w:hAnsiTheme="minorHAnsi" w:cstheme="minorHAnsi"/>
          <w:b/>
          <w:spacing w:val="-5"/>
          <w:w w:val="137"/>
          <w:sz w:val="12"/>
          <w:szCs w:val="12"/>
        </w:rPr>
        <w:t>o</w:t>
      </w:r>
      <w:r w:rsidRPr="00651EC0">
        <w:rPr>
          <w:rFonts w:asciiTheme="minorHAnsi" w:hAnsiTheme="minorHAnsi" w:cstheme="minorHAnsi"/>
          <w:b/>
          <w:spacing w:val="-46"/>
          <w:w w:val="191"/>
          <w:sz w:val="12"/>
          <w:szCs w:val="12"/>
        </w:rPr>
        <w:t>p</w:t>
      </w:r>
      <w:r w:rsidRPr="00651EC0">
        <w:rPr>
          <w:rFonts w:asciiTheme="minorHAnsi" w:hAnsiTheme="minorHAnsi" w:cstheme="minorHAnsi"/>
          <w:b/>
          <w:spacing w:val="3"/>
          <w:w w:val="103"/>
          <w:sz w:val="12"/>
          <w:szCs w:val="12"/>
        </w:rPr>
        <w:t>e</w:t>
      </w:r>
      <w:r w:rsidRPr="00651EC0">
        <w:rPr>
          <w:rFonts w:asciiTheme="minorHAnsi" w:hAnsiTheme="minorHAnsi" w:cstheme="minorHAnsi"/>
          <w:b/>
          <w:w w:val="85"/>
          <w:sz w:val="12"/>
          <w:szCs w:val="12"/>
        </w:rPr>
        <w:t>r</w:t>
      </w:r>
      <w:r w:rsidRPr="00651EC0">
        <w:rPr>
          <w:rFonts w:asciiTheme="minorHAnsi" w:hAnsiTheme="minorHAnsi" w:cstheme="minorHAnsi"/>
          <w:b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-1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spacing w:val="-1"/>
          <w:w w:val="95"/>
          <w:sz w:val="14"/>
          <w:szCs w:val="14"/>
        </w:rPr>
        <w:t>z</w:t>
      </w:r>
      <w:r w:rsidRPr="00651EC0">
        <w:rPr>
          <w:rFonts w:asciiTheme="minorHAnsi" w:hAnsiTheme="minorHAnsi" w:cstheme="minorHAnsi"/>
          <w:b/>
          <w:spacing w:val="-6"/>
          <w:w w:val="296"/>
          <w:sz w:val="14"/>
          <w:szCs w:val="14"/>
        </w:rPr>
        <w:t>v</w:t>
      </w:r>
      <w:r w:rsidRPr="00651EC0">
        <w:rPr>
          <w:rFonts w:asciiTheme="minorHAnsi" w:hAnsiTheme="minorHAnsi" w:cstheme="minorHAnsi"/>
          <w:b/>
          <w:spacing w:val="-1"/>
          <w:w w:val="103"/>
          <w:sz w:val="14"/>
          <w:szCs w:val="14"/>
        </w:rPr>
        <w:t>r</w:t>
      </w:r>
      <w:r w:rsidRPr="00651EC0">
        <w:rPr>
          <w:rFonts w:asciiTheme="minorHAnsi" w:hAnsiTheme="minorHAnsi" w:cstheme="minorHAnsi"/>
          <w:b/>
          <w:spacing w:val="-1"/>
          <w:w w:val="98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spacing w:val="-7"/>
          <w:w w:val="127"/>
          <w:sz w:val="14"/>
          <w:szCs w:val="14"/>
        </w:rPr>
        <w:t>z</w:t>
      </w:r>
      <w:r w:rsidRPr="00651EC0">
        <w:rPr>
          <w:rFonts w:asciiTheme="minorHAnsi" w:hAnsiTheme="minorHAnsi" w:cstheme="minorHAnsi"/>
          <w:b/>
          <w:w w:val="127"/>
          <w:sz w:val="14"/>
          <w:szCs w:val="14"/>
        </w:rPr>
        <w:t>e</w:t>
      </w:r>
    </w:p>
    <w:p w14:paraId="08507CF7" w14:textId="77777777" w:rsidR="007B06B0" w:rsidRPr="00651EC0" w:rsidRDefault="00651EC0">
      <w:pPr>
        <w:spacing w:before="25"/>
        <w:ind w:left="97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b/>
          <w:w w:val="134"/>
          <w:sz w:val="12"/>
          <w:szCs w:val="12"/>
        </w:rPr>
        <w:t xml:space="preserve">•  </w:t>
      </w:r>
      <w:r w:rsidRPr="00651EC0">
        <w:rPr>
          <w:rFonts w:asciiTheme="minorHAnsi" w:eastAsia="Arial" w:hAnsiTheme="minorHAnsi" w:cstheme="minorHAnsi"/>
          <w:b/>
          <w:spacing w:val="22"/>
          <w:w w:val="13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2"/>
          <w:w w:val="91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b/>
          <w:spacing w:val="1"/>
          <w:w w:val="10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1"/>
          <w:w w:val="12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173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b/>
          <w:spacing w:val="4"/>
          <w:w w:val="173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i/>
          <w:spacing w:val="5"/>
          <w:w w:val="107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i/>
          <w:spacing w:val="6"/>
          <w:w w:val="12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w w:val="99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93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b/>
          <w:spacing w:val="-5"/>
          <w:w w:val="93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b/>
          <w:spacing w:val="-4"/>
          <w:w w:val="73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-32"/>
          <w:w w:val="106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b/>
          <w:spacing w:val="-6"/>
          <w:w w:val="106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spacing w:val="-17"/>
          <w:w w:val="115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b/>
          <w:spacing w:val="-6"/>
          <w:w w:val="108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w w:val="101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b/>
          <w:spacing w:val="-11"/>
          <w:w w:val="101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spacing w:val="-6"/>
          <w:w w:val="19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b/>
          <w:spacing w:val="-7"/>
          <w:w w:val="42"/>
          <w:sz w:val="14"/>
          <w:szCs w:val="14"/>
        </w:rPr>
        <w:t>w</w:t>
      </w:r>
      <w:r w:rsidRPr="00651EC0">
        <w:rPr>
          <w:rFonts w:asciiTheme="minorHAnsi" w:eastAsia="Arial" w:hAnsiTheme="minorHAnsi" w:cstheme="minorHAnsi"/>
          <w:b/>
          <w:spacing w:val="-6"/>
          <w:w w:val="11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b/>
          <w:spacing w:val="-21"/>
          <w:w w:val="119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b/>
          <w:w w:val="9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spacing w:val="-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1"/>
          <w:w w:val="103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spacing w:val="2"/>
          <w:w w:val="8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b/>
          <w:spacing w:val="1"/>
          <w:w w:val="13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spacing w:val="-3"/>
          <w:w w:val="11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pacing w:val="-13"/>
          <w:w w:val="77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w w:val="119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3"/>
          <w:w w:val="119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w w:val="85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b/>
          <w:spacing w:val="1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1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b/>
          <w:spacing w:val="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>loy</w:t>
      </w:r>
      <w:r w:rsidRPr="00651EC0">
        <w:rPr>
          <w:rFonts w:asciiTheme="minorHAnsi" w:eastAsia="Arial" w:hAnsiTheme="minorHAnsi" w:cstheme="minorHAnsi"/>
          <w:b/>
          <w:spacing w:val="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b/>
          <w:spacing w:val="1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3"/>
          <w:w w:val="66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b/>
          <w:spacing w:val="-7"/>
          <w:w w:val="115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b/>
          <w:w w:val="78"/>
          <w:sz w:val="14"/>
          <w:szCs w:val="14"/>
        </w:rPr>
        <w:t>d</w:t>
      </w:r>
      <w:r w:rsidRPr="00651EC0">
        <w:rPr>
          <w:rFonts w:asciiTheme="minorHAnsi" w:eastAsia="Arial" w:hAnsiTheme="minorHAnsi" w:cstheme="minorHAnsi"/>
          <w:b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101"/>
          <w:sz w:val="12"/>
          <w:szCs w:val="12"/>
        </w:rPr>
        <w:t>tu</w:t>
      </w:r>
      <w:r w:rsidRPr="00651EC0">
        <w:rPr>
          <w:rFonts w:asciiTheme="minorHAnsi" w:eastAsia="Arial" w:hAnsiTheme="minorHAnsi" w:cstheme="minorHAnsi"/>
          <w:b/>
          <w:spacing w:val="4"/>
          <w:w w:val="10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b/>
          <w:spacing w:val="-8"/>
          <w:w w:val="10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b/>
          <w:spacing w:val="1"/>
          <w:w w:val="10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b/>
          <w:w w:val="99"/>
          <w:sz w:val="12"/>
          <w:szCs w:val="12"/>
        </w:rPr>
        <w:t>s</w:t>
      </w:r>
    </w:p>
    <w:p w14:paraId="12D6B293" w14:textId="77777777" w:rsidR="007B06B0" w:rsidRPr="00651EC0" w:rsidRDefault="007B06B0">
      <w:pPr>
        <w:spacing w:before="3" w:line="160" w:lineRule="exact"/>
        <w:rPr>
          <w:rFonts w:asciiTheme="minorHAnsi" w:hAnsiTheme="minorHAnsi" w:cstheme="minorHAnsi"/>
          <w:sz w:val="16"/>
          <w:szCs w:val="16"/>
        </w:rPr>
      </w:pPr>
    </w:p>
    <w:p w14:paraId="518D76A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B0D1EC3" w14:textId="77777777" w:rsidR="007B06B0" w:rsidRPr="00651EC0" w:rsidRDefault="00651EC0">
      <w:pPr>
        <w:ind w:left="120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w w:val="111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1"/>
          <w:w w:val="11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1"/>
          <w:w w:val="111"/>
          <w:sz w:val="12"/>
          <w:szCs w:val="12"/>
        </w:rPr>
        <w:t>MM</w:t>
      </w:r>
      <w:r w:rsidRPr="00651EC0">
        <w:rPr>
          <w:rFonts w:asciiTheme="minorHAnsi" w:eastAsia="Arial" w:hAnsiTheme="minorHAnsi" w:cstheme="minorHAnsi"/>
          <w:spacing w:val="-1"/>
          <w:w w:val="111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pacing w:val="-1"/>
          <w:w w:val="11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11"/>
          <w:sz w:val="12"/>
          <w:szCs w:val="12"/>
        </w:rPr>
        <w:t>TY</w:t>
      </w:r>
      <w:r w:rsidRPr="00651EC0">
        <w:rPr>
          <w:rFonts w:asciiTheme="minorHAnsi" w:eastAsia="Arial" w:hAnsiTheme="minorHAnsi" w:cstheme="minorHAnsi"/>
          <w:spacing w:val="19"/>
          <w:w w:val="111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-3"/>
          <w:w w:val="65"/>
          <w:sz w:val="14"/>
          <w:szCs w:val="14"/>
        </w:rPr>
        <w:t>F</w:t>
      </w:r>
      <w:r w:rsidRPr="00651EC0">
        <w:rPr>
          <w:rFonts w:asciiTheme="minorHAnsi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26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21"/>
          <w:w w:val="126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-5"/>
          <w:w w:val="130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02"/>
          <w:sz w:val="14"/>
          <w:szCs w:val="14"/>
        </w:rPr>
        <w:t>ds</w:t>
      </w:r>
      <w:r w:rsidRPr="00651EC0">
        <w:rPr>
          <w:rFonts w:asciiTheme="minorHAnsi" w:hAnsiTheme="minorHAnsi" w:cstheme="minorHAnsi"/>
          <w:spacing w:val="-13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w w:val="87"/>
          <w:sz w:val="14"/>
          <w:szCs w:val="14"/>
        </w:rPr>
        <w:t>5</w:t>
      </w:r>
      <w:r w:rsidRPr="00651EC0">
        <w:rPr>
          <w:rFonts w:asciiTheme="minorHAnsi" w:hAnsiTheme="minorHAnsi" w:cstheme="minorHAnsi"/>
          <w:spacing w:val="-9"/>
          <w:w w:val="130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109"/>
          <w:sz w:val="14"/>
          <w:szCs w:val="14"/>
        </w:rPr>
        <w:t>up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w w:val="76"/>
          <w:sz w:val="14"/>
          <w:szCs w:val="14"/>
        </w:rPr>
        <w:t>Ki</w:t>
      </w:r>
      <w:r w:rsidRPr="00651EC0">
        <w:rPr>
          <w:rFonts w:asciiTheme="minorHAnsi" w:hAnsiTheme="minorHAnsi" w:cstheme="minorHAnsi"/>
          <w:spacing w:val="-6"/>
          <w:w w:val="76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8"/>
          <w:w w:val="98"/>
          <w:sz w:val="14"/>
          <w:szCs w:val="14"/>
        </w:rPr>
        <w:t>c</w:t>
      </w:r>
      <w:r w:rsidRPr="00651EC0">
        <w:rPr>
          <w:rFonts w:asciiTheme="minorHAnsi" w:hAnsiTheme="minorHAnsi" w:cstheme="minorHAnsi"/>
          <w:w w:val="107"/>
          <w:sz w:val="14"/>
          <w:szCs w:val="14"/>
        </w:rPr>
        <w:t>h</w:t>
      </w:r>
      <w:r w:rsidRPr="00651EC0">
        <w:rPr>
          <w:rFonts w:asciiTheme="minorHAnsi" w:hAnsiTheme="minorHAnsi" w:cstheme="minorHAnsi"/>
          <w:spacing w:val="-7"/>
          <w:w w:val="107"/>
          <w:sz w:val="14"/>
          <w:szCs w:val="14"/>
        </w:rPr>
        <w:t>e</w:t>
      </w:r>
      <w:r w:rsidRPr="00651EC0">
        <w:rPr>
          <w:rFonts w:asciiTheme="minorHAnsi" w:hAnsiTheme="minorHAnsi" w:cstheme="minorHAnsi"/>
          <w:spacing w:val="-5"/>
          <w:w w:val="130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65"/>
          <w:sz w:val="14"/>
          <w:szCs w:val="14"/>
        </w:rPr>
        <w:t>;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1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pacing w:val="-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h </w:t>
      </w:r>
      <w:r w:rsidRPr="00651EC0">
        <w:rPr>
          <w:rFonts w:asciiTheme="minorHAnsi" w:eastAsia="Arial" w:hAnsiTheme="minorHAnsi" w:cstheme="minorHAnsi"/>
          <w:spacing w:val="2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61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-38"/>
          <w:w w:val="236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i/>
          <w:spacing w:val="-1"/>
          <w:w w:val="91"/>
          <w:sz w:val="14"/>
          <w:szCs w:val="14"/>
        </w:rPr>
        <w:t>T</w:t>
      </w:r>
      <w:r w:rsidRPr="00651EC0">
        <w:rPr>
          <w:rFonts w:asciiTheme="minorHAnsi" w:hAnsiTheme="minorHAnsi" w:cstheme="minorHAnsi"/>
          <w:i/>
          <w:spacing w:val="-1"/>
          <w:w w:val="91"/>
          <w:sz w:val="14"/>
          <w:szCs w:val="14"/>
        </w:rPr>
        <w:t>a</w:t>
      </w:r>
      <w:r w:rsidRPr="00651EC0">
        <w:rPr>
          <w:rFonts w:asciiTheme="minorHAnsi" w:hAnsiTheme="minorHAnsi" w:cstheme="minorHAnsi"/>
          <w:i/>
          <w:spacing w:val="-1"/>
          <w:w w:val="91"/>
          <w:sz w:val="14"/>
          <w:szCs w:val="14"/>
        </w:rPr>
        <w:t>5</w:t>
      </w:r>
      <w:r w:rsidRPr="00651EC0">
        <w:rPr>
          <w:rFonts w:asciiTheme="minorHAnsi" w:hAnsiTheme="minorHAnsi" w:cstheme="minorHAnsi"/>
          <w:i/>
          <w:w w:val="91"/>
          <w:sz w:val="14"/>
          <w:szCs w:val="14"/>
        </w:rPr>
        <w:t>k</w:t>
      </w:r>
      <w:r w:rsidRPr="00651EC0">
        <w:rPr>
          <w:rFonts w:asciiTheme="minorHAnsi" w:hAnsiTheme="minorHAnsi" w:cstheme="minorHAnsi"/>
          <w:i/>
          <w:spacing w:val="27"/>
          <w:w w:val="9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w w:val="65"/>
          <w:sz w:val="14"/>
          <w:szCs w:val="14"/>
        </w:rPr>
        <w:t>F</w:t>
      </w:r>
      <w:r w:rsidRPr="00651EC0">
        <w:rPr>
          <w:rFonts w:asciiTheme="minorHAnsi" w:hAnsiTheme="minorHAnsi" w:cstheme="minorHAnsi"/>
          <w:spacing w:val="-14"/>
          <w:w w:val="130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-3"/>
          <w:w w:val="120"/>
          <w:sz w:val="14"/>
          <w:szCs w:val="14"/>
        </w:rPr>
        <w:t>r</w:t>
      </w:r>
      <w:r w:rsidRPr="00651EC0">
        <w:rPr>
          <w:rFonts w:asciiTheme="minorHAnsi" w:hAnsiTheme="minorHAnsi" w:cstheme="minorHAnsi"/>
          <w:spacing w:val="-4"/>
          <w:w w:val="114"/>
          <w:sz w:val="14"/>
          <w:szCs w:val="14"/>
        </w:rPr>
        <w:t>c</w:t>
      </w:r>
      <w:r w:rsidRPr="00651EC0">
        <w:rPr>
          <w:rFonts w:asciiTheme="minorHAnsi" w:hAnsiTheme="minorHAnsi" w:cstheme="minorHAnsi"/>
          <w:w w:val="114"/>
          <w:sz w:val="14"/>
          <w:szCs w:val="14"/>
        </w:rPr>
        <w:t>e</w:t>
      </w:r>
    </w:p>
    <w:p w14:paraId="0161E6A0" w14:textId="77777777" w:rsidR="007B06B0" w:rsidRPr="00651EC0" w:rsidRDefault="007B06B0">
      <w:pPr>
        <w:spacing w:before="5" w:line="160" w:lineRule="exact"/>
        <w:rPr>
          <w:rFonts w:asciiTheme="minorHAnsi" w:hAnsiTheme="minorHAnsi" w:cstheme="minorHAnsi"/>
          <w:sz w:val="17"/>
          <w:szCs w:val="17"/>
        </w:rPr>
      </w:pPr>
    </w:p>
    <w:p w14:paraId="23D93C0D" w14:textId="77777777" w:rsidR="007B06B0" w:rsidRPr="00651EC0" w:rsidRDefault="00651EC0">
      <w:pPr>
        <w:spacing w:line="100" w:lineRule="exact"/>
        <w:ind w:left="120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i/>
          <w:spacing w:val="-6"/>
          <w:w w:val="117"/>
          <w:position w:val="-5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2"/>
          <w:w w:val="105"/>
          <w:position w:val="-5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spacing w:val="-1"/>
          <w:w w:val="134"/>
          <w:position w:val="-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2"/>
          <w:w w:val="96"/>
          <w:position w:val="-5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w w:val="77"/>
          <w:position w:val="-5"/>
          <w:sz w:val="12"/>
          <w:szCs w:val="12"/>
        </w:rPr>
        <w:t>LS</w:t>
      </w:r>
      <w:r w:rsidRPr="00651EC0">
        <w:rPr>
          <w:rFonts w:asciiTheme="minorHAnsi" w:eastAsia="Arial" w:hAnsiTheme="minorHAnsi" w:cstheme="minorHAnsi"/>
          <w:position w:val="-5"/>
          <w:sz w:val="12"/>
          <w:szCs w:val="12"/>
        </w:rPr>
        <w:t xml:space="preserve">              </w:t>
      </w:r>
      <w:r w:rsidRPr="00651EC0">
        <w:rPr>
          <w:rFonts w:asciiTheme="minorHAnsi" w:eastAsia="Arial" w:hAnsiTheme="minorHAnsi" w:cstheme="minorHAnsi"/>
          <w:spacing w:val="-2"/>
          <w:position w:val="-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3"/>
          <w:position w:val="-4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-1"/>
          <w:w w:val="122"/>
          <w:position w:val="-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26"/>
          <w:position w:val="-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6"/>
          <w:w w:val="126"/>
          <w:position w:val="-4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w w:val="112"/>
          <w:position w:val="-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6"/>
          <w:w w:val="112"/>
          <w:position w:val="-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w w:val="115"/>
          <w:position w:val="-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16"/>
          <w:w w:val="115"/>
          <w:position w:val="-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17"/>
          <w:position w:val="-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7"/>
          <w:position w:val="-4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9"/>
          <w:position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b/>
          <w:w w:val="81"/>
          <w:position w:val="-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b/>
          <w:w w:val="129"/>
          <w:position w:val="-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b/>
          <w:spacing w:val="-11"/>
          <w:position w:val="-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2"/>
          <w:w w:val="83"/>
          <w:position w:val="-4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-28"/>
          <w:w w:val="97"/>
          <w:position w:val="-4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2"/>
          <w:w w:val="129"/>
          <w:position w:val="-4"/>
          <w:sz w:val="14"/>
          <w:szCs w:val="14"/>
        </w:rPr>
        <w:t>c</w:t>
      </w:r>
      <w:r w:rsidRPr="00651EC0">
        <w:rPr>
          <w:rFonts w:asciiTheme="minorHAnsi" w:hAnsiTheme="minorHAnsi" w:cstheme="minorHAnsi"/>
          <w:spacing w:val="1"/>
          <w:w w:val="111"/>
          <w:position w:val="-4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95"/>
          <w:position w:val="-4"/>
          <w:sz w:val="14"/>
          <w:szCs w:val="14"/>
        </w:rPr>
        <w:t>o</w:t>
      </w:r>
      <w:r w:rsidRPr="00651EC0">
        <w:rPr>
          <w:rFonts w:asciiTheme="minorHAnsi" w:hAnsiTheme="minorHAnsi" w:cstheme="minorHAnsi"/>
          <w:spacing w:val="2"/>
          <w:w w:val="95"/>
          <w:position w:val="-4"/>
          <w:sz w:val="14"/>
          <w:szCs w:val="14"/>
        </w:rPr>
        <w:t>s</w:t>
      </w:r>
      <w:r w:rsidRPr="00651EC0">
        <w:rPr>
          <w:rFonts w:asciiTheme="minorHAnsi" w:hAnsiTheme="minorHAnsi" w:cstheme="minorHAnsi"/>
          <w:w w:val="109"/>
          <w:position w:val="-4"/>
          <w:sz w:val="14"/>
          <w:szCs w:val="14"/>
        </w:rPr>
        <w:t>oft</w:t>
      </w:r>
      <w:r w:rsidRPr="00651EC0">
        <w:rPr>
          <w:rFonts w:asciiTheme="minorHAnsi" w:hAnsiTheme="minorHAnsi" w:cstheme="minorHAnsi"/>
          <w:spacing w:val="7"/>
          <w:position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293"/>
          <w:position w:val="-4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8"/>
          <w:w w:val="293"/>
          <w:position w:val="-4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w w:val="146"/>
          <w:position w:val="-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1"/>
          <w:w w:val="146"/>
          <w:position w:val="-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95"/>
          <w:position w:val="-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position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position w:val="-4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76"/>
          <w:position w:val="-4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2"/>
          <w:w w:val="128"/>
          <w:position w:val="-4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87"/>
          <w:position w:val="-4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10"/>
          <w:position w:val="-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58"/>
          <w:position w:val="-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15"/>
          <w:w w:val="102"/>
          <w:position w:val="-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234"/>
          <w:position w:val="-4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1"/>
          <w:w w:val="80"/>
          <w:position w:val="-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46"/>
          <w:position w:val="-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5"/>
          <w:w w:val="102"/>
          <w:position w:val="-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153"/>
          <w:position w:val="-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32"/>
          <w:position w:val="-4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position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0"/>
          <w:position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338"/>
          <w:position w:val="-4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17"/>
          <w:position w:val="-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74"/>
          <w:position w:val="-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4"/>
          <w:w w:val="146"/>
          <w:position w:val="-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59"/>
          <w:w w:val="365"/>
          <w:position w:val="-4"/>
          <w:sz w:val="12"/>
          <w:szCs w:val="12"/>
        </w:rPr>
        <w:t>.</w:t>
      </w:r>
      <w:r w:rsidRPr="00651EC0">
        <w:rPr>
          <w:rFonts w:asciiTheme="minorHAnsi" w:eastAsia="Arial" w:hAnsiTheme="minorHAnsi" w:cstheme="minorHAnsi"/>
          <w:w w:val="33"/>
          <w:position w:val="-4"/>
          <w:sz w:val="12"/>
          <w:szCs w:val="12"/>
        </w:rPr>
        <w:t>h</w:t>
      </w:r>
    </w:p>
    <w:p w14:paraId="5FE193D7" w14:textId="77777777" w:rsidR="007B06B0" w:rsidRPr="00651EC0" w:rsidRDefault="00651EC0">
      <w:pPr>
        <w:spacing w:before="5" w:line="100" w:lineRule="exact"/>
        <w:rPr>
          <w:rFonts w:asciiTheme="minorHAnsi" w:hAnsiTheme="minorHAnsi" w:cstheme="minorHAnsi"/>
          <w:sz w:val="10"/>
          <w:szCs w:val="10"/>
        </w:rPr>
      </w:pPr>
      <w:r w:rsidRPr="00651EC0">
        <w:rPr>
          <w:rFonts w:asciiTheme="minorHAnsi" w:hAnsiTheme="minorHAnsi" w:cstheme="minorHAnsi"/>
        </w:rPr>
        <w:br w:type="column"/>
      </w:r>
    </w:p>
    <w:p w14:paraId="6BF191A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D6CD30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2E7E7F1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5B9D7D3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5999A3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00BECECF" w14:textId="77777777" w:rsidR="007B06B0" w:rsidRPr="00651EC0" w:rsidRDefault="00651EC0">
      <w:pPr>
        <w:ind w:right="-50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b/>
          <w:spacing w:val="1"/>
        </w:rPr>
        <w:t>S</w:t>
      </w:r>
      <w:r w:rsidRPr="00651EC0">
        <w:rPr>
          <w:rFonts w:asciiTheme="minorHAnsi" w:eastAsia="Arial" w:hAnsiTheme="minorHAnsi" w:cstheme="minorHAnsi"/>
          <w:b/>
          <w:spacing w:val="1"/>
        </w:rPr>
        <w:t>k</w:t>
      </w:r>
      <w:r w:rsidRPr="00651EC0">
        <w:rPr>
          <w:rFonts w:asciiTheme="minorHAnsi" w:eastAsia="Arial" w:hAnsiTheme="minorHAnsi" w:cstheme="minorHAnsi"/>
          <w:b/>
        </w:rPr>
        <w:t>i</w:t>
      </w:r>
      <w:r w:rsidRPr="00651EC0">
        <w:rPr>
          <w:rFonts w:asciiTheme="minorHAnsi" w:eastAsia="Arial" w:hAnsiTheme="minorHAnsi" w:cstheme="minorHAnsi"/>
          <w:b/>
          <w:spacing w:val="1"/>
        </w:rPr>
        <w:t>l</w:t>
      </w:r>
      <w:r w:rsidRPr="00651EC0">
        <w:rPr>
          <w:rFonts w:asciiTheme="minorHAnsi" w:eastAsia="Arial" w:hAnsiTheme="minorHAnsi" w:cstheme="minorHAnsi"/>
          <w:b/>
        </w:rPr>
        <w:t>l</w:t>
      </w:r>
      <w:r w:rsidRPr="00651EC0">
        <w:rPr>
          <w:rFonts w:asciiTheme="minorHAnsi" w:eastAsia="Arial" w:hAnsiTheme="minorHAnsi" w:cstheme="minorHAnsi"/>
          <w:b/>
        </w:rPr>
        <w:t>s</w:t>
      </w:r>
    </w:p>
    <w:p w14:paraId="33109AF7" w14:textId="77777777" w:rsidR="007B06B0" w:rsidRPr="00651EC0" w:rsidRDefault="00651EC0">
      <w:pPr>
        <w:spacing w:line="100" w:lineRule="exac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w w:val="59"/>
          <w:position w:val="-1"/>
          <w:sz w:val="12"/>
          <w:szCs w:val="12"/>
        </w:rPr>
        <w:t xml:space="preserve">'   </w:t>
      </w:r>
      <w:r w:rsidRPr="00651EC0">
        <w:rPr>
          <w:rFonts w:asciiTheme="minorHAnsi" w:eastAsia="Arial" w:hAnsiTheme="minorHAnsi" w:cstheme="minorHAnsi"/>
          <w:spacing w:val="9"/>
          <w:w w:val="59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84"/>
          <w:position w:val="-1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6"/>
          <w:w w:val="121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20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2"/>
          <w:position w:val="-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8"/>
          <w:w w:val="112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41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25"/>
          <w:position w:val="-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14"/>
          <w:w w:val="125"/>
          <w:position w:val="-1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14"/>
          <w:position w:val="-1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21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35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3"/>
          <w:w w:val="112"/>
          <w:position w:val="-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20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7"/>
          <w:position w:val="-1"/>
          <w:sz w:val="12"/>
          <w:szCs w:val="12"/>
        </w:rPr>
        <w:t>nce</w:t>
      </w:r>
      <w:r w:rsidRPr="00651EC0">
        <w:rPr>
          <w:rFonts w:asciiTheme="minorHAnsi" w:eastAsia="Arial" w:hAnsiTheme="minorHAnsi" w:cstheme="minorHAnsi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6"/>
          <w:position w:val="-1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20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27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01"/>
          <w:position w:val="-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position w:val="-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34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6"/>
          <w:w w:val="118"/>
          <w:position w:val="-1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w w:val="110"/>
          <w:position w:val="-1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8"/>
          <w:w w:val="110"/>
          <w:position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21"/>
          <w:position w:val="-1"/>
          <w:sz w:val="12"/>
          <w:szCs w:val="12"/>
        </w:rPr>
        <w:t>gg</w:t>
      </w:r>
      <w:r w:rsidRPr="00651EC0">
        <w:rPr>
          <w:rFonts w:asciiTheme="minorHAnsi" w:eastAsia="Arial" w:hAnsiTheme="minorHAnsi" w:cstheme="minorHAnsi"/>
          <w:spacing w:val="1"/>
          <w:w w:val="121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35"/>
          <w:position w:val="-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8"/>
          <w:position w:val="-1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1"/>
          <w:position w:val="-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7"/>
          <w:position w:val="-1"/>
          <w:sz w:val="12"/>
          <w:szCs w:val="12"/>
        </w:rPr>
        <w:t>7</w:t>
      </w:r>
      <w:r w:rsidRPr="00651EC0">
        <w:rPr>
          <w:rFonts w:asciiTheme="minorHAnsi" w:eastAsia="Arial" w:hAnsiTheme="minorHAnsi" w:cstheme="minorHAnsi"/>
          <w:w w:val="121"/>
          <w:position w:val="-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position w:val="-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8"/>
          <w:position w:val="-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position w:val="-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22"/>
          <w:position w:val="-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9"/>
          <w:w w:val="122"/>
          <w:position w:val="-1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6"/>
          <w:w w:val="128"/>
          <w:position w:val="-1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4"/>
          <w:w w:val="123"/>
          <w:position w:val="-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6"/>
          <w:w w:val="114"/>
          <w:position w:val="-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40"/>
          <w:w w:val="90"/>
          <w:position w:val="-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8"/>
          <w:w w:val="180"/>
          <w:position w:val="-1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spacing w:val="6"/>
          <w:w w:val="114"/>
          <w:position w:val="-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48"/>
          <w:position w:val="-1"/>
          <w:sz w:val="12"/>
          <w:szCs w:val="12"/>
        </w:rPr>
        <w:t>t</w:t>
      </w:r>
    </w:p>
    <w:p w14:paraId="1F15BF50" w14:textId="77777777" w:rsidR="007B06B0" w:rsidRPr="00651EC0" w:rsidRDefault="00651EC0">
      <w:pPr>
        <w:spacing w:line="180" w:lineRule="exac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w w:val="31"/>
        </w:rPr>
        <w:t xml:space="preserve">i   </w:t>
      </w:r>
      <w:r w:rsidRPr="00651EC0">
        <w:rPr>
          <w:rFonts w:asciiTheme="minorHAnsi" w:eastAsia="Arial" w:hAnsiTheme="minorHAnsi" w:cstheme="minorHAnsi"/>
          <w:spacing w:val="4"/>
          <w:w w:val="31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2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2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2"/>
          <w:w w:val="11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2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7"/>
          <w:w w:val="38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4"/>
          <w:w w:val="114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ly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6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0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ce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01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8"/>
          <w:w w:val="135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]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4"/>
          <w:w w:val="94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0</w:t>
      </w:r>
    </w:p>
    <w:p w14:paraId="20592D47" w14:textId="77777777" w:rsidR="007B06B0" w:rsidRPr="00651EC0" w:rsidRDefault="00651EC0">
      <w:pPr>
        <w:spacing w:line="120" w:lineRule="exact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w w:val="40"/>
          <w:sz w:val="12"/>
          <w:szCs w:val="12"/>
        </w:rPr>
        <w:t xml:space="preserve">,     </w:t>
      </w:r>
      <w:r w:rsidRPr="00651EC0">
        <w:rPr>
          <w:rFonts w:asciiTheme="minorHAnsi" w:eastAsia="Arial" w:hAnsiTheme="minorHAnsi" w:cstheme="minorHAnsi"/>
          <w:spacing w:val="8"/>
          <w:w w:val="4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2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99"/>
          <w:sz w:val="12"/>
          <w:szCs w:val="12"/>
        </w:rPr>
        <w:t>Hig</w:t>
      </w:r>
      <w:r w:rsidRPr="00651EC0">
        <w:rPr>
          <w:rFonts w:asciiTheme="minorHAnsi" w:eastAsia="Arial" w:hAnsiTheme="minorHAnsi" w:cstheme="minorHAnsi"/>
          <w:spacing w:val="-1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2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w w:val="114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"/>
          <w:w w:val="11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7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11"/>
          <w:w w:val="11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79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Clu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w w:val="155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3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22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9"/>
          <w:w w:val="122"/>
          <w:sz w:val="12"/>
          <w:szCs w:val="12"/>
        </w:rPr>
        <w:t>-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4"/>
          <w:w w:val="12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40"/>
          <w:w w:val="9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9"/>
          <w:w w:val="18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48"/>
          <w:sz w:val="12"/>
          <w:szCs w:val="12"/>
        </w:rPr>
        <w:t>t</w:t>
      </w:r>
    </w:p>
    <w:p w14:paraId="182ACA62" w14:textId="77777777" w:rsidR="007B06B0" w:rsidRPr="00651EC0" w:rsidRDefault="00651EC0">
      <w:pPr>
        <w:spacing w:before="39"/>
        <w:ind w:left="509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3"/>
          <w:w w:val="110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7"/>
          <w:w w:val="110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r'</w:t>
      </w:r>
      <w:r w:rsidRPr="00651EC0">
        <w:rPr>
          <w:rFonts w:asciiTheme="minorHAnsi" w:eastAsia="Arial" w:hAnsiTheme="minorHAnsi" w:cstheme="minorHAnsi"/>
          <w:spacing w:val="31"/>
          <w:w w:val="1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2"/>
          <w:w w:val="11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24"/>
          <w:w w:val="110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12"/>
          <w:w w:val="102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23"/>
          <w:sz w:val="12"/>
          <w:szCs w:val="12"/>
        </w:rPr>
        <w:t>r</w:t>
      </w:r>
    </w:p>
    <w:p w14:paraId="3CA2DBAB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ED20AF2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AFAC392" w14:textId="77777777" w:rsidR="007B06B0" w:rsidRPr="00651EC0" w:rsidRDefault="007B06B0">
      <w:pPr>
        <w:spacing w:before="17" w:line="240" w:lineRule="exact"/>
        <w:rPr>
          <w:rFonts w:asciiTheme="minorHAnsi" w:hAnsiTheme="minorHAnsi" w:cstheme="minorHAnsi"/>
          <w:sz w:val="24"/>
          <w:szCs w:val="24"/>
        </w:rPr>
      </w:pPr>
    </w:p>
    <w:p w14:paraId="312DBA31" w14:textId="77777777" w:rsidR="007B06B0" w:rsidRPr="00651EC0" w:rsidRDefault="00651EC0">
      <w:pPr>
        <w:spacing w:line="264" w:lineRule="auto"/>
        <w:ind w:left="1142" w:right="79" w:hanging="1003"/>
        <w:rPr>
          <w:rFonts w:asciiTheme="minorHAnsi" w:eastAsia="Arial" w:hAnsiTheme="minorHAnsi" w:cstheme="minorHAnsi"/>
          <w:sz w:val="12"/>
          <w:szCs w:val="12"/>
        </w:rPr>
        <w:sectPr w:rsidR="007B06B0" w:rsidRPr="00651EC0">
          <w:type w:val="continuous"/>
          <w:pgSz w:w="15840" w:h="12240" w:orient="landscape"/>
          <w:pgMar w:top="860" w:right="1040" w:bottom="280" w:left="1200" w:header="720" w:footer="720" w:gutter="0"/>
          <w:cols w:num="3" w:space="720" w:equalWidth="0">
            <w:col w:w="5534" w:space="2333"/>
            <w:col w:w="509" w:space="648"/>
            <w:col w:w="4576"/>
          </w:cols>
        </w:sectPr>
      </w:pPr>
      <w:r w:rsidRPr="00651EC0">
        <w:rPr>
          <w:rFonts w:asciiTheme="minorHAnsi" w:eastAsia="Arial" w:hAnsiTheme="minorHAnsi" w:cstheme="minorHAnsi"/>
          <w:spacing w:val="7"/>
          <w:w w:val="11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1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7"/>
          <w:w w:val="118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8"/>
          <w:w w:val="118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7"/>
          <w:w w:val="11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"/>
          <w:w w:val="11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2"/>
          <w:w w:val="11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8"/>
          <w:w w:val="11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18"/>
          <w:sz w:val="12"/>
          <w:szCs w:val="12"/>
        </w:rPr>
        <w:t xml:space="preserve">gy     </w:t>
      </w:r>
      <w:r w:rsidRPr="00651EC0">
        <w:rPr>
          <w:rFonts w:asciiTheme="minorHAnsi" w:eastAsia="Arial" w:hAnsiTheme="minorHAnsi" w:cstheme="minorHAnsi"/>
          <w:spacing w:val="4"/>
          <w:w w:val="11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08"/>
          <w:sz w:val="12"/>
          <w:szCs w:val="12"/>
        </w:rPr>
        <w:t>ll</w:t>
      </w:r>
      <w:r w:rsidRPr="00651EC0">
        <w:rPr>
          <w:rFonts w:asciiTheme="minorHAnsi" w:eastAsia="Arial" w:hAnsiTheme="minorHAnsi" w:cstheme="minorHAnsi"/>
          <w:spacing w:val="10"/>
          <w:w w:val="108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4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w w:val="10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8"/>
          <w:w w:val="11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4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85"/>
          <w:sz w:val="12"/>
          <w:szCs w:val="12"/>
        </w:rPr>
        <w:t>M</w:t>
      </w:r>
      <w:r w:rsidRPr="00651EC0">
        <w:rPr>
          <w:rFonts w:asciiTheme="minorHAnsi" w:eastAsia="Arial" w:hAnsiTheme="minorHAnsi" w:cstheme="minorHAnsi"/>
          <w:spacing w:val="8"/>
          <w:w w:val="8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-39"/>
          <w:w w:val="225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2"/>
          <w:w w:val="5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28"/>
          <w:sz w:val="12"/>
          <w:szCs w:val="12"/>
        </w:rPr>
        <w:t>ft</w:t>
      </w:r>
      <w:r w:rsidRPr="00651EC0">
        <w:rPr>
          <w:rFonts w:asciiTheme="minorHAnsi" w:eastAsia="Arial" w:hAnsiTheme="minorHAnsi" w:cstheme="minorHAnsi"/>
          <w:spacing w:val="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146"/>
        </w:rPr>
        <w:t>f</w:t>
      </w:r>
      <w:r w:rsidRPr="00651EC0">
        <w:rPr>
          <w:rFonts w:asciiTheme="minorHAnsi" w:hAnsiTheme="minorHAnsi" w:cstheme="minorHAnsi"/>
          <w:spacing w:val="2"/>
          <w:w w:val="146"/>
        </w:rPr>
        <w:t>f</w:t>
      </w:r>
      <w:r w:rsidRPr="00651EC0">
        <w:rPr>
          <w:rFonts w:asciiTheme="minorHAnsi" w:hAnsiTheme="minorHAnsi" w:cstheme="minorHAnsi"/>
          <w:w w:val="99"/>
        </w:rPr>
        <w:t>c</w:t>
      </w:r>
      <w:r w:rsidRPr="00651EC0">
        <w:rPr>
          <w:rFonts w:asciiTheme="minorHAnsi" w:hAnsiTheme="minorHAnsi" w:cstheme="minorHAnsi"/>
          <w:spacing w:val="7"/>
          <w:w w:val="99"/>
        </w:rPr>
        <w:t>e</w:t>
      </w:r>
      <w:r w:rsidRPr="00651EC0">
        <w:rPr>
          <w:rFonts w:asciiTheme="minorHAnsi" w:hAnsiTheme="minorHAnsi" w:cstheme="minorHAnsi"/>
          <w:w w:val="55"/>
        </w:rPr>
        <w:t>.</w:t>
      </w:r>
      <w:r w:rsidRPr="00651EC0">
        <w:rPr>
          <w:rFonts w:asciiTheme="minorHAnsi" w:hAnsiTheme="minorHAnsi" w:cstheme="minorHAnsi"/>
          <w:spacing w:val="9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12"/>
          <w:w w:val="11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.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0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10"/>
          <w:w w:val="10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3"/>
          <w:w w:val="152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w w:val="106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w w:val="113"/>
          <w:sz w:val="12"/>
          <w:szCs w:val="12"/>
        </w:rPr>
        <w:t>tl</w:t>
      </w:r>
      <w:r w:rsidRPr="00651EC0">
        <w:rPr>
          <w:rFonts w:asciiTheme="minorHAnsi" w:eastAsia="Arial" w:hAnsiTheme="minorHAnsi" w:cstheme="minorHAnsi"/>
          <w:spacing w:val="11"/>
          <w:w w:val="11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 xml:space="preserve">, 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u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6"/>
          <w:w w:val="113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3"/>
          <w:sz w:val="12"/>
          <w:szCs w:val="12"/>
        </w:rPr>
        <w:t>li</w:t>
      </w:r>
      <w:r w:rsidRPr="00651EC0">
        <w:rPr>
          <w:rFonts w:asciiTheme="minorHAnsi" w:eastAsia="Arial" w:hAnsiTheme="minorHAnsi" w:cstheme="minorHAnsi"/>
          <w:spacing w:val="9"/>
          <w:w w:val="113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7"/>
          <w:w w:val="11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3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4"/>
          <w:w w:val="11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8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7"/>
          <w:w w:val="388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2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98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46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90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4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87"/>
          <w:sz w:val="12"/>
          <w:szCs w:val="12"/>
        </w:rPr>
        <w:t>L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29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spacing w:val="8"/>
          <w:w w:val="129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9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99"/>
          <w:sz w:val="12"/>
          <w:szCs w:val="12"/>
        </w:rPr>
        <w:t>Ne</w:t>
      </w:r>
      <w:r w:rsidRPr="00651EC0">
        <w:rPr>
          <w:rFonts w:asciiTheme="minorHAnsi" w:eastAsia="Arial" w:hAnsiTheme="minorHAnsi" w:cstheme="minorHAnsi"/>
          <w:spacing w:val="-2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spacing w:val="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40"/>
          <w:w w:val="9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8"/>
          <w:w w:val="180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2"/>
          <w:sz w:val="12"/>
          <w:szCs w:val="12"/>
        </w:rPr>
        <w:t xml:space="preserve">ch 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3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8"/>
          <w:w w:val="13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96"/>
          <w:sz w:val="12"/>
          <w:szCs w:val="12"/>
        </w:rPr>
        <w:t>=</w:t>
      </w:r>
    </w:p>
    <w:p w14:paraId="424CB0E8" w14:textId="77777777" w:rsidR="007B06B0" w:rsidRPr="00651EC0" w:rsidRDefault="00651EC0">
      <w:pPr>
        <w:spacing w:before="39"/>
        <w:ind w:left="989"/>
        <w:rPr>
          <w:rFonts w:asciiTheme="minorHAnsi" w:eastAsia="Arial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i/>
          <w:w w:val="79"/>
          <w:sz w:val="16"/>
          <w:szCs w:val="16"/>
        </w:rPr>
        <w:t>H</w:t>
      </w:r>
      <w:r w:rsidRPr="00651EC0">
        <w:rPr>
          <w:rFonts w:asciiTheme="minorHAnsi" w:hAnsiTheme="minorHAnsi" w:cstheme="minorHAnsi"/>
          <w:i/>
          <w:spacing w:val="-15"/>
          <w:w w:val="79"/>
          <w:sz w:val="16"/>
          <w:szCs w:val="16"/>
        </w:rPr>
        <w:t>o</w:t>
      </w:r>
      <w:r w:rsidRPr="00651EC0">
        <w:rPr>
          <w:rFonts w:asciiTheme="minorHAnsi" w:hAnsiTheme="minorHAnsi" w:cstheme="minorHAnsi"/>
          <w:i/>
          <w:spacing w:val="-16"/>
          <w:w w:val="74"/>
          <w:sz w:val="16"/>
          <w:szCs w:val="16"/>
        </w:rPr>
        <w:t>n</w:t>
      </w:r>
      <w:r w:rsidRPr="00651EC0">
        <w:rPr>
          <w:rFonts w:asciiTheme="minorHAnsi" w:hAnsiTheme="minorHAnsi" w:cstheme="minorHAnsi"/>
          <w:i/>
          <w:spacing w:val="-49"/>
          <w:w w:val="187"/>
          <w:sz w:val="16"/>
          <w:szCs w:val="16"/>
        </w:rPr>
        <w:t>o</w:t>
      </w:r>
      <w:r w:rsidRPr="00651EC0">
        <w:rPr>
          <w:rFonts w:asciiTheme="minorHAnsi" w:hAnsiTheme="minorHAnsi" w:cstheme="minorHAnsi"/>
          <w:i/>
          <w:spacing w:val="-1"/>
          <w:w w:val="48"/>
          <w:sz w:val="16"/>
          <w:szCs w:val="16"/>
        </w:rPr>
        <w:t>r</w:t>
      </w:r>
      <w:r w:rsidRPr="00651EC0">
        <w:rPr>
          <w:rFonts w:asciiTheme="minorHAnsi" w:hAnsiTheme="minorHAnsi" w:cstheme="minorHAnsi"/>
          <w:i/>
          <w:w w:val="144"/>
          <w:sz w:val="16"/>
          <w:szCs w:val="16"/>
        </w:rPr>
        <w:t>s</w:t>
      </w:r>
      <w:r w:rsidRPr="00651EC0">
        <w:rPr>
          <w:rFonts w:asciiTheme="minorHAnsi" w:hAnsiTheme="minorHAnsi" w:cstheme="minorHAnsi"/>
          <w:i/>
          <w:spacing w:val="-14"/>
          <w:sz w:val="16"/>
          <w:szCs w:val="16"/>
        </w:rPr>
        <w:t xml:space="preserve"> </w:t>
      </w:r>
      <w:r w:rsidRPr="00651EC0">
        <w:rPr>
          <w:rFonts w:asciiTheme="minorHAnsi" w:hAnsiTheme="minorHAnsi" w:cstheme="minorHAnsi"/>
          <w:w w:val="73"/>
          <w:sz w:val="14"/>
          <w:szCs w:val="14"/>
        </w:rPr>
        <w:t>i</w:t>
      </w:r>
      <w:r w:rsidRPr="00651EC0">
        <w:rPr>
          <w:rFonts w:asciiTheme="minorHAnsi" w:hAnsiTheme="minorHAnsi" w:cstheme="minorHAnsi"/>
          <w:w w:val="135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-4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2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1"/>
          <w:sz w:val="14"/>
          <w:szCs w:val="14"/>
        </w:rPr>
        <w:t>a</w:t>
      </w:r>
      <w:r w:rsidRPr="00651EC0">
        <w:rPr>
          <w:rFonts w:asciiTheme="minorHAnsi" w:hAnsiTheme="minorHAnsi" w:cstheme="minorHAnsi"/>
          <w:sz w:val="14"/>
          <w:szCs w:val="14"/>
        </w:rPr>
        <w:t>th</w:t>
      </w:r>
      <w:r w:rsidRPr="00651EC0">
        <w:rPr>
          <w:rFonts w:asciiTheme="minorHAnsi" w:hAnsiTheme="minorHAnsi" w:cstheme="minorHAnsi"/>
          <w:spacing w:val="-7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w w:val="104"/>
          <w:sz w:val="14"/>
          <w:szCs w:val="14"/>
        </w:rPr>
        <w:t>a</w:t>
      </w:r>
      <w:r w:rsidRPr="00651EC0">
        <w:rPr>
          <w:rFonts w:asciiTheme="minorHAnsi" w:hAnsiTheme="minorHAnsi" w:cstheme="minorHAnsi"/>
          <w:spacing w:val="2"/>
          <w:w w:val="104"/>
          <w:sz w:val="14"/>
          <w:szCs w:val="14"/>
        </w:rPr>
        <w:t>n</w:t>
      </w:r>
      <w:r w:rsidRPr="00651EC0">
        <w:rPr>
          <w:rFonts w:asciiTheme="minorHAnsi" w:hAnsiTheme="minorHAnsi" w:cstheme="minorHAnsi"/>
          <w:w w:val="104"/>
          <w:sz w:val="14"/>
          <w:szCs w:val="14"/>
        </w:rPr>
        <w:t>d</w:t>
      </w:r>
      <w:r w:rsidRPr="00651EC0">
        <w:rPr>
          <w:rFonts w:asciiTheme="minorHAnsi" w:hAnsiTheme="minorHAnsi" w:cstheme="minorHAnsi"/>
          <w:spacing w:val="10"/>
          <w:w w:val="10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2"/>
          <w:w w:val="54"/>
          <w:sz w:val="14"/>
          <w:szCs w:val="14"/>
        </w:rPr>
        <w:t>E</w:t>
      </w:r>
      <w:r w:rsidRPr="00651EC0">
        <w:rPr>
          <w:rFonts w:asciiTheme="minorHAnsi" w:eastAsia="Arial" w:hAnsiTheme="minorHAnsi" w:cstheme="minorHAnsi"/>
          <w:spacing w:val="-18"/>
          <w:w w:val="91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9"/>
          <w:w w:val="117"/>
          <w:sz w:val="14"/>
          <w:szCs w:val="14"/>
        </w:rPr>
        <w:t>g</w:t>
      </w:r>
      <w:r w:rsidRPr="00651EC0">
        <w:rPr>
          <w:rFonts w:asciiTheme="minorHAnsi" w:eastAsia="Arial" w:hAnsiTheme="minorHAnsi" w:cstheme="minorHAnsi"/>
          <w:w w:val="92"/>
          <w:sz w:val="14"/>
          <w:szCs w:val="14"/>
        </w:rPr>
        <w:t>li</w:t>
      </w:r>
      <w:r w:rsidRPr="00651EC0">
        <w:rPr>
          <w:rFonts w:asciiTheme="minorHAnsi" w:eastAsia="Arial" w:hAnsiTheme="minorHAnsi" w:cstheme="minorHAnsi"/>
          <w:spacing w:val="-6"/>
          <w:w w:val="92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w w:val="117"/>
          <w:sz w:val="14"/>
          <w:szCs w:val="14"/>
        </w:rPr>
        <w:t>h</w:t>
      </w:r>
    </w:p>
    <w:p w14:paraId="132B9C96" w14:textId="77777777" w:rsidR="007B06B0" w:rsidRPr="00651EC0" w:rsidRDefault="007B06B0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0B22D3FA" w14:textId="77777777" w:rsidR="007B06B0" w:rsidRPr="00651EC0" w:rsidRDefault="00651EC0">
      <w:pPr>
        <w:ind w:left="134" w:right="-44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5         </w:t>
      </w:r>
      <w:r w:rsidRPr="00651EC0">
        <w:rPr>
          <w:rFonts w:asciiTheme="minorHAnsi" w:eastAsia="Arial" w:hAnsiTheme="minorHAnsi" w:cstheme="minorHAnsi"/>
          <w:spacing w:val="1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60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29"/>
          <w:w w:val="242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-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uth</w:t>
      </w:r>
      <w:r w:rsidRPr="00651EC0">
        <w:rPr>
          <w:rFonts w:asciiTheme="minorHAnsi" w:eastAsia="Arial" w:hAnsiTheme="minorHAnsi" w:cstheme="minorHAnsi"/>
          <w:spacing w:val="2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w w:val="101"/>
          <w:sz w:val="12"/>
          <w:szCs w:val="12"/>
        </w:rPr>
        <w:t>Z</w:t>
      </w:r>
      <w:r w:rsidRPr="00651EC0">
        <w:rPr>
          <w:rFonts w:asciiTheme="minorHAnsi" w:eastAsia="Arial" w:hAnsiTheme="minorHAnsi" w:cstheme="minorHAnsi"/>
          <w:i/>
          <w:spacing w:val="-2"/>
          <w:w w:val="10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i/>
          <w:spacing w:val="-12"/>
          <w:w w:val="82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i/>
          <w:w w:val="14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i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-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73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8"/>
          <w:w w:val="16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9"/>
          <w:w w:val="10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1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93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1"/>
          <w:w w:val="93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35"/>
          <w:sz w:val="12"/>
          <w:szCs w:val="12"/>
        </w:rPr>
        <w:t>rp=</w:t>
      </w:r>
      <w:r w:rsidRPr="00651EC0">
        <w:rPr>
          <w:rFonts w:asciiTheme="minorHAnsi" w:eastAsia="Arial" w:hAnsiTheme="minorHAnsi" w:cstheme="minorHAnsi"/>
          <w:spacing w:val="-1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>tti</w:t>
      </w:r>
      <w:r w:rsidRPr="00651EC0">
        <w:rPr>
          <w:rFonts w:asciiTheme="minorHAnsi" w:eastAsia="Arial" w:hAnsiTheme="minorHAnsi" w:cstheme="minorHAnsi"/>
          <w:spacing w:val="6"/>
          <w:w w:val="120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12"/>
          <w:w w:val="120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b/>
          <w:w w:val="56"/>
          <w:sz w:val="14"/>
          <w:szCs w:val="14"/>
        </w:rPr>
        <w:t>F</w:t>
      </w:r>
      <w:r w:rsidRPr="00651EC0">
        <w:rPr>
          <w:rFonts w:asciiTheme="minorHAnsi" w:hAnsiTheme="minorHAnsi" w:cstheme="minorHAnsi"/>
          <w:b/>
          <w:spacing w:val="-29"/>
          <w:w w:val="99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spacing w:val="1"/>
          <w:w w:val="141"/>
          <w:sz w:val="14"/>
          <w:szCs w:val="14"/>
        </w:rPr>
        <w:t>n</w:t>
      </w:r>
      <w:r w:rsidRPr="00651EC0">
        <w:rPr>
          <w:rFonts w:asciiTheme="minorHAnsi" w:hAnsiTheme="minorHAnsi" w:cstheme="minorHAnsi"/>
          <w:b/>
          <w:w w:val="75"/>
          <w:sz w:val="14"/>
          <w:szCs w:val="14"/>
        </w:rPr>
        <w:t>a</w:t>
      </w:r>
      <w:r w:rsidRPr="00651EC0">
        <w:rPr>
          <w:rFonts w:asciiTheme="minorHAnsi" w:hAnsiTheme="minorHAnsi" w:cstheme="minorHAnsi"/>
          <w:b/>
          <w:w w:val="79"/>
          <w:sz w:val="14"/>
          <w:szCs w:val="14"/>
        </w:rPr>
        <w:t>li</w:t>
      </w:r>
      <w:r w:rsidRPr="00651EC0">
        <w:rPr>
          <w:rFonts w:asciiTheme="minorHAnsi" w:hAnsiTheme="minorHAnsi" w:cstheme="minorHAnsi"/>
          <w:b/>
          <w:spacing w:val="1"/>
          <w:w w:val="79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123"/>
          <w:sz w:val="14"/>
          <w:szCs w:val="14"/>
        </w:rPr>
        <w:t>t</w:t>
      </w:r>
      <w:r w:rsidRPr="00651EC0">
        <w:rPr>
          <w:rFonts w:asciiTheme="minorHAnsi" w:hAnsiTheme="minorHAnsi" w:cstheme="minorHAnsi"/>
          <w:b/>
          <w:spacing w:val="8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3"/>
          <w:w w:val="129"/>
          <w:sz w:val="14"/>
          <w:szCs w:val="14"/>
        </w:rPr>
        <w:t>-</w:t>
      </w:r>
      <w:r w:rsidRPr="00651EC0">
        <w:rPr>
          <w:rFonts w:asciiTheme="minorHAnsi" w:hAnsiTheme="minorHAnsi" w:cstheme="minorHAnsi"/>
          <w:w w:val="125"/>
          <w:sz w:val="14"/>
          <w:szCs w:val="14"/>
        </w:rPr>
        <w:t>2</w:t>
      </w:r>
      <w:r w:rsidRPr="00651EC0">
        <w:rPr>
          <w:rFonts w:asciiTheme="minorHAnsi" w:hAnsiTheme="minorHAnsi" w:cstheme="minorHAnsi"/>
          <w:spacing w:val="-12"/>
          <w:w w:val="125"/>
          <w:sz w:val="14"/>
          <w:szCs w:val="14"/>
        </w:rPr>
        <w:t>0</w:t>
      </w:r>
      <w:r w:rsidRPr="00651EC0">
        <w:rPr>
          <w:rFonts w:asciiTheme="minorHAnsi" w:hAnsiTheme="minorHAnsi" w:cstheme="minorHAnsi"/>
          <w:spacing w:val="-3"/>
          <w:w w:val="107"/>
          <w:sz w:val="14"/>
          <w:szCs w:val="14"/>
        </w:rPr>
        <w:t>2</w:t>
      </w:r>
      <w:r w:rsidRPr="00651EC0">
        <w:rPr>
          <w:rFonts w:asciiTheme="minorHAnsi" w:hAnsiTheme="minorHAnsi" w:cstheme="minorHAnsi"/>
          <w:spacing w:val="-3"/>
          <w:sz w:val="14"/>
          <w:szCs w:val="14"/>
        </w:rPr>
        <w:t>2</w:t>
      </w:r>
      <w:r w:rsidRPr="00651EC0">
        <w:rPr>
          <w:rFonts w:asciiTheme="minorHAnsi" w:hAnsiTheme="minorHAnsi" w:cstheme="minorHAnsi"/>
          <w:w w:val="64"/>
          <w:sz w:val="14"/>
          <w:szCs w:val="14"/>
        </w:rPr>
        <w:t>;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1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7"/>
          <w:w w:val="244"/>
          <w:sz w:val="14"/>
          <w:szCs w:val="14"/>
        </w:rPr>
        <w:t>F</w:t>
      </w:r>
      <w:r w:rsidRPr="00651EC0">
        <w:rPr>
          <w:rFonts w:asciiTheme="minorHAnsi" w:hAnsiTheme="minorHAnsi" w:cstheme="minorHAnsi"/>
          <w:spacing w:val="-7"/>
          <w:w w:val="178"/>
          <w:sz w:val="14"/>
          <w:szCs w:val="14"/>
        </w:rPr>
        <w:t>Y</w:t>
      </w:r>
      <w:r w:rsidRPr="00651EC0">
        <w:rPr>
          <w:rFonts w:asciiTheme="minorHAnsi" w:hAnsiTheme="minorHAnsi" w:cstheme="minorHAnsi"/>
          <w:spacing w:val="-3"/>
          <w:w w:val="107"/>
          <w:sz w:val="14"/>
          <w:szCs w:val="14"/>
        </w:rPr>
        <w:t>o</w:t>
      </w:r>
      <w:r w:rsidRPr="00651EC0">
        <w:rPr>
          <w:rFonts w:asciiTheme="minorHAnsi" w:hAnsiTheme="minorHAnsi" w:cstheme="minorHAnsi"/>
          <w:w w:val="98"/>
          <w:sz w:val="14"/>
          <w:szCs w:val="14"/>
        </w:rPr>
        <w:t>ur</w:t>
      </w:r>
      <w:r w:rsidRPr="00651EC0">
        <w:rPr>
          <w:rFonts w:asciiTheme="minorHAnsi" w:hAnsiTheme="minorHAnsi" w:cstheme="minorHAnsi"/>
          <w:spacing w:val="4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6"/>
          <w:w w:val="109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i/>
          <w:spacing w:val="3"/>
          <w:w w:val="89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i/>
          <w:w w:val="129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i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3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pacing w:val="1"/>
          <w:w w:val="61"/>
          <w:sz w:val="14"/>
          <w:szCs w:val="14"/>
        </w:rPr>
        <w:t>F</w:t>
      </w:r>
      <w:r w:rsidRPr="00651EC0">
        <w:rPr>
          <w:rFonts w:asciiTheme="minorHAnsi" w:hAnsiTheme="minorHAnsi" w:cstheme="minorHAnsi"/>
          <w:spacing w:val="1"/>
          <w:w w:val="180"/>
          <w:sz w:val="14"/>
          <w:szCs w:val="14"/>
        </w:rPr>
        <w:t>m</w:t>
      </w:r>
      <w:r w:rsidRPr="00651EC0">
        <w:rPr>
          <w:rFonts w:asciiTheme="minorHAnsi" w:hAnsiTheme="minorHAnsi" w:cstheme="minorHAnsi"/>
          <w:spacing w:val="1"/>
          <w:w w:val="56"/>
          <w:sz w:val="14"/>
          <w:szCs w:val="14"/>
        </w:rPr>
        <w:t>w</w:t>
      </w:r>
      <w:r w:rsidRPr="00651EC0">
        <w:rPr>
          <w:rFonts w:asciiTheme="minorHAnsi" w:hAnsiTheme="minorHAnsi" w:cstheme="minorHAnsi"/>
          <w:spacing w:val="1"/>
          <w:w w:val="92"/>
          <w:sz w:val="14"/>
          <w:szCs w:val="14"/>
        </w:rPr>
        <w:t>a</w:t>
      </w:r>
      <w:r w:rsidRPr="00651EC0">
        <w:rPr>
          <w:rFonts w:asciiTheme="minorHAnsi" w:hAnsiTheme="minorHAnsi" w:cstheme="minorHAnsi"/>
          <w:w w:val="116"/>
          <w:sz w:val="14"/>
          <w:szCs w:val="14"/>
        </w:rPr>
        <w:t>y</w:t>
      </w:r>
    </w:p>
    <w:p w14:paraId="522ADB1C" w14:textId="77777777" w:rsidR="007B06B0" w:rsidRPr="00651EC0" w:rsidRDefault="00651EC0">
      <w:pPr>
        <w:spacing w:before="1"/>
        <w:ind w:left="989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w w:val="86"/>
          <w:sz w:val="14"/>
          <w:szCs w:val="14"/>
        </w:rPr>
        <w:t>Reci</w:t>
      </w:r>
      <w:r w:rsidRPr="00651EC0">
        <w:rPr>
          <w:rFonts w:asciiTheme="minorHAnsi" w:hAnsiTheme="minorHAnsi" w:cstheme="minorHAnsi"/>
          <w:spacing w:val="3"/>
          <w:w w:val="86"/>
          <w:sz w:val="14"/>
          <w:szCs w:val="14"/>
        </w:rPr>
        <w:t>p</w:t>
      </w:r>
      <w:r w:rsidRPr="00651EC0">
        <w:rPr>
          <w:rFonts w:asciiTheme="minorHAnsi" w:hAnsiTheme="minorHAnsi" w:cstheme="minorHAnsi"/>
          <w:w w:val="74"/>
          <w:sz w:val="14"/>
          <w:szCs w:val="14"/>
        </w:rPr>
        <w:t>i</w:t>
      </w:r>
      <w:r w:rsidRPr="00651EC0">
        <w:rPr>
          <w:rFonts w:asciiTheme="minorHAnsi" w:hAnsiTheme="minorHAnsi" w:cstheme="minorHAnsi"/>
          <w:spacing w:val="-43"/>
          <w:w w:val="178"/>
          <w:sz w:val="14"/>
          <w:szCs w:val="14"/>
        </w:rPr>
        <w:t>e</w:t>
      </w:r>
      <w:r w:rsidRPr="00651EC0">
        <w:rPr>
          <w:rFonts w:asciiTheme="minorHAnsi" w:hAnsiTheme="minorHAnsi" w:cstheme="minorHAnsi"/>
          <w:w w:val="110"/>
          <w:sz w:val="14"/>
          <w:szCs w:val="14"/>
        </w:rPr>
        <w:t>n</w:t>
      </w:r>
      <w:r w:rsidRPr="00651EC0">
        <w:rPr>
          <w:rFonts w:asciiTheme="minorHAnsi" w:hAnsiTheme="minorHAnsi" w:cstheme="minorHAnsi"/>
          <w:spacing w:val="-4"/>
          <w:w w:val="110"/>
          <w:sz w:val="14"/>
          <w:szCs w:val="14"/>
        </w:rPr>
        <w:t>t</w:t>
      </w:r>
      <w:r w:rsidRPr="00651EC0">
        <w:rPr>
          <w:rFonts w:asciiTheme="minorHAnsi" w:hAnsiTheme="minorHAnsi" w:cstheme="minorHAnsi"/>
          <w:w w:val="82"/>
          <w:sz w:val="14"/>
          <w:szCs w:val="14"/>
        </w:rPr>
        <w:t>,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2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-43"/>
          <w:w w:val="267"/>
          <w:sz w:val="14"/>
          <w:szCs w:val="14"/>
        </w:rPr>
        <w:t>5</w:t>
      </w:r>
      <w:r w:rsidRPr="00651EC0">
        <w:rPr>
          <w:rFonts w:asciiTheme="minorHAnsi" w:hAnsiTheme="minorHAnsi" w:cstheme="minorHAnsi"/>
          <w:w w:val="235"/>
          <w:sz w:val="14"/>
          <w:szCs w:val="14"/>
        </w:rPr>
        <w:t>t</w:t>
      </w:r>
      <w:r w:rsidRPr="00651EC0">
        <w:rPr>
          <w:rFonts w:asciiTheme="minorHAnsi" w:hAnsiTheme="minorHAnsi" w:cstheme="minorHAnsi"/>
          <w:spacing w:val="-10"/>
          <w:w w:val="116"/>
          <w:sz w:val="14"/>
          <w:szCs w:val="14"/>
        </w:rPr>
        <w:t>a</w:t>
      </w:r>
      <w:r w:rsidRPr="00651EC0">
        <w:rPr>
          <w:rFonts w:asciiTheme="minorHAnsi" w:hAnsiTheme="minorHAnsi" w:cstheme="minorHAnsi"/>
          <w:w w:val="102"/>
          <w:sz w:val="14"/>
          <w:szCs w:val="14"/>
        </w:rPr>
        <w:t>n</w:t>
      </w:r>
      <w:r w:rsidRPr="00651EC0">
        <w:rPr>
          <w:rFonts w:asciiTheme="minorHAnsi" w:hAnsiTheme="minorHAnsi" w:cstheme="minorHAnsi"/>
          <w:sz w:val="14"/>
          <w:szCs w:val="14"/>
        </w:rPr>
        <w:t xml:space="preserve"> </w:t>
      </w:r>
      <w:r w:rsidRPr="00651EC0">
        <w:rPr>
          <w:rFonts w:asciiTheme="minorHAnsi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b/>
          <w:spacing w:val="-5"/>
          <w:w w:val="77"/>
          <w:sz w:val="14"/>
          <w:szCs w:val="14"/>
        </w:rPr>
        <w:t>P</w:t>
      </w:r>
      <w:r w:rsidRPr="00651EC0">
        <w:rPr>
          <w:rFonts w:asciiTheme="minorHAnsi" w:eastAsia="Arial" w:hAnsiTheme="minorHAnsi" w:cstheme="minorHAnsi"/>
          <w:b/>
          <w:w w:val="77"/>
          <w:sz w:val="14"/>
          <w:szCs w:val="14"/>
        </w:rPr>
        <w:t>u</w:t>
      </w:r>
      <w:r w:rsidRPr="00651EC0">
        <w:rPr>
          <w:rFonts w:asciiTheme="minorHAnsi" w:eastAsia="Arial" w:hAnsiTheme="minorHAnsi" w:cstheme="minorHAnsi"/>
          <w:b/>
          <w:spacing w:val="-5"/>
          <w:w w:val="77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b/>
          <w:w w:val="77"/>
          <w:sz w:val="14"/>
          <w:szCs w:val="14"/>
        </w:rPr>
        <w:t>lic</w:t>
      </w:r>
      <w:r w:rsidRPr="00651EC0">
        <w:rPr>
          <w:rFonts w:asciiTheme="minorHAnsi" w:eastAsia="Arial" w:hAnsiTheme="minorHAnsi" w:cstheme="minorHAnsi"/>
          <w:b/>
          <w:spacing w:val="27"/>
          <w:w w:val="77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72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-2"/>
          <w:w w:val="7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pacing w:val="-46"/>
          <w:w w:val="146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1"/>
          <w:w w:val="74"/>
          <w:sz w:val="14"/>
          <w:szCs w:val="14"/>
        </w:rPr>
        <w:t>r</w:t>
      </w:r>
      <w:r w:rsidRPr="00651EC0">
        <w:rPr>
          <w:rFonts w:asciiTheme="minorHAnsi" w:eastAsia="Arial" w:hAnsiTheme="minorHAnsi" w:cstheme="minorHAnsi"/>
          <w:i/>
          <w:spacing w:val="4"/>
          <w:w w:val="123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i/>
          <w:spacing w:val="3"/>
          <w:w w:val="12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i/>
          <w:w w:val="129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i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i/>
          <w:spacing w:val="3"/>
          <w:w w:val="137"/>
          <w:sz w:val="12"/>
          <w:szCs w:val="12"/>
        </w:rPr>
        <w:t>-</w:t>
      </w:r>
      <w:r w:rsidRPr="00651EC0">
        <w:rPr>
          <w:rFonts w:asciiTheme="minorHAnsi" w:hAnsiTheme="minorHAnsi" w:cstheme="minorHAnsi"/>
          <w:w w:val="131"/>
          <w:sz w:val="12"/>
          <w:szCs w:val="12"/>
        </w:rPr>
        <w:t>2</w:t>
      </w:r>
      <w:r w:rsidRPr="00651EC0">
        <w:rPr>
          <w:rFonts w:asciiTheme="minorHAnsi" w:hAnsiTheme="minorHAnsi" w:cstheme="minorHAnsi"/>
          <w:spacing w:val="6"/>
          <w:w w:val="131"/>
          <w:sz w:val="12"/>
          <w:szCs w:val="12"/>
        </w:rPr>
        <w:t>0</w:t>
      </w:r>
      <w:r w:rsidRPr="00651EC0">
        <w:rPr>
          <w:rFonts w:asciiTheme="minorHAnsi" w:hAnsiTheme="minorHAnsi" w:cstheme="minorHAnsi"/>
          <w:w w:val="112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5"/>
          <w:w w:val="112"/>
          <w:sz w:val="12"/>
          <w:szCs w:val="12"/>
        </w:rPr>
        <w:t>0</w:t>
      </w:r>
      <w:r w:rsidRPr="00651EC0">
        <w:rPr>
          <w:rFonts w:asciiTheme="minorHAnsi" w:hAnsiTheme="minorHAnsi" w:cstheme="minorHAnsi"/>
          <w:w w:val="69"/>
          <w:sz w:val="12"/>
          <w:szCs w:val="12"/>
        </w:rPr>
        <w:t>;</w:t>
      </w:r>
    </w:p>
    <w:p w14:paraId="5124B157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07B42D3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2637BCA6" w14:textId="77777777" w:rsidR="007B06B0" w:rsidRPr="00651EC0" w:rsidRDefault="007B06B0">
      <w:pPr>
        <w:spacing w:before="18" w:line="240" w:lineRule="exact"/>
        <w:rPr>
          <w:rFonts w:asciiTheme="minorHAnsi" w:hAnsiTheme="minorHAnsi" w:cstheme="minorHAnsi"/>
          <w:sz w:val="24"/>
          <w:szCs w:val="24"/>
        </w:rPr>
      </w:pPr>
    </w:p>
    <w:p w14:paraId="434CF715" w14:textId="77777777" w:rsidR="007B06B0" w:rsidRPr="00651EC0" w:rsidRDefault="00651EC0">
      <w:pPr>
        <w:spacing w:line="220" w:lineRule="exact"/>
        <w:ind w:right="-50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b/>
          <w:spacing w:val="1"/>
          <w:w w:val="96"/>
          <w:position w:val="-1"/>
        </w:rPr>
        <w:t>H</w:t>
      </w:r>
      <w:r w:rsidRPr="00651EC0">
        <w:rPr>
          <w:rFonts w:asciiTheme="minorHAnsi" w:eastAsia="Arial" w:hAnsiTheme="minorHAnsi" w:cstheme="minorHAnsi"/>
          <w:b/>
          <w:w w:val="106"/>
          <w:position w:val="-1"/>
        </w:rPr>
        <w:t>o</w:t>
      </w:r>
      <w:r w:rsidRPr="00651EC0">
        <w:rPr>
          <w:rFonts w:asciiTheme="minorHAnsi" w:eastAsia="Arial" w:hAnsiTheme="minorHAnsi" w:cstheme="minorHAnsi"/>
          <w:b/>
          <w:w w:val="102"/>
          <w:position w:val="-1"/>
        </w:rPr>
        <w:t>n</w:t>
      </w:r>
      <w:r w:rsidRPr="00651EC0">
        <w:rPr>
          <w:rFonts w:asciiTheme="minorHAnsi" w:eastAsia="Arial" w:hAnsiTheme="minorHAnsi" w:cstheme="minorHAnsi"/>
          <w:b/>
          <w:w w:val="110"/>
          <w:position w:val="-1"/>
        </w:rPr>
        <w:t>o</w:t>
      </w:r>
      <w:r w:rsidRPr="00651EC0">
        <w:rPr>
          <w:rFonts w:asciiTheme="minorHAnsi" w:eastAsia="Arial" w:hAnsiTheme="minorHAnsi" w:cstheme="minorHAnsi"/>
          <w:b/>
          <w:spacing w:val="1"/>
          <w:w w:val="104"/>
          <w:position w:val="-1"/>
        </w:rPr>
        <w:t>r</w:t>
      </w:r>
      <w:r w:rsidRPr="00651EC0">
        <w:rPr>
          <w:rFonts w:asciiTheme="minorHAnsi" w:eastAsia="Arial" w:hAnsiTheme="minorHAnsi" w:cstheme="minorHAnsi"/>
          <w:b/>
          <w:w w:val="99"/>
          <w:position w:val="-1"/>
        </w:rPr>
        <w:t>s</w:t>
      </w:r>
    </w:p>
    <w:p w14:paraId="7AAFC51B" w14:textId="77777777" w:rsidR="007B06B0" w:rsidRPr="00651EC0" w:rsidRDefault="00651EC0">
      <w:pPr>
        <w:spacing w:line="120" w:lineRule="exact"/>
        <w:ind w:right="-38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6"/>
          <w:w w:val="11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4"/>
          <w:w w:val="123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30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8"/>
          <w:w w:val="13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27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27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2"/>
          <w:w w:val="33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9"/>
          <w:w w:val="188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l</w:t>
      </w:r>
    </w:p>
    <w:p w14:paraId="44298CE7" w14:textId="77777777" w:rsidR="007B06B0" w:rsidRPr="00651EC0" w:rsidRDefault="00651EC0">
      <w:pPr>
        <w:spacing w:before="73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5"/>
          <w:w w:val="92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2"/>
          <w:w w:val="47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5"/>
          <w:w w:val="30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7"/>
          <w:sz w:val="12"/>
          <w:szCs w:val="12"/>
        </w:rPr>
        <w:t>n</w:t>
      </w:r>
    </w:p>
    <w:p w14:paraId="090F4992" w14:textId="77777777" w:rsidR="007B06B0" w:rsidRPr="00651EC0" w:rsidRDefault="00651EC0">
      <w:pPr>
        <w:spacing w:line="120" w:lineRule="exact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ub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lic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06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15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"/>
          <w:w w:val="135"/>
          <w:sz w:val="12"/>
          <w:szCs w:val="12"/>
        </w:rPr>
        <w:t>k</w:t>
      </w:r>
      <w:r w:rsidRPr="00651EC0">
        <w:rPr>
          <w:rFonts w:asciiTheme="minorHAnsi" w:eastAsia="Arial" w:hAnsiTheme="minorHAnsi" w:cstheme="minorHAnsi"/>
          <w:spacing w:val="-17"/>
          <w:w w:val="101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9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z w:val="12"/>
          <w:szCs w:val="12"/>
        </w:rPr>
        <w:t>ritin</w:t>
      </w:r>
      <w:r w:rsidRPr="00651EC0">
        <w:rPr>
          <w:rFonts w:asciiTheme="minorHAnsi" w:eastAsia="Arial" w:hAnsiTheme="minorHAnsi" w:cstheme="minorHAnsi"/>
          <w:spacing w:val="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3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z w:val="12"/>
          <w:szCs w:val="12"/>
        </w:rPr>
        <w:t>ritin</w:t>
      </w:r>
      <w:r w:rsidRPr="00651EC0">
        <w:rPr>
          <w:rFonts w:asciiTheme="minorHAnsi" w:eastAsia="Arial" w:hAnsiTheme="minorHAnsi" w:cstheme="minorHAnsi"/>
          <w:spacing w:val="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2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6"/>
          <w:w w:val="120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le</w:t>
      </w:r>
    </w:p>
    <w:p w14:paraId="2A861CBD" w14:textId="77777777" w:rsidR="007B06B0" w:rsidRPr="00651EC0" w:rsidRDefault="00651EC0">
      <w:pPr>
        <w:spacing w:before="73"/>
        <w:rPr>
          <w:rFonts w:asciiTheme="minorHAnsi" w:eastAsia="Arial" w:hAnsiTheme="minorHAnsi" w:cstheme="minorHAnsi"/>
          <w:sz w:val="12"/>
          <w:szCs w:val="12"/>
        </w:rPr>
        <w:sectPr w:rsidR="007B06B0" w:rsidRPr="00651EC0">
          <w:type w:val="continuous"/>
          <w:pgSz w:w="15840" w:h="12240" w:orient="landscape"/>
          <w:pgMar w:top="860" w:right="1040" w:bottom="280" w:left="1200" w:header="720" w:footer="720" w:gutter="0"/>
          <w:cols w:num="4" w:space="720" w:equalWidth="0">
            <w:col w:w="5654" w:space="2198"/>
            <w:col w:w="720" w:space="590"/>
            <w:col w:w="719" w:space="285"/>
            <w:col w:w="3434"/>
          </w:cols>
        </w:sectPr>
      </w:pPr>
      <w:r w:rsidRPr="00651EC0">
        <w:rPr>
          <w:rFonts w:asciiTheme="minorHAnsi" w:eastAsia="Arial" w:hAnsiTheme="minorHAnsi" w:cstheme="minorHAnsi"/>
          <w:spacing w:val="6"/>
          <w:w w:val="106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7"/>
          <w:w w:val="103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w w:val="11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8"/>
          <w:w w:val="115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.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8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8"/>
          <w:sz w:val="12"/>
          <w:szCs w:val="12"/>
        </w:rPr>
        <w:t>tt</w:t>
      </w:r>
      <w:r w:rsidRPr="00651EC0">
        <w:rPr>
          <w:rFonts w:asciiTheme="minorHAnsi" w:eastAsia="Arial" w:hAnsiTheme="minorHAnsi" w:cstheme="minorHAnsi"/>
          <w:spacing w:val="11"/>
          <w:w w:val="11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mn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Clo</w:t>
      </w:r>
      <w:r w:rsidRPr="00651EC0">
        <w:rPr>
          <w:rFonts w:asciiTheme="minorHAnsi" w:eastAsia="Arial" w:hAnsiTheme="minorHAnsi" w:cstheme="minorHAnsi"/>
          <w:spacing w:val="-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1"/>
          <w:w w:val="16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8"/>
          <w:w w:val="110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w w:val="148"/>
          <w:sz w:val="12"/>
          <w:szCs w:val="12"/>
        </w:rPr>
        <w:t>n</w:t>
      </w:r>
    </w:p>
    <w:p w14:paraId="76094910" w14:textId="77777777" w:rsidR="007B06B0" w:rsidRPr="00651EC0" w:rsidRDefault="00651EC0">
      <w:pPr>
        <w:spacing w:before="41"/>
        <w:ind w:left="13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pict w14:anchorId="5783E036">
          <v:shape id="_x0000_s1026" type="#_x0000_t75" style="position:absolute;left:0;text-align:left;margin-left:0;margin-top:0;width:11in;height:612pt;z-index:-1624;mso-position-horizontal-relative:page;mso-position-vertical-relative:page">
            <v:imagedata r:id="rId20" o:title=""/>
            <w10:wrap anchorx="page" anchory="page"/>
          </v:shape>
        </w:pict>
      </w:r>
      <w:r w:rsidRPr="00651EC0">
        <w:rPr>
          <w:rFonts w:asciiTheme="minorHAnsi" w:eastAsia="Arial" w:hAnsiTheme="minorHAnsi" w:cstheme="minorHAnsi"/>
          <w:spacing w:val="-1"/>
          <w:w w:val="8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86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1"/>
          <w:w w:val="10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90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-1"/>
          <w:w w:val="9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-1"/>
          <w:w w:val="10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95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-1"/>
          <w:w w:val="73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8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  </w:t>
      </w:r>
      <w:r w:rsidRPr="00651EC0">
        <w:rPr>
          <w:rFonts w:asciiTheme="minorHAnsi" w:eastAsia="Arial" w:hAnsiTheme="minorHAnsi" w:cstheme="minorHAnsi"/>
          <w:spacing w:val="-13"/>
          <w:w w:val="81"/>
          <w:sz w:val="12"/>
          <w:szCs w:val="12"/>
        </w:rPr>
        <w:t>.</w:t>
      </w:r>
      <w:r w:rsidRPr="00651EC0">
        <w:rPr>
          <w:rFonts w:asciiTheme="minorHAnsi" w:eastAsia="Arial" w:hAnsiTheme="minorHAnsi" w:cstheme="minorHAnsi"/>
          <w:spacing w:val="9"/>
          <w:w w:val="195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spacing w:val="-8"/>
          <w:w w:val="128"/>
          <w:sz w:val="12"/>
          <w:szCs w:val="12"/>
        </w:rPr>
        <w:t>=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1"/>
          <w:w w:val="162"/>
          <w:sz w:val="12"/>
          <w:szCs w:val="12"/>
        </w:rPr>
        <w:t>.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-10"/>
          <w:w w:val="80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spacing w:val="-9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5"/>
          <w:w w:val="112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3"/>
          <w:w w:val="13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1"/>
          <w:sz w:val="12"/>
          <w:szCs w:val="12"/>
        </w:rPr>
        <w:t>n</w:t>
      </w:r>
    </w:p>
    <w:p w14:paraId="5D44D2D0" w14:textId="77777777" w:rsidR="007B06B0" w:rsidRPr="00651EC0" w:rsidRDefault="00651EC0">
      <w:pPr>
        <w:spacing w:before="31"/>
        <w:ind w:left="974" w:right="-4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uth </w:t>
      </w:r>
      <w:r w:rsidRPr="00651EC0">
        <w:rPr>
          <w:rFonts w:asciiTheme="minorHAnsi" w:eastAsia="Arial" w:hAnsiTheme="minorHAnsi" w:cstheme="minorHAnsi"/>
          <w:w w:val="90"/>
          <w:sz w:val="12"/>
          <w:szCs w:val="12"/>
        </w:rPr>
        <w:t>Co</w:t>
      </w:r>
      <w:r w:rsidRPr="00651EC0">
        <w:rPr>
          <w:rFonts w:asciiTheme="minorHAnsi" w:eastAsia="Arial" w:hAnsiTheme="minorHAnsi" w:cstheme="minorHAnsi"/>
          <w:spacing w:val="-2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4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z w:val="12"/>
          <w:szCs w:val="12"/>
        </w:rPr>
        <w:t>din</w:t>
      </w:r>
      <w:r w:rsidRPr="00651EC0">
        <w:rPr>
          <w:rFonts w:asciiTheme="minorHAnsi" w:eastAsia="Arial" w:hAnsiTheme="minorHAnsi" w:cstheme="minorHAnsi"/>
          <w:spacing w:val="3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74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spacing w:val="4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-4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3"/>
          <w:w w:val="112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w w:val="108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6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z w:val="12"/>
          <w:szCs w:val="12"/>
        </w:rPr>
        <w:t>uth</w:t>
      </w:r>
      <w:r w:rsidRPr="00651EC0">
        <w:rPr>
          <w:rFonts w:asciiTheme="minorHAnsi" w:eastAsia="Arial" w:hAnsiTheme="minorHAnsi" w:cstheme="minorHAnsi"/>
          <w:spacing w:val="17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i/>
          <w:spacing w:val="-3"/>
          <w:sz w:val="14"/>
          <w:szCs w:val="14"/>
        </w:rPr>
        <w:t>.</w:t>
      </w:r>
      <w:r w:rsidRPr="00651EC0">
        <w:rPr>
          <w:rFonts w:asciiTheme="minorHAnsi" w:hAnsiTheme="minorHAnsi" w:cstheme="minorHAnsi"/>
          <w:i/>
          <w:spacing w:val="3"/>
          <w:sz w:val="14"/>
          <w:szCs w:val="14"/>
        </w:rPr>
        <w:t>o</w:t>
      </w:r>
      <w:r w:rsidRPr="00651EC0">
        <w:rPr>
          <w:rFonts w:asciiTheme="minorHAnsi" w:hAnsiTheme="minorHAnsi" w:cstheme="minorHAnsi"/>
          <w:i/>
          <w:sz w:val="14"/>
          <w:szCs w:val="14"/>
        </w:rPr>
        <w:t>bs</w:t>
      </w:r>
      <w:r w:rsidRPr="00651EC0">
        <w:rPr>
          <w:rFonts w:asciiTheme="minorHAnsi" w:hAnsiTheme="minorHAnsi" w:cstheme="minorHAnsi"/>
          <w:i/>
          <w:spacing w:val="3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1"/>
          <w:w w:val="54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06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10"/>
          <w:w w:val="106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.</w:t>
      </w:r>
    </w:p>
    <w:p w14:paraId="345853E6" w14:textId="77777777" w:rsidR="007B06B0" w:rsidRPr="00651EC0" w:rsidRDefault="00651EC0">
      <w:pPr>
        <w:spacing w:before="12"/>
        <w:ind w:left="958" w:right="978"/>
        <w:jc w:val="center"/>
        <w:rPr>
          <w:rFonts w:asciiTheme="minorHAnsi" w:hAnsiTheme="minorHAnsi" w:cstheme="minorHAnsi"/>
          <w:sz w:val="14"/>
          <w:szCs w:val="14"/>
        </w:rPr>
      </w:pPr>
      <w:r w:rsidRPr="00651EC0">
        <w:rPr>
          <w:rFonts w:asciiTheme="minorHAnsi" w:hAnsiTheme="minorHAnsi" w:cstheme="minorHAnsi"/>
          <w:b/>
          <w:w w:val="297"/>
          <w:sz w:val="14"/>
          <w:szCs w:val="14"/>
        </w:rPr>
        <w:t>i</w:t>
      </w:r>
      <w:r w:rsidRPr="00651EC0">
        <w:rPr>
          <w:rFonts w:asciiTheme="minorHAnsi" w:hAnsiTheme="minorHAnsi" w:cstheme="minorHAnsi"/>
          <w:b/>
          <w:w w:val="154"/>
          <w:sz w:val="14"/>
          <w:szCs w:val="14"/>
        </w:rPr>
        <w:t>f</w:t>
      </w:r>
      <w:r w:rsidRPr="00651EC0">
        <w:rPr>
          <w:rFonts w:asciiTheme="minorHAnsi" w:hAnsiTheme="minorHAnsi" w:cstheme="minorHAnsi"/>
          <w:b/>
          <w:w w:val="202"/>
          <w:sz w:val="14"/>
          <w:szCs w:val="14"/>
        </w:rPr>
        <w:t>s</w:t>
      </w:r>
      <w:r w:rsidRPr="00651EC0">
        <w:rPr>
          <w:rFonts w:asciiTheme="minorHAnsi" w:hAnsiTheme="minorHAnsi" w:cstheme="minorHAnsi"/>
          <w:b/>
          <w:w w:val="233"/>
          <w:sz w:val="14"/>
          <w:szCs w:val="14"/>
        </w:rPr>
        <w:t>5</w:t>
      </w:r>
      <w:r w:rsidRPr="00651EC0">
        <w:rPr>
          <w:rFonts w:asciiTheme="minorHAnsi" w:hAnsiTheme="minorHAnsi" w:cstheme="minorHAnsi"/>
          <w:b/>
          <w:w w:val="211"/>
          <w:sz w:val="14"/>
          <w:szCs w:val="14"/>
        </w:rPr>
        <w:t>E</w:t>
      </w:r>
      <w:r w:rsidRPr="00651EC0">
        <w:rPr>
          <w:rFonts w:asciiTheme="minorHAnsi" w:hAnsiTheme="minorHAnsi" w:cstheme="minorHAnsi"/>
          <w:b/>
          <w:w w:val="148"/>
          <w:sz w:val="14"/>
          <w:szCs w:val="14"/>
        </w:rPr>
        <w:t>l</w:t>
      </w:r>
      <w:r w:rsidRPr="00651EC0">
        <w:rPr>
          <w:rFonts w:asciiTheme="minorHAnsi" w:hAnsiTheme="minorHAnsi" w:cstheme="minorHAnsi"/>
          <w:b/>
          <w:w w:val="82"/>
          <w:sz w:val="14"/>
          <w:szCs w:val="14"/>
        </w:rPr>
        <w:t>.</w:t>
      </w:r>
      <w:r w:rsidRPr="00651EC0">
        <w:rPr>
          <w:rFonts w:asciiTheme="minorHAnsi" w:hAnsiTheme="minorHAnsi" w:cstheme="minorHAnsi"/>
          <w:b/>
          <w:w w:val="123"/>
          <w:sz w:val="14"/>
          <w:szCs w:val="14"/>
        </w:rPr>
        <w:t>2</w:t>
      </w:r>
      <w:r w:rsidRPr="00651EC0">
        <w:rPr>
          <w:rFonts w:asciiTheme="minorHAnsi" w:hAnsiTheme="minorHAnsi" w:cstheme="minorHAnsi"/>
          <w:b/>
          <w:w w:val="77"/>
          <w:sz w:val="14"/>
          <w:szCs w:val="14"/>
        </w:rPr>
        <w:t>r</w:t>
      </w:r>
      <w:r w:rsidRPr="00651EC0">
        <w:rPr>
          <w:rFonts w:asciiTheme="minorHAnsi" w:hAnsiTheme="minorHAnsi" w:cstheme="minorHAnsi"/>
          <w:w w:val="121"/>
          <w:sz w:val="14"/>
          <w:szCs w:val="14"/>
        </w:rPr>
        <w:t>z</w:t>
      </w:r>
    </w:p>
    <w:p w14:paraId="3B976C55" w14:textId="77777777" w:rsidR="007B06B0" w:rsidRPr="00651EC0" w:rsidRDefault="00651EC0">
      <w:pPr>
        <w:spacing w:before="25"/>
        <w:ind w:left="974"/>
        <w:rPr>
          <w:rFonts w:asciiTheme="minorHAnsi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  <w:spacing w:val="2"/>
          <w:w w:val="110"/>
          <w:sz w:val="12"/>
          <w:szCs w:val="12"/>
        </w:rPr>
        <w:t>[</w:t>
      </w:r>
      <w:r w:rsidRPr="00651EC0">
        <w:rPr>
          <w:rFonts w:asciiTheme="minorHAnsi" w:hAnsiTheme="minorHAnsi" w:cstheme="minorHAnsi"/>
          <w:spacing w:val="2"/>
          <w:w w:val="110"/>
          <w:sz w:val="12"/>
          <w:szCs w:val="12"/>
        </w:rPr>
        <w:t>5</w:t>
      </w:r>
      <w:r w:rsidRPr="00651EC0">
        <w:rPr>
          <w:rFonts w:asciiTheme="minorHAnsi" w:hAnsiTheme="minorHAnsi" w:cstheme="minorHAnsi"/>
          <w:spacing w:val="2"/>
          <w:w w:val="110"/>
          <w:sz w:val="12"/>
          <w:szCs w:val="12"/>
        </w:rPr>
        <w:t>1</w:t>
      </w:r>
      <w:r w:rsidRPr="00651EC0">
        <w:rPr>
          <w:rFonts w:asciiTheme="minorHAnsi" w:hAnsiTheme="minorHAnsi" w:cstheme="minorHAnsi"/>
          <w:spacing w:val="2"/>
          <w:w w:val="110"/>
          <w:sz w:val="12"/>
          <w:szCs w:val="12"/>
        </w:rPr>
        <w:t>7</w:t>
      </w:r>
      <w:r w:rsidRPr="00651EC0">
        <w:rPr>
          <w:rFonts w:asciiTheme="minorHAnsi" w:hAnsiTheme="minorHAnsi" w:cstheme="minorHAnsi"/>
          <w:w w:val="110"/>
          <w:sz w:val="12"/>
          <w:szCs w:val="12"/>
        </w:rPr>
        <w:t>]</w:t>
      </w:r>
      <w:r w:rsidRPr="00651EC0">
        <w:rPr>
          <w:rFonts w:asciiTheme="minorHAnsi" w:hAnsiTheme="minorHAnsi" w:cstheme="minorHAnsi"/>
          <w:spacing w:val="-3"/>
          <w:w w:val="110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w w:val="121"/>
          <w:sz w:val="12"/>
          <w:szCs w:val="12"/>
        </w:rPr>
        <w:t>00</w:t>
      </w:r>
      <w:r w:rsidRPr="00651EC0">
        <w:rPr>
          <w:rFonts w:asciiTheme="minorHAnsi" w:hAnsiTheme="minorHAnsi" w:cstheme="minorHAnsi"/>
          <w:spacing w:val="8"/>
          <w:w w:val="121"/>
          <w:sz w:val="12"/>
          <w:szCs w:val="12"/>
        </w:rPr>
        <w:t>0</w:t>
      </w:r>
      <w:r w:rsidRPr="00651EC0">
        <w:rPr>
          <w:rFonts w:asciiTheme="minorHAnsi" w:hAnsiTheme="minorHAnsi" w:cstheme="minorHAnsi"/>
          <w:spacing w:val="2"/>
          <w:w w:val="174"/>
          <w:sz w:val="12"/>
          <w:szCs w:val="12"/>
        </w:rPr>
        <w:t>-</w:t>
      </w:r>
      <w:r w:rsidRPr="00651EC0">
        <w:rPr>
          <w:rFonts w:asciiTheme="minorHAnsi" w:hAnsiTheme="minorHAnsi" w:cstheme="minorHAnsi"/>
          <w:spacing w:val="3"/>
          <w:w w:val="147"/>
          <w:sz w:val="12"/>
          <w:szCs w:val="12"/>
        </w:rPr>
        <w:t>5</w:t>
      </w:r>
      <w:r w:rsidRPr="00651EC0">
        <w:rPr>
          <w:rFonts w:asciiTheme="minorHAnsi" w:hAnsiTheme="minorHAnsi" w:cstheme="minorHAnsi"/>
          <w:spacing w:val="2"/>
          <w:w w:val="116"/>
          <w:sz w:val="12"/>
          <w:szCs w:val="12"/>
        </w:rPr>
        <w:t>5</w:t>
      </w:r>
      <w:r w:rsidRPr="00651EC0">
        <w:rPr>
          <w:rFonts w:asciiTheme="minorHAnsi" w:hAnsiTheme="minorHAnsi" w:cstheme="minorHAnsi"/>
          <w:spacing w:val="2"/>
          <w:w w:val="116"/>
          <w:sz w:val="12"/>
          <w:szCs w:val="12"/>
        </w:rPr>
        <w:t>5</w:t>
      </w:r>
      <w:r w:rsidRPr="00651EC0">
        <w:rPr>
          <w:rFonts w:asciiTheme="minorHAnsi" w:hAnsiTheme="minorHAnsi" w:cstheme="minorHAnsi"/>
          <w:sz w:val="12"/>
          <w:szCs w:val="12"/>
        </w:rPr>
        <w:t>5</w:t>
      </w:r>
    </w:p>
    <w:p w14:paraId="3B23C12F" w14:textId="77777777" w:rsidR="007B06B0" w:rsidRPr="00651EC0" w:rsidRDefault="00651EC0">
      <w:pPr>
        <w:spacing w:line="200" w:lineRule="exact"/>
        <w:rPr>
          <w:rFonts w:asciiTheme="minorHAnsi" w:hAnsiTheme="minorHAnsi" w:cstheme="minorHAnsi"/>
        </w:rPr>
      </w:pPr>
      <w:r w:rsidRPr="00651EC0">
        <w:rPr>
          <w:rFonts w:asciiTheme="minorHAnsi" w:hAnsiTheme="minorHAnsi" w:cstheme="minorHAnsi"/>
        </w:rPr>
        <w:br w:type="column"/>
      </w:r>
    </w:p>
    <w:p w14:paraId="65B70CC7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3A720CEE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4466C9BF" w14:textId="77777777" w:rsidR="007B06B0" w:rsidRPr="00651EC0" w:rsidRDefault="007B06B0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36568293" w14:textId="77777777" w:rsidR="007B06B0" w:rsidRPr="00651EC0" w:rsidRDefault="00651EC0">
      <w:pPr>
        <w:ind w:right="-50"/>
        <w:rPr>
          <w:rFonts w:asciiTheme="minorHAnsi" w:eastAsia="Arial" w:hAnsiTheme="minorHAnsi" w:cstheme="minorHAnsi"/>
        </w:rPr>
      </w:pPr>
      <w:r w:rsidRPr="00651EC0">
        <w:rPr>
          <w:rFonts w:asciiTheme="minorHAnsi" w:eastAsia="Arial" w:hAnsiTheme="minorHAnsi" w:cstheme="minorHAnsi"/>
          <w:b/>
          <w:w w:val="97"/>
        </w:rPr>
        <w:t>E</w:t>
      </w:r>
      <w:r w:rsidRPr="00651EC0">
        <w:rPr>
          <w:rFonts w:asciiTheme="minorHAnsi" w:eastAsia="Arial" w:hAnsiTheme="minorHAnsi" w:cstheme="minorHAnsi"/>
          <w:b/>
          <w:w w:val="102"/>
        </w:rPr>
        <w:t>d</w:t>
      </w:r>
      <w:r w:rsidRPr="00651EC0">
        <w:rPr>
          <w:rFonts w:asciiTheme="minorHAnsi" w:eastAsia="Arial" w:hAnsiTheme="minorHAnsi" w:cstheme="minorHAnsi"/>
          <w:b/>
          <w:w w:val="102"/>
        </w:rPr>
        <w:t>u</w:t>
      </w:r>
      <w:r w:rsidRPr="00651EC0">
        <w:rPr>
          <w:rFonts w:asciiTheme="minorHAnsi" w:eastAsia="Arial" w:hAnsiTheme="minorHAnsi" w:cstheme="minorHAnsi"/>
          <w:b/>
          <w:spacing w:val="1"/>
          <w:w w:val="107"/>
        </w:rPr>
        <w:t>c</w:t>
      </w:r>
      <w:r w:rsidRPr="00651EC0">
        <w:rPr>
          <w:rFonts w:asciiTheme="minorHAnsi" w:eastAsia="Arial" w:hAnsiTheme="minorHAnsi" w:cstheme="minorHAnsi"/>
          <w:b/>
          <w:spacing w:val="1"/>
          <w:w w:val="90"/>
        </w:rPr>
        <w:t>a</w:t>
      </w:r>
      <w:r w:rsidRPr="00651EC0">
        <w:rPr>
          <w:rFonts w:asciiTheme="minorHAnsi" w:eastAsia="Arial" w:hAnsiTheme="minorHAnsi" w:cstheme="minorHAnsi"/>
          <w:b/>
          <w:w w:val="122"/>
        </w:rPr>
        <w:t>t</w:t>
      </w:r>
      <w:r w:rsidRPr="00651EC0">
        <w:rPr>
          <w:rFonts w:asciiTheme="minorHAnsi" w:eastAsia="Arial" w:hAnsiTheme="minorHAnsi" w:cstheme="minorHAnsi"/>
          <w:b/>
          <w:w w:val="95"/>
        </w:rPr>
        <w:t>i</w:t>
      </w:r>
      <w:r w:rsidRPr="00651EC0">
        <w:rPr>
          <w:rFonts w:asciiTheme="minorHAnsi" w:eastAsia="Arial" w:hAnsiTheme="minorHAnsi" w:cstheme="minorHAnsi"/>
          <w:b/>
          <w:w w:val="102"/>
        </w:rPr>
        <w:t>o</w:t>
      </w:r>
      <w:r w:rsidRPr="00651EC0">
        <w:rPr>
          <w:rFonts w:asciiTheme="minorHAnsi" w:eastAsia="Arial" w:hAnsiTheme="minorHAnsi" w:cstheme="minorHAnsi"/>
          <w:b/>
          <w:w w:val="94"/>
        </w:rPr>
        <w:t>n</w:t>
      </w:r>
    </w:p>
    <w:p w14:paraId="2FDC013E" w14:textId="77777777" w:rsidR="007B06B0" w:rsidRPr="00651EC0" w:rsidRDefault="00651EC0">
      <w:pPr>
        <w:spacing w:before="12"/>
        <w:ind w:left="1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hAnsiTheme="minorHAnsi" w:cstheme="minorHAnsi"/>
        </w:rPr>
        <w:br w:type="column"/>
      </w:r>
      <w:r w:rsidRPr="00651EC0">
        <w:rPr>
          <w:rFonts w:asciiTheme="minorHAnsi" w:eastAsia="Arial" w:hAnsiTheme="minorHAnsi" w:cstheme="minorHAnsi"/>
          <w:spacing w:val="5"/>
          <w:w w:val="108"/>
          <w:sz w:val="12"/>
          <w:szCs w:val="12"/>
        </w:rPr>
        <w:t>B</w:t>
      </w:r>
      <w:r w:rsidRPr="00651EC0">
        <w:rPr>
          <w:rFonts w:asciiTheme="minorHAnsi" w:eastAsia="Arial" w:hAnsiTheme="minorHAnsi" w:cstheme="minorHAnsi"/>
          <w:spacing w:val="6"/>
          <w:w w:val="10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08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w w:val="10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9"/>
          <w:w w:val="10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w w:val="108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30"/>
          <w:w w:val="10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10"/>
          <w:w w:val="222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-22"/>
          <w:w w:val="118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g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3"/>
          <w:w w:val="109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]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90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spacing w:val="-18"/>
          <w:w w:val="90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7"/>
          <w:w w:val="14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5"/>
          <w:w w:val="253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4"/>
          <w:w w:val="9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94"/>
          <w:sz w:val="12"/>
          <w:szCs w:val="12"/>
        </w:rPr>
        <w:t>1</w:t>
      </w:r>
    </w:p>
    <w:p w14:paraId="26287813" w14:textId="77777777" w:rsidR="007B06B0" w:rsidRPr="00651EC0" w:rsidRDefault="00651EC0">
      <w:pPr>
        <w:spacing w:before="16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hAnsiTheme="minorHAnsi" w:cstheme="minorHAnsi"/>
          <w:sz w:val="14"/>
          <w:szCs w:val="14"/>
        </w:rPr>
        <w:t>Arts</w:t>
      </w:r>
      <w:r w:rsidRPr="00651EC0">
        <w:rPr>
          <w:rFonts w:asciiTheme="minorHAnsi" w:hAnsiTheme="minorHAnsi" w:cstheme="minorHAnsi"/>
          <w:spacing w:val="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2"/>
          <w:w w:val="109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spacing w:val="-1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0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4"/>
          <w:w w:val="162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spacing w:val="7"/>
          <w:w w:val="129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4"/>
          <w:w w:val="94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-8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90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w w:val="110"/>
          <w:sz w:val="12"/>
          <w:szCs w:val="12"/>
        </w:rPr>
        <w:t>ri</w:t>
      </w:r>
      <w:r w:rsidRPr="00651EC0">
        <w:rPr>
          <w:rFonts w:asciiTheme="minorHAnsi" w:eastAsia="Arial" w:hAnsiTheme="minorHAnsi" w:cstheme="minorHAnsi"/>
          <w:spacing w:val="5"/>
          <w:w w:val="110"/>
          <w:sz w:val="12"/>
          <w:szCs w:val="12"/>
        </w:rPr>
        <w:t>z</w:t>
      </w:r>
      <w:r w:rsidRPr="00651EC0">
        <w:rPr>
          <w:rFonts w:asciiTheme="minorHAnsi" w:eastAsia="Arial" w:hAnsiTheme="minorHAnsi" w:cstheme="minorHAnsi"/>
          <w:spacing w:val="7"/>
          <w:w w:val="148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[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94"/>
          <w:sz w:val="12"/>
          <w:szCs w:val="12"/>
        </w:rPr>
        <w:t>1</w:t>
      </w:r>
    </w:p>
    <w:p w14:paraId="79932E7D" w14:textId="77777777" w:rsidR="007B06B0" w:rsidRPr="00651EC0" w:rsidRDefault="00651EC0">
      <w:pPr>
        <w:spacing w:before="6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12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12"/>
          <w:sz w:val="12"/>
          <w:szCs w:val="12"/>
        </w:rPr>
        <w:t>V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-26"/>
          <w:w w:val="13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w w:val="134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13"/>
          <w:w w:val="13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35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12"/>
          <w:w w:val="256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z w:val="12"/>
          <w:szCs w:val="12"/>
        </w:rPr>
        <w:t xml:space="preserve">n </w:t>
      </w:r>
      <w:r w:rsidRPr="00651EC0">
        <w:rPr>
          <w:rFonts w:asciiTheme="minorHAnsi" w:eastAsia="Arial" w:hAnsiTheme="minorHAnsi" w:cstheme="minorHAnsi"/>
          <w:spacing w:val="9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z w:val="12"/>
          <w:szCs w:val="12"/>
        </w:rPr>
        <w:t>Activ</w:t>
      </w:r>
      <w:r w:rsidRPr="00651EC0">
        <w:rPr>
          <w:rFonts w:asciiTheme="minorHAnsi" w:eastAsia="Arial" w:hAnsiTheme="minorHAnsi" w:cstheme="minorHAnsi"/>
          <w:spacing w:val="4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4"/>
          <w:w w:val="185"/>
          <w:sz w:val="12"/>
          <w:szCs w:val="12"/>
        </w:rPr>
        <w:t>i</w:t>
      </w:r>
      <w:r w:rsidRPr="00651EC0">
        <w:rPr>
          <w:rFonts w:asciiTheme="minorHAnsi" w:eastAsia="Arial" w:hAnsiTheme="minorHAnsi" w:cstheme="minorHAnsi"/>
          <w:spacing w:val="4"/>
          <w:w w:val="9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48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4"/>
          <w:w w:val="189"/>
          <w:sz w:val="12"/>
          <w:szCs w:val="12"/>
        </w:rPr>
        <w:t>f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9"/>
          <w:w w:val="121"/>
          <w:sz w:val="12"/>
          <w:szCs w:val="12"/>
        </w:rPr>
        <w:t>h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11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6"/>
          <w:w w:val="118"/>
          <w:sz w:val="12"/>
          <w:szCs w:val="12"/>
        </w:rPr>
        <w:t>Y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4"/>
          <w:w w:val="157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10"/>
          <w:w w:val="180"/>
          <w:sz w:val="12"/>
          <w:szCs w:val="12"/>
        </w:rPr>
        <w:t>A</w:t>
      </w:r>
      <w:r w:rsidRPr="00651EC0">
        <w:rPr>
          <w:rFonts w:asciiTheme="minorHAnsi" w:eastAsia="Arial" w:hAnsiTheme="minorHAnsi" w:cstheme="minorHAnsi"/>
          <w:w w:val="67"/>
          <w:sz w:val="12"/>
          <w:szCs w:val="12"/>
        </w:rPr>
        <w:t>w</w:t>
      </w:r>
      <w:r w:rsidRPr="00651EC0">
        <w:rPr>
          <w:rFonts w:asciiTheme="minorHAnsi" w:eastAsia="Arial" w:hAnsiTheme="minorHAnsi" w:cstheme="minorHAnsi"/>
          <w:spacing w:val="5"/>
          <w:w w:val="120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-1"/>
          <w:w w:val="135"/>
          <w:sz w:val="12"/>
          <w:szCs w:val="12"/>
        </w:rPr>
        <w:t>r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spacing w:val="4"/>
          <w:w w:val="175"/>
          <w:sz w:val="12"/>
          <w:szCs w:val="12"/>
        </w:rPr>
        <w:t>]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0</w:t>
      </w:r>
    </w:p>
    <w:p w14:paraId="1E6B7D74" w14:textId="77777777" w:rsidR="007B06B0" w:rsidRPr="00651EC0" w:rsidRDefault="007B06B0">
      <w:pPr>
        <w:spacing w:before="8" w:line="160" w:lineRule="exact"/>
        <w:rPr>
          <w:rFonts w:asciiTheme="minorHAnsi" w:hAnsiTheme="minorHAnsi" w:cstheme="minorHAnsi"/>
          <w:sz w:val="17"/>
          <w:szCs w:val="17"/>
        </w:rPr>
      </w:pPr>
    </w:p>
    <w:p w14:paraId="1CB8915A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6FACE4BC" w14:textId="77777777" w:rsidR="007B06B0" w:rsidRPr="00651EC0" w:rsidRDefault="007B06B0">
      <w:pPr>
        <w:spacing w:line="200" w:lineRule="exact"/>
        <w:rPr>
          <w:rFonts w:asciiTheme="minorHAnsi" w:hAnsiTheme="minorHAnsi" w:cstheme="minorHAnsi"/>
        </w:rPr>
      </w:pPr>
    </w:p>
    <w:p w14:paraId="56D00598" w14:textId="77777777" w:rsidR="007B06B0" w:rsidRPr="00651EC0" w:rsidRDefault="00651EC0">
      <w:pPr>
        <w:ind w:left="14"/>
        <w:rPr>
          <w:rFonts w:asciiTheme="minorHAnsi" w:eastAsia="Arial" w:hAnsiTheme="minorHAnsi" w:cstheme="minorHAnsi"/>
          <w:sz w:val="12"/>
          <w:szCs w:val="12"/>
        </w:rPr>
      </w:pPr>
      <w:r w:rsidRPr="00651EC0">
        <w:rPr>
          <w:rFonts w:asciiTheme="minorHAnsi" w:eastAsia="Arial" w:hAnsiTheme="minorHAnsi" w:cstheme="minorHAnsi"/>
          <w:spacing w:val="-7"/>
          <w:w w:val="105"/>
          <w:sz w:val="14"/>
          <w:szCs w:val="14"/>
        </w:rPr>
        <w:t>B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5"/>
          <w:w w:val="103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4"/>
          <w:w w:val="159"/>
          <w:sz w:val="14"/>
          <w:szCs w:val="14"/>
        </w:rPr>
        <w:t>t</w:t>
      </w:r>
      <w:r w:rsidRPr="00651EC0">
        <w:rPr>
          <w:rFonts w:asciiTheme="minorHAnsi" w:eastAsia="Arial" w:hAnsiTheme="minorHAnsi" w:cstheme="minorHAnsi"/>
          <w:spacing w:val="-6"/>
          <w:w w:val="119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106"/>
          <w:sz w:val="14"/>
          <w:szCs w:val="14"/>
        </w:rPr>
        <w:t>n</w:t>
      </w:r>
      <w:r w:rsidRPr="00651EC0">
        <w:rPr>
          <w:rFonts w:asciiTheme="minorHAnsi" w:eastAsia="Arial" w:hAnsiTheme="minorHAnsi" w:cstheme="minorHAnsi"/>
          <w:spacing w:val="-1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7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spacing w:val="-2"/>
          <w:sz w:val="14"/>
          <w:szCs w:val="14"/>
        </w:rPr>
        <w:t>i</w:t>
      </w:r>
      <w:r w:rsidRPr="00651EC0">
        <w:rPr>
          <w:rFonts w:asciiTheme="minorHAnsi" w:eastAsia="Arial" w:hAnsiTheme="minorHAnsi" w:cstheme="minorHAnsi"/>
          <w:sz w:val="14"/>
          <w:szCs w:val="14"/>
        </w:rPr>
        <w:t>gh</w:t>
      </w:r>
      <w:r w:rsidRPr="00651EC0">
        <w:rPr>
          <w:rFonts w:asciiTheme="minorHAnsi" w:eastAsia="Arial" w:hAnsiTheme="minorHAnsi" w:cstheme="minorHAnsi"/>
          <w:spacing w:val="33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-5"/>
          <w:w w:val="88"/>
          <w:sz w:val="14"/>
          <w:szCs w:val="14"/>
        </w:rPr>
        <w:t>S</w:t>
      </w:r>
      <w:r w:rsidRPr="00651EC0">
        <w:rPr>
          <w:rFonts w:asciiTheme="minorHAnsi" w:eastAsia="Arial" w:hAnsiTheme="minorHAnsi" w:cstheme="minorHAnsi"/>
          <w:spacing w:val="-7"/>
          <w:w w:val="147"/>
          <w:sz w:val="14"/>
          <w:szCs w:val="14"/>
        </w:rPr>
        <w:t>c</w:t>
      </w:r>
      <w:r w:rsidRPr="00651EC0">
        <w:rPr>
          <w:rFonts w:asciiTheme="minorHAnsi" w:eastAsia="Arial" w:hAnsiTheme="minorHAnsi" w:cstheme="minorHAnsi"/>
          <w:spacing w:val="-16"/>
          <w:w w:val="119"/>
          <w:sz w:val="14"/>
          <w:szCs w:val="14"/>
        </w:rPr>
        <w:t>h</w:t>
      </w:r>
      <w:r w:rsidRPr="00651EC0">
        <w:rPr>
          <w:rFonts w:asciiTheme="minorHAnsi" w:eastAsia="Arial" w:hAnsiTheme="minorHAnsi" w:cstheme="minorHAnsi"/>
          <w:w w:val="12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spacing w:val="-14"/>
          <w:w w:val="126"/>
          <w:sz w:val="14"/>
          <w:szCs w:val="14"/>
        </w:rPr>
        <w:t>o</w:t>
      </w:r>
      <w:r w:rsidRPr="00651EC0">
        <w:rPr>
          <w:rFonts w:asciiTheme="minorHAnsi" w:eastAsia="Arial" w:hAnsiTheme="minorHAnsi" w:cstheme="minorHAnsi"/>
          <w:w w:val="66"/>
          <w:sz w:val="14"/>
          <w:szCs w:val="14"/>
        </w:rPr>
        <w:t>l</w:t>
      </w:r>
      <w:r w:rsidRPr="00651EC0">
        <w:rPr>
          <w:rFonts w:asciiTheme="minorHAnsi" w:eastAsia="Arial" w:hAnsiTheme="minorHAnsi" w:cstheme="minorHAnsi"/>
          <w:spacing w:val="18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w w:val="39"/>
          <w:sz w:val="14"/>
          <w:szCs w:val="14"/>
        </w:rPr>
        <w:t xml:space="preserve">]   </w:t>
      </w:r>
      <w:r w:rsidRPr="00651EC0">
        <w:rPr>
          <w:rFonts w:asciiTheme="minorHAnsi" w:eastAsia="Arial" w:hAnsiTheme="minorHAnsi" w:cstheme="minorHAnsi"/>
          <w:spacing w:val="11"/>
          <w:w w:val="39"/>
          <w:sz w:val="14"/>
          <w:szCs w:val="14"/>
        </w:rPr>
        <w:t xml:space="preserve"> </w:t>
      </w:r>
      <w:r w:rsidRPr="00651EC0">
        <w:rPr>
          <w:rFonts w:asciiTheme="minorHAnsi" w:eastAsia="Arial" w:hAnsiTheme="minorHAnsi" w:cstheme="minorHAnsi"/>
          <w:spacing w:val="5"/>
          <w:w w:val="84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5"/>
          <w:w w:val="127"/>
          <w:sz w:val="12"/>
          <w:szCs w:val="12"/>
        </w:rPr>
        <w:t>s</w:t>
      </w:r>
      <w:r w:rsidRPr="00651EC0">
        <w:rPr>
          <w:rFonts w:asciiTheme="minorHAnsi" w:eastAsia="Arial" w:hAnsiTheme="minorHAnsi" w:cstheme="minorHAnsi"/>
          <w:spacing w:val="3"/>
          <w:w w:val="121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o</w:t>
      </w:r>
      <w:r w:rsidRPr="00651EC0">
        <w:rPr>
          <w:rFonts w:asciiTheme="minorHAnsi" w:eastAsia="Arial" w:hAnsiTheme="minorHAnsi" w:cstheme="minorHAnsi"/>
          <w:spacing w:val="7"/>
          <w:w w:val="134"/>
          <w:sz w:val="12"/>
          <w:szCs w:val="12"/>
        </w:rPr>
        <w:t>n</w:t>
      </w:r>
      <w:r w:rsidRPr="00651EC0">
        <w:rPr>
          <w:rFonts w:asciiTheme="minorHAnsi" w:eastAsia="Arial" w:hAnsiTheme="minorHAnsi" w:cstheme="minorHAnsi"/>
          <w:w w:val="81"/>
          <w:sz w:val="12"/>
          <w:szCs w:val="12"/>
        </w:rPr>
        <w:t>,</w:t>
      </w:r>
      <w:r w:rsidRPr="00651EC0">
        <w:rPr>
          <w:rFonts w:asciiTheme="minorHAnsi" w:eastAsia="Arial" w:hAnsiTheme="minorHAnsi" w:cstheme="minorHAnsi"/>
          <w:spacing w:val="7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w w:val="47"/>
          <w:sz w:val="14"/>
          <w:szCs w:val="14"/>
        </w:rPr>
        <w:t>1</w:t>
      </w:r>
      <w:r w:rsidRPr="00651EC0">
        <w:rPr>
          <w:rFonts w:asciiTheme="minorHAnsi" w:eastAsia="Arial" w:hAnsiTheme="minorHAnsi" w:cstheme="minorHAnsi"/>
          <w:spacing w:val="-10"/>
          <w:w w:val="47"/>
          <w:sz w:val="14"/>
          <w:szCs w:val="14"/>
        </w:rPr>
        <w:t>M</w:t>
      </w:r>
      <w:r w:rsidRPr="00651EC0">
        <w:rPr>
          <w:rFonts w:asciiTheme="minorHAnsi" w:eastAsia="Arial" w:hAnsiTheme="minorHAnsi" w:cstheme="minorHAnsi"/>
          <w:spacing w:val="14"/>
          <w:w w:val="155"/>
          <w:sz w:val="14"/>
          <w:szCs w:val="14"/>
        </w:rPr>
        <w:t>A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5</w:t>
      </w:r>
      <w:r w:rsidRPr="00651EC0">
        <w:rPr>
          <w:rFonts w:asciiTheme="minorHAnsi" w:eastAsia="Arial" w:hAnsiTheme="minorHAnsi" w:cstheme="minorHAnsi"/>
          <w:w w:val="121"/>
          <w:sz w:val="12"/>
          <w:szCs w:val="12"/>
        </w:rPr>
        <w:t>/</w:t>
      </w:r>
      <w:r w:rsidRPr="00651EC0">
        <w:rPr>
          <w:rFonts w:asciiTheme="minorHAnsi" w:eastAsia="Arial" w:hAnsiTheme="minorHAnsi" w:cstheme="minorHAnsi"/>
          <w:spacing w:val="9"/>
          <w:w w:val="121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6"/>
          <w:w w:val="128"/>
          <w:sz w:val="12"/>
          <w:szCs w:val="12"/>
        </w:rPr>
        <w:t>0</w:t>
      </w:r>
      <w:r w:rsidRPr="00651EC0">
        <w:rPr>
          <w:rFonts w:asciiTheme="minorHAnsi" w:eastAsia="Arial" w:hAnsiTheme="minorHAnsi" w:cstheme="minorHAnsi"/>
          <w:spacing w:val="5"/>
          <w:w w:val="101"/>
          <w:sz w:val="12"/>
          <w:szCs w:val="12"/>
        </w:rPr>
        <w:t>1</w:t>
      </w:r>
      <w:r w:rsidRPr="00651EC0">
        <w:rPr>
          <w:rFonts w:asciiTheme="minorHAnsi" w:eastAsia="Arial" w:hAnsiTheme="minorHAnsi" w:cstheme="minorHAnsi"/>
          <w:w w:val="114"/>
          <w:sz w:val="12"/>
          <w:szCs w:val="12"/>
        </w:rPr>
        <w:t>2</w:t>
      </w:r>
      <w:r w:rsidRPr="00651EC0">
        <w:rPr>
          <w:rFonts w:asciiTheme="minorHAnsi" w:eastAsia="Arial" w:hAnsiTheme="minorHAnsi" w:cstheme="minorHAnsi"/>
          <w:spacing w:val="15"/>
          <w:sz w:val="12"/>
          <w:szCs w:val="12"/>
        </w:rPr>
        <w:t xml:space="preserve"> </w:t>
      </w:r>
      <w:r w:rsidRPr="00651EC0">
        <w:rPr>
          <w:rFonts w:asciiTheme="minorHAnsi" w:eastAsia="Arial" w:hAnsiTheme="minorHAnsi" w:cstheme="minorHAnsi"/>
          <w:spacing w:val="3"/>
          <w:w w:val="101"/>
          <w:sz w:val="12"/>
          <w:szCs w:val="12"/>
        </w:rPr>
        <w:t>{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1"/>
          <w:w w:val="127"/>
          <w:sz w:val="12"/>
          <w:szCs w:val="12"/>
        </w:rPr>
        <w:t>x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p</w:t>
      </w:r>
      <w:r w:rsidRPr="00651EC0">
        <w:rPr>
          <w:rFonts w:asciiTheme="minorHAnsi" w:eastAsia="Arial" w:hAnsiTheme="minorHAnsi" w:cstheme="minorHAnsi"/>
          <w:spacing w:val="6"/>
          <w:w w:val="121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w w:val="120"/>
          <w:sz w:val="12"/>
          <w:szCs w:val="12"/>
        </w:rPr>
        <w:t>c</w:t>
      </w:r>
      <w:r w:rsidRPr="00651EC0">
        <w:rPr>
          <w:rFonts w:asciiTheme="minorHAnsi" w:eastAsia="Arial" w:hAnsiTheme="minorHAnsi" w:cstheme="minorHAnsi"/>
          <w:spacing w:val="8"/>
          <w:w w:val="120"/>
          <w:sz w:val="12"/>
          <w:szCs w:val="12"/>
        </w:rPr>
        <w:t>t</w:t>
      </w:r>
      <w:r w:rsidRPr="00651EC0">
        <w:rPr>
          <w:rFonts w:asciiTheme="minorHAnsi" w:eastAsia="Arial" w:hAnsiTheme="minorHAnsi" w:cstheme="minorHAnsi"/>
          <w:spacing w:val="5"/>
          <w:w w:val="107"/>
          <w:sz w:val="12"/>
          <w:szCs w:val="12"/>
        </w:rPr>
        <w:t>e</w:t>
      </w:r>
      <w:r w:rsidRPr="00651EC0">
        <w:rPr>
          <w:rFonts w:asciiTheme="minorHAnsi" w:eastAsia="Arial" w:hAnsiTheme="minorHAnsi" w:cstheme="minorHAnsi"/>
          <w:spacing w:val="6"/>
          <w:w w:val="114"/>
          <w:sz w:val="12"/>
          <w:szCs w:val="12"/>
        </w:rPr>
        <w:t>d</w:t>
      </w:r>
      <w:r w:rsidRPr="00651EC0">
        <w:rPr>
          <w:rFonts w:asciiTheme="minorHAnsi" w:eastAsia="Arial" w:hAnsiTheme="minorHAnsi" w:cstheme="minorHAnsi"/>
          <w:w w:val="123"/>
          <w:sz w:val="12"/>
          <w:szCs w:val="12"/>
        </w:rPr>
        <w:t>)</w:t>
      </w:r>
    </w:p>
    <w:sectPr w:rsidR="007B06B0" w:rsidRPr="00651EC0">
      <w:type w:val="continuous"/>
      <w:pgSz w:w="15840" w:h="12240" w:orient="landscape"/>
      <w:pgMar w:top="860" w:right="1040" w:bottom="280" w:left="1200" w:header="720" w:footer="720" w:gutter="0"/>
      <w:cols w:num="3" w:space="720" w:equalWidth="0">
        <w:col w:w="2951" w:space="4902"/>
        <w:col w:w="974" w:space="336"/>
        <w:col w:w="4437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E0327F2"/>
    <w:multiLevelType w:val="multilevel"/>
    <w:tmpl w:val="4920A60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6B0"/>
    <w:rsid w:val="00651EC0"/>
    <w:rsid w:val="007B0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463FB8D4"/>
  <w15:docId w15:val="{06F1238A-5B13-483F-B640-7E2B792C0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thew5@by2.com" TargetMode="External"/><Relationship Id="rId13" Type="http://schemas.openxmlformats.org/officeDocument/2006/relationships/hyperlink" Target="mailto:2years@fstudy" TargetMode="External"/><Relationship Id="rId18" Type="http://schemas.openxmlformats.org/officeDocument/2006/relationships/hyperlink" Target="mailto:Mathe5@by: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balla@byzcom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hyperlink" Target="mailto:last@byz.com" TargetMode="External"/><Relationship Id="rId11" Type="http://schemas.openxmlformats.org/officeDocument/2006/relationships/image" Target="media/image3.jpeg"/><Relationship Id="rId5" Type="http://schemas.openxmlformats.org/officeDocument/2006/relationships/image" Target="media/image1.jpeg"/><Relationship Id="rId15" Type="http://schemas.openxmlformats.org/officeDocument/2006/relationships/hyperlink" Target="mailto:ijchnscn@ii.cr" TargetMode="External"/><Relationship Id="rId10" Type="http://schemas.openxmlformats.org/officeDocument/2006/relationships/image" Target="media/image2.jpeg"/><Relationship Id="rId19" Type="http://schemas.openxmlformats.org/officeDocument/2006/relationships/hyperlink" Target="mailto:5@02c0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9es@byz.com137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3377</Words>
  <Characters>19249</Characters>
  <Application>Microsoft Office Word</Application>
  <DocSecurity>0</DocSecurity>
  <Lines>160</Lines>
  <Paragraphs>45</Paragraphs>
  <ScaleCrop>false</ScaleCrop>
  <Company/>
  <LinksUpToDate>false</LinksUpToDate>
  <CharactersWithSpaces>22581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2021-04-30T07:03:00Z</dcterms:created>
  <dcterms:modified xsi:type="dcterms:W3CDTF">2021-04-30T07:08:00Z</dcterms:modified>
</cp:coreProperties>
</file>